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895CC" w14:textId="77777777" w:rsidR="00DE7FD9" w:rsidRDefault="00DE7FD9" w:rsidP="00DE7FD9">
      <w:pPr>
        <w:pStyle w:val="BlockText"/>
        <w:spacing w:line="360" w:lineRule="auto"/>
        <w:ind w:right="-765"/>
        <w:jc w:val="center"/>
        <w:rPr>
          <w:b/>
          <w:sz w:val="40"/>
        </w:rPr>
      </w:pPr>
      <w:r>
        <w:rPr>
          <w:noProof/>
          <w:lang w:bidi="ar-SA"/>
        </w:rPr>
        <w:drawing>
          <wp:inline distT="0" distB="0" distL="0" distR="0" wp14:anchorId="61A34A7A" wp14:editId="506D13AB">
            <wp:extent cx="1019175" cy="1038225"/>
            <wp:effectExtent l="19050" t="0" r="9525"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4B676D8E" w14:textId="77777777" w:rsidR="00DE7FD9" w:rsidRDefault="00DE7FD9" w:rsidP="00DE7FD9">
      <w:pPr>
        <w:pStyle w:val="BlockText"/>
        <w:spacing w:line="360" w:lineRule="auto"/>
        <w:ind w:right="-765"/>
        <w:jc w:val="center"/>
        <w:rPr>
          <w:b/>
          <w:sz w:val="40"/>
        </w:rPr>
      </w:pPr>
    </w:p>
    <w:p w14:paraId="59E2AE23" w14:textId="77777777" w:rsidR="00DE7FD9" w:rsidRPr="00F90F1C" w:rsidRDefault="00DE7FD9" w:rsidP="00DE7FD9">
      <w:pPr>
        <w:pStyle w:val="BlockText"/>
        <w:spacing w:line="360" w:lineRule="auto"/>
        <w:ind w:right="-765"/>
        <w:jc w:val="center"/>
        <w:rPr>
          <w:rFonts w:asciiTheme="minorHAnsi" w:hAnsiTheme="minorHAnsi"/>
          <w:b/>
          <w:sz w:val="48"/>
          <w:szCs w:val="48"/>
        </w:rPr>
      </w:pPr>
      <w:r>
        <w:rPr>
          <w:rFonts w:asciiTheme="minorHAnsi" w:hAnsiTheme="minorHAnsi"/>
          <w:b/>
          <w:bCs/>
          <w:sz w:val="48"/>
          <w:szCs w:val="48"/>
          <w:lang w:val="ga"/>
        </w:rPr>
        <w:t>Comhairle Cathrach na Gaillimhe</w:t>
      </w:r>
    </w:p>
    <w:p w14:paraId="683F4E7A" w14:textId="77777777" w:rsidR="00DE7FD9" w:rsidRDefault="00DE7FD9" w:rsidP="00DE7FD9">
      <w:pPr>
        <w:pStyle w:val="NoSpacing"/>
        <w:jc w:val="center"/>
        <w:rPr>
          <w:rFonts w:asciiTheme="minorHAnsi" w:hAnsiTheme="minorHAnsi"/>
          <w:b/>
          <w:bCs/>
          <w:sz w:val="48"/>
          <w:szCs w:val="48"/>
          <w:lang w:val="ga"/>
        </w:rPr>
      </w:pPr>
      <w:r>
        <w:rPr>
          <w:rFonts w:asciiTheme="minorHAnsi" w:hAnsiTheme="minorHAnsi"/>
          <w:b/>
          <w:bCs/>
          <w:sz w:val="48"/>
          <w:szCs w:val="48"/>
          <w:lang w:val="ga"/>
        </w:rPr>
        <w:t>Galway City Council</w:t>
      </w:r>
    </w:p>
    <w:p w14:paraId="5FB28F63" w14:textId="77777777" w:rsidR="00DE7FD9" w:rsidRPr="00537212" w:rsidRDefault="00DE7FD9" w:rsidP="00DE7FD9">
      <w:pPr>
        <w:pStyle w:val="NoSpacing"/>
        <w:jc w:val="center"/>
        <w:rPr>
          <w:rFonts w:asciiTheme="minorHAnsi" w:hAnsiTheme="minorHAnsi"/>
          <w:b/>
          <w:sz w:val="22"/>
          <w:szCs w:val="22"/>
        </w:rPr>
      </w:pPr>
    </w:p>
    <w:p w14:paraId="6033A679" w14:textId="77777777" w:rsidR="00DE7FD9" w:rsidRPr="00E9530C" w:rsidRDefault="00DE7FD9" w:rsidP="00DE7FD9">
      <w:pPr>
        <w:pStyle w:val="NoSpacing"/>
        <w:rPr>
          <w:rFonts w:asciiTheme="minorHAnsi" w:hAnsiTheme="minorHAnsi"/>
          <w:b/>
          <w:sz w:val="36"/>
          <w:szCs w:val="36"/>
        </w:rPr>
      </w:pPr>
      <w:r>
        <w:rPr>
          <w:rFonts w:asciiTheme="minorHAnsi" w:hAnsiTheme="minorHAnsi"/>
          <w:b/>
          <w:bCs/>
          <w:sz w:val="36"/>
          <w:szCs w:val="36"/>
          <w:lang w:val="ga"/>
        </w:rPr>
        <w:tab/>
      </w:r>
      <w:r>
        <w:rPr>
          <w:rFonts w:asciiTheme="minorHAnsi" w:hAnsiTheme="minorHAnsi"/>
          <w:b/>
          <w:bCs/>
          <w:sz w:val="36"/>
          <w:szCs w:val="36"/>
          <w:lang w:val="ga"/>
        </w:rPr>
        <w:tab/>
      </w:r>
      <w:r>
        <w:rPr>
          <w:rFonts w:asciiTheme="minorHAnsi" w:hAnsiTheme="minorHAnsi"/>
          <w:b/>
          <w:bCs/>
          <w:sz w:val="36"/>
          <w:szCs w:val="36"/>
          <w:lang w:val="ga"/>
        </w:rPr>
        <w:tab/>
      </w:r>
      <w:r>
        <w:rPr>
          <w:rFonts w:asciiTheme="minorHAnsi" w:hAnsiTheme="minorHAnsi"/>
          <w:b/>
          <w:bCs/>
          <w:sz w:val="36"/>
          <w:szCs w:val="36"/>
          <w:lang w:val="ga"/>
        </w:rPr>
        <w:tab/>
      </w:r>
    </w:p>
    <w:p w14:paraId="3886642C" w14:textId="77777777" w:rsidR="00DE7FD9" w:rsidRPr="00DE7FD9" w:rsidRDefault="00DE7FD9" w:rsidP="00DE7FD9">
      <w:pPr>
        <w:pStyle w:val="BlockText"/>
        <w:spacing w:line="360" w:lineRule="auto"/>
        <w:ind w:right="-765"/>
        <w:jc w:val="center"/>
        <w:rPr>
          <w:rFonts w:asciiTheme="minorHAnsi" w:hAnsiTheme="minorHAnsi" w:cstheme="minorBidi"/>
          <w:b/>
          <w:color w:val="C0504D"/>
          <w:sz w:val="40"/>
          <w:lang w:val="ga-IE" w:bidi="ar-SA"/>
        </w:rPr>
      </w:pPr>
      <w:r w:rsidRPr="00DE7FD9">
        <w:rPr>
          <w:rFonts w:asciiTheme="minorHAnsi" w:hAnsiTheme="minorHAnsi" w:cstheme="minorBidi"/>
          <w:b/>
          <w:color w:val="C0504D"/>
          <w:sz w:val="40"/>
          <w:lang w:val="ga-IE" w:bidi="ar-SA"/>
        </w:rPr>
        <w:t xml:space="preserve">LEABHRÁN EOLAIS </w:t>
      </w:r>
    </w:p>
    <w:p w14:paraId="4E4EC899" w14:textId="77777777" w:rsidR="00DE7FD9" w:rsidRDefault="00DE7FD9" w:rsidP="00DE7FD9">
      <w:pPr>
        <w:pStyle w:val="BlockText"/>
        <w:spacing w:line="360" w:lineRule="auto"/>
        <w:ind w:right="-765"/>
        <w:jc w:val="center"/>
        <w:rPr>
          <w:rFonts w:asciiTheme="minorHAnsi" w:hAnsiTheme="minorHAnsi" w:cstheme="minorBidi"/>
          <w:lang w:bidi="ar-SA"/>
        </w:rPr>
      </w:pPr>
      <w:r>
        <w:rPr>
          <w:rFonts w:asciiTheme="minorHAnsi" w:hAnsiTheme="minorHAnsi" w:cstheme="minorBidi"/>
          <w:b/>
          <w:color w:val="C0504D"/>
          <w:sz w:val="40"/>
          <w:lang w:val="ga-IE" w:bidi="ar-SA"/>
        </w:rPr>
        <w:t>Oifigeach Foirne</w:t>
      </w:r>
      <w:r>
        <w:rPr>
          <w:rFonts w:asciiTheme="minorHAnsi" w:hAnsiTheme="minorHAnsi" w:cstheme="minorBidi"/>
          <w:b/>
          <w:i/>
          <w:color w:val="C0504D"/>
          <w:sz w:val="40"/>
          <w:lang w:bidi="ar-SA"/>
        </w:rPr>
        <w:t xml:space="preserve"> </w:t>
      </w:r>
    </w:p>
    <w:p w14:paraId="3F727B7C" w14:textId="3727BD7D" w:rsidR="00DE7FD9" w:rsidRDefault="0048647E" w:rsidP="00DE7FD9">
      <w:pPr>
        <w:tabs>
          <w:tab w:val="left" w:pos="748"/>
          <w:tab w:val="left" w:pos="3927"/>
        </w:tabs>
        <w:ind w:right="-327"/>
        <w:jc w:val="center"/>
        <w:rPr>
          <w:rFonts w:asciiTheme="minorHAnsi" w:hAnsiTheme="minorHAnsi" w:cstheme="minorBidi"/>
          <w:b/>
          <w:i/>
          <w:color w:val="C0504D"/>
          <w:sz w:val="40"/>
          <w:lang w:bidi="ar-SA"/>
        </w:rPr>
      </w:pPr>
      <w:r>
        <w:rPr>
          <w:rFonts w:asciiTheme="minorHAnsi" w:hAnsiTheme="minorHAnsi" w:cstheme="minorBidi"/>
          <w:b/>
          <w:color w:val="C0504D"/>
          <w:sz w:val="40"/>
          <w:lang w:val="ga-IE" w:bidi="ar-SA"/>
        </w:rPr>
        <w:t>Le</w:t>
      </w:r>
      <w:r w:rsidR="00DE7FD9">
        <w:rPr>
          <w:rFonts w:asciiTheme="minorHAnsi" w:hAnsiTheme="minorHAnsi" w:cstheme="minorBidi"/>
          <w:b/>
          <w:color w:val="C0504D"/>
          <w:sz w:val="40"/>
          <w:lang w:val="ga-IE" w:bidi="ar-SA"/>
        </w:rPr>
        <w:t xml:space="preserve"> Freagrachtaí Oifigigh Gaeilge</w:t>
      </w:r>
    </w:p>
    <w:p w14:paraId="468653F5" w14:textId="77777777" w:rsidR="00DE7FD9" w:rsidRPr="001E156D" w:rsidRDefault="00DE7FD9" w:rsidP="00DE7FD9">
      <w:pPr>
        <w:ind w:left="720" w:right="-327"/>
        <w:jc w:val="both"/>
        <w:rPr>
          <w:rFonts w:cs="Times New Roman"/>
          <w:color w:val="00B050"/>
          <w:sz w:val="22"/>
          <w:szCs w:val="22"/>
        </w:rPr>
      </w:pPr>
    </w:p>
    <w:p w14:paraId="2A4FC422" w14:textId="77777777" w:rsidR="00DE7FD9" w:rsidRPr="001E156D" w:rsidRDefault="00DE7FD9" w:rsidP="00DE7FD9">
      <w:pPr>
        <w:ind w:left="720" w:right="-327"/>
        <w:jc w:val="both"/>
        <w:rPr>
          <w:rFonts w:asciiTheme="minorHAnsi" w:hAnsiTheme="minorHAnsi" w:cs="Times New Roman"/>
          <w:color w:val="00B050"/>
        </w:rPr>
      </w:pPr>
    </w:p>
    <w:p w14:paraId="706A3389" w14:textId="6B0C34C6" w:rsidR="00DE7FD9" w:rsidRPr="005416CB" w:rsidRDefault="00DE7FD9" w:rsidP="008D37AD">
      <w:pPr>
        <w:ind w:left="720" w:right="-327"/>
        <w:jc w:val="both"/>
        <w:rPr>
          <w:rFonts w:asciiTheme="minorHAnsi" w:hAnsiTheme="minorHAnsi" w:cstheme="minorHAnsi"/>
          <w:b/>
          <w:sz w:val="28"/>
          <w:szCs w:val="28"/>
        </w:rPr>
      </w:pPr>
      <w:r w:rsidRPr="005416CB">
        <w:rPr>
          <w:rFonts w:asciiTheme="minorHAnsi" w:hAnsiTheme="minorHAnsi" w:cstheme="minorHAnsi"/>
          <w:b/>
          <w:sz w:val="28"/>
          <w:szCs w:val="28"/>
          <w:lang w:val="ga"/>
        </w:rPr>
        <w:t xml:space="preserve">Ba chóir Iarratais Chomhlánaithe lena n-áirítear </w:t>
      </w:r>
      <w:r w:rsidRPr="005416CB">
        <w:rPr>
          <w:rFonts w:asciiTheme="minorHAnsi" w:hAnsiTheme="minorHAnsi" w:cstheme="minorHAnsi"/>
          <w:lang w:val="ga"/>
        </w:rPr>
        <w:t xml:space="preserve"> </w:t>
      </w:r>
      <w:r w:rsidRPr="005416CB">
        <w:rPr>
          <w:rFonts w:asciiTheme="minorHAnsi" w:hAnsiTheme="minorHAnsi" w:cstheme="minorHAnsi"/>
          <w:b/>
          <w:sz w:val="28"/>
          <w:szCs w:val="28"/>
          <w:u w:val="single"/>
          <w:lang w:val="ga"/>
        </w:rPr>
        <w:t>Alt 1</w:t>
      </w:r>
      <w:r w:rsidRPr="005416CB">
        <w:rPr>
          <w:rFonts w:asciiTheme="minorHAnsi" w:hAnsiTheme="minorHAnsi" w:cstheme="minorHAnsi"/>
          <w:lang w:val="ga"/>
        </w:rPr>
        <w:t xml:space="preserve"> </w:t>
      </w:r>
      <w:r w:rsidRPr="005416CB">
        <w:rPr>
          <w:rFonts w:asciiTheme="minorHAnsi" w:hAnsiTheme="minorHAnsi" w:cstheme="minorHAnsi"/>
          <w:b/>
          <w:sz w:val="28"/>
          <w:szCs w:val="28"/>
          <w:lang w:val="ga"/>
        </w:rPr>
        <w:t xml:space="preserve"> agus </w:t>
      </w:r>
      <w:r w:rsidRPr="005416CB">
        <w:rPr>
          <w:rFonts w:asciiTheme="minorHAnsi" w:hAnsiTheme="minorHAnsi" w:cstheme="minorHAnsi"/>
          <w:lang w:val="ga"/>
        </w:rPr>
        <w:t xml:space="preserve"> </w:t>
      </w:r>
      <w:r w:rsidRPr="005416CB">
        <w:rPr>
          <w:rFonts w:asciiTheme="minorHAnsi" w:hAnsiTheme="minorHAnsi" w:cstheme="minorHAnsi"/>
          <w:b/>
          <w:sz w:val="28"/>
          <w:szCs w:val="28"/>
          <w:u w:val="single"/>
          <w:lang w:val="ga"/>
        </w:rPr>
        <w:t>Alt 2</w:t>
      </w:r>
      <w:r w:rsidRPr="005416CB">
        <w:rPr>
          <w:rFonts w:asciiTheme="minorHAnsi" w:hAnsiTheme="minorHAnsi" w:cstheme="minorHAnsi"/>
          <w:lang w:val="ga"/>
        </w:rPr>
        <w:t xml:space="preserve"> </w:t>
      </w:r>
      <w:r w:rsidRPr="005416CB">
        <w:rPr>
          <w:rFonts w:asciiTheme="minorHAnsi" w:hAnsiTheme="minorHAnsi" w:cstheme="minorHAnsi"/>
          <w:b/>
          <w:bCs/>
          <w:sz w:val="28"/>
          <w:szCs w:val="28"/>
          <w:lang w:val="ga"/>
        </w:rPr>
        <w:t>araon</w:t>
      </w:r>
      <w:r w:rsidRPr="005416CB">
        <w:rPr>
          <w:rFonts w:asciiTheme="minorHAnsi" w:hAnsiTheme="minorHAnsi" w:cstheme="minorHAnsi"/>
          <w:b/>
          <w:sz w:val="28"/>
          <w:szCs w:val="28"/>
          <w:lang w:val="ga"/>
        </w:rPr>
        <w:t xml:space="preserve"> </w:t>
      </w:r>
      <w:r w:rsidR="008D37AD" w:rsidRPr="00E9530C">
        <w:rPr>
          <w:rFonts w:asciiTheme="minorHAnsi" w:hAnsiTheme="minorHAnsi" w:cs="Times New Roman"/>
          <w:b/>
          <w:bCs/>
          <w:color w:val="000000" w:themeColor="text1"/>
          <w:sz w:val="28"/>
          <w:szCs w:val="28"/>
          <w:lang w:val="ga"/>
        </w:rPr>
        <w:t xml:space="preserve">a phostáil/a sheachadadh </w:t>
      </w:r>
      <w:r w:rsidRPr="005416CB">
        <w:rPr>
          <w:rFonts w:asciiTheme="minorHAnsi" w:hAnsiTheme="minorHAnsi" w:cstheme="minorHAnsi"/>
          <w:b/>
          <w:sz w:val="28"/>
          <w:szCs w:val="28"/>
          <w:lang w:val="ga"/>
        </w:rPr>
        <w:t>chuig:</w:t>
      </w:r>
    </w:p>
    <w:p w14:paraId="3547F413" w14:textId="77777777" w:rsidR="00DE7FD9" w:rsidRPr="005416CB" w:rsidRDefault="00DE7FD9" w:rsidP="00DE7FD9">
      <w:pPr>
        <w:ind w:left="720" w:right="-327"/>
        <w:jc w:val="both"/>
        <w:rPr>
          <w:rFonts w:asciiTheme="minorHAnsi" w:hAnsiTheme="minorHAnsi" w:cstheme="minorHAnsi"/>
          <w:b/>
          <w:sz w:val="28"/>
          <w:szCs w:val="28"/>
        </w:rPr>
      </w:pPr>
    </w:p>
    <w:p w14:paraId="246B468F" w14:textId="77777777" w:rsidR="00DE7FD9" w:rsidRPr="005416CB" w:rsidRDefault="00DE7FD9" w:rsidP="00DE7FD9">
      <w:pPr>
        <w:ind w:left="720" w:right="-327"/>
        <w:jc w:val="both"/>
        <w:rPr>
          <w:rFonts w:asciiTheme="minorHAnsi" w:hAnsiTheme="minorHAnsi" w:cstheme="minorHAnsi"/>
          <w:b/>
          <w:sz w:val="28"/>
          <w:szCs w:val="28"/>
        </w:rPr>
      </w:pPr>
      <w:r w:rsidRPr="005416CB">
        <w:rPr>
          <w:rFonts w:asciiTheme="minorHAnsi" w:hAnsiTheme="minorHAnsi" w:cstheme="minorHAnsi"/>
          <w:b/>
          <w:sz w:val="28"/>
          <w:szCs w:val="28"/>
          <w:lang w:val="ga"/>
        </w:rPr>
        <w:t>AN ROINN ACMHAINNÍ DAONNA,</w:t>
      </w:r>
    </w:p>
    <w:p w14:paraId="427EA4A1" w14:textId="77777777" w:rsidR="00DE7FD9" w:rsidRPr="005416CB" w:rsidRDefault="00DE7FD9" w:rsidP="00DE7FD9">
      <w:pPr>
        <w:ind w:right="-327" w:firstLine="720"/>
        <w:jc w:val="both"/>
        <w:rPr>
          <w:rFonts w:asciiTheme="minorHAnsi" w:hAnsiTheme="minorHAnsi" w:cstheme="minorHAnsi"/>
          <w:b/>
          <w:sz w:val="28"/>
          <w:szCs w:val="28"/>
        </w:rPr>
      </w:pPr>
      <w:r w:rsidRPr="005416CB">
        <w:rPr>
          <w:rFonts w:asciiTheme="minorHAnsi" w:hAnsiTheme="minorHAnsi" w:cstheme="minorHAnsi"/>
          <w:b/>
          <w:sz w:val="28"/>
          <w:szCs w:val="28"/>
          <w:lang w:val="ga"/>
        </w:rPr>
        <w:t xml:space="preserve">Comhairle Cathrach na Gaillimhe, </w:t>
      </w:r>
    </w:p>
    <w:p w14:paraId="0F7E95AC" w14:textId="77777777" w:rsidR="00DE7FD9" w:rsidRPr="005416CB" w:rsidRDefault="00DE7FD9" w:rsidP="00DE7FD9">
      <w:pPr>
        <w:ind w:right="-327" w:firstLine="720"/>
        <w:jc w:val="both"/>
        <w:rPr>
          <w:rFonts w:asciiTheme="minorHAnsi" w:hAnsiTheme="minorHAnsi" w:cstheme="minorHAnsi"/>
          <w:b/>
          <w:sz w:val="28"/>
          <w:szCs w:val="28"/>
        </w:rPr>
      </w:pPr>
      <w:r w:rsidRPr="005416CB">
        <w:rPr>
          <w:rFonts w:asciiTheme="minorHAnsi" w:hAnsiTheme="minorHAnsi" w:cstheme="minorHAnsi"/>
          <w:b/>
          <w:sz w:val="28"/>
          <w:szCs w:val="28"/>
          <w:lang w:val="ga"/>
        </w:rPr>
        <w:t xml:space="preserve">Halla na Cathrach, </w:t>
      </w:r>
    </w:p>
    <w:p w14:paraId="0640B184" w14:textId="77777777" w:rsidR="00DE7FD9" w:rsidRPr="005416CB" w:rsidRDefault="00DE7FD9" w:rsidP="00DE7FD9">
      <w:pPr>
        <w:ind w:right="-327" w:firstLine="720"/>
        <w:jc w:val="both"/>
        <w:rPr>
          <w:rFonts w:asciiTheme="minorHAnsi" w:hAnsiTheme="minorHAnsi" w:cstheme="minorHAnsi"/>
          <w:b/>
          <w:sz w:val="28"/>
          <w:szCs w:val="28"/>
        </w:rPr>
      </w:pPr>
      <w:r w:rsidRPr="005416CB">
        <w:rPr>
          <w:rFonts w:asciiTheme="minorHAnsi" w:hAnsiTheme="minorHAnsi" w:cstheme="minorHAnsi"/>
          <w:b/>
          <w:sz w:val="28"/>
          <w:szCs w:val="28"/>
          <w:lang w:val="ga"/>
        </w:rPr>
        <w:t xml:space="preserve">Bóthar an Choláiste, </w:t>
      </w:r>
    </w:p>
    <w:p w14:paraId="7AE6DA1C" w14:textId="77777777" w:rsidR="00DE7FD9" w:rsidRPr="005416CB" w:rsidRDefault="00DE7FD9" w:rsidP="00DE7FD9">
      <w:pPr>
        <w:ind w:right="-327" w:firstLine="720"/>
        <w:jc w:val="both"/>
        <w:rPr>
          <w:rFonts w:asciiTheme="minorHAnsi" w:hAnsiTheme="minorHAnsi" w:cstheme="minorHAnsi"/>
          <w:b/>
          <w:sz w:val="28"/>
          <w:szCs w:val="28"/>
        </w:rPr>
      </w:pPr>
      <w:r w:rsidRPr="005416CB">
        <w:rPr>
          <w:rFonts w:asciiTheme="minorHAnsi" w:hAnsiTheme="minorHAnsi" w:cstheme="minorHAnsi"/>
          <w:b/>
          <w:sz w:val="28"/>
          <w:szCs w:val="28"/>
          <w:lang w:val="ga"/>
        </w:rPr>
        <w:t>i nGaillimh.</w:t>
      </w:r>
    </w:p>
    <w:p w14:paraId="054A571E" w14:textId="77777777" w:rsidR="00DE7FD9" w:rsidRPr="005416CB" w:rsidRDefault="00DE7FD9" w:rsidP="00DE7FD9">
      <w:pPr>
        <w:ind w:right="-327" w:firstLine="720"/>
        <w:jc w:val="both"/>
        <w:rPr>
          <w:rFonts w:asciiTheme="minorHAnsi" w:hAnsiTheme="minorHAnsi" w:cstheme="minorHAnsi"/>
          <w:b/>
          <w:sz w:val="28"/>
          <w:szCs w:val="28"/>
        </w:rPr>
      </w:pPr>
      <w:r w:rsidRPr="005416CB">
        <w:rPr>
          <w:rFonts w:asciiTheme="minorHAnsi" w:hAnsiTheme="minorHAnsi" w:cstheme="minorHAnsi"/>
          <w:b/>
          <w:sz w:val="28"/>
          <w:szCs w:val="28"/>
          <w:lang w:val="ga"/>
        </w:rPr>
        <w:t>H91 X4K8</w:t>
      </w:r>
    </w:p>
    <w:p w14:paraId="0FFCBF97" w14:textId="77777777" w:rsidR="00DE7FD9" w:rsidRPr="005416CB" w:rsidRDefault="00DE7FD9" w:rsidP="00DE7FD9">
      <w:pPr>
        <w:ind w:right="-327"/>
        <w:jc w:val="both"/>
        <w:rPr>
          <w:rFonts w:asciiTheme="minorHAnsi" w:hAnsiTheme="minorHAnsi" w:cstheme="minorHAnsi"/>
          <w:sz w:val="28"/>
          <w:szCs w:val="28"/>
        </w:rPr>
      </w:pPr>
    </w:p>
    <w:p w14:paraId="6E4EC557" w14:textId="65F41E11" w:rsidR="00DE7FD9" w:rsidRDefault="00DE7FD9" w:rsidP="0048647E">
      <w:pPr>
        <w:pStyle w:val="BlockText"/>
        <w:spacing w:line="276" w:lineRule="auto"/>
        <w:ind w:left="142" w:right="141"/>
        <w:jc w:val="left"/>
        <w:rPr>
          <w:rFonts w:asciiTheme="minorHAnsi" w:hAnsiTheme="minorHAnsi"/>
          <w:b/>
          <w:sz w:val="28"/>
        </w:rPr>
      </w:pPr>
      <w:r>
        <w:rPr>
          <w:rFonts w:asciiTheme="minorHAnsi" w:hAnsiTheme="minorHAnsi"/>
          <w:b/>
          <w:sz w:val="28"/>
        </w:rPr>
        <w:t>I</w:t>
      </w:r>
      <w:r>
        <w:rPr>
          <w:rFonts w:asciiTheme="minorHAnsi" w:hAnsiTheme="minorHAnsi"/>
          <w:b/>
          <w:sz w:val="28"/>
          <w:lang w:val="en-IE"/>
        </w:rPr>
        <w:t>s</w:t>
      </w:r>
      <w:r>
        <w:rPr>
          <w:rFonts w:asciiTheme="minorHAnsi" w:hAnsiTheme="minorHAnsi"/>
          <w:b/>
          <w:sz w:val="28"/>
        </w:rPr>
        <w:t xml:space="preserve"> </w:t>
      </w:r>
      <w:proofErr w:type="spellStart"/>
      <w:r>
        <w:rPr>
          <w:rFonts w:asciiTheme="minorHAnsi" w:hAnsiTheme="minorHAnsi"/>
          <w:b/>
          <w:sz w:val="28"/>
        </w:rPr>
        <w:t>féidir</w:t>
      </w:r>
      <w:proofErr w:type="spellEnd"/>
      <w:r>
        <w:rPr>
          <w:rFonts w:asciiTheme="minorHAnsi" w:hAnsiTheme="minorHAnsi"/>
          <w:b/>
          <w:sz w:val="28"/>
        </w:rPr>
        <w:t xml:space="preserve"> an </w:t>
      </w:r>
      <w:proofErr w:type="spellStart"/>
      <w:r>
        <w:rPr>
          <w:rFonts w:asciiTheme="minorHAnsi" w:hAnsiTheme="minorHAnsi"/>
          <w:b/>
          <w:sz w:val="28"/>
        </w:rPr>
        <w:t>fhoirm</w:t>
      </w:r>
      <w:proofErr w:type="spellEnd"/>
      <w:r>
        <w:rPr>
          <w:rFonts w:asciiTheme="minorHAnsi" w:hAnsiTheme="minorHAnsi"/>
          <w:b/>
          <w:sz w:val="28"/>
        </w:rPr>
        <w:t xml:space="preserve"> </w:t>
      </w:r>
      <w:proofErr w:type="spellStart"/>
      <w:r>
        <w:rPr>
          <w:rFonts w:asciiTheme="minorHAnsi" w:hAnsiTheme="minorHAnsi"/>
          <w:b/>
          <w:sz w:val="28"/>
        </w:rPr>
        <w:t>iarratais</w:t>
      </w:r>
      <w:proofErr w:type="spellEnd"/>
      <w:r>
        <w:rPr>
          <w:rFonts w:asciiTheme="minorHAnsi" w:hAnsiTheme="minorHAnsi"/>
          <w:b/>
          <w:sz w:val="28"/>
        </w:rPr>
        <w:t xml:space="preserve"> </w:t>
      </w:r>
      <w:proofErr w:type="spellStart"/>
      <w:r>
        <w:rPr>
          <w:rFonts w:asciiTheme="minorHAnsi" w:hAnsiTheme="minorHAnsi"/>
          <w:b/>
          <w:sz w:val="28"/>
        </w:rPr>
        <w:t>lena</w:t>
      </w:r>
      <w:proofErr w:type="spellEnd"/>
      <w:r>
        <w:rPr>
          <w:rFonts w:asciiTheme="minorHAnsi" w:hAnsiTheme="minorHAnsi"/>
          <w:b/>
          <w:sz w:val="28"/>
        </w:rPr>
        <w:t xml:space="preserve"> n-</w:t>
      </w:r>
      <w:proofErr w:type="spellStart"/>
      <w:r>
        <w:rPr>
          <w:rFonts w:asciiTheme="minorHAnsi" w:hAnsiTheme="minorHAnsi"/>
          <w:b/>
          <w:sz w:val="28"/>
        </w:rPr>
        <w:t>áirítear</w:t>
      </w:r>
      <w:proofErr w:type="spellEnd"/>
      <w:r>
        <w:rPr>
          <w:rFonts w:asciiTheme="minorHAnsi" w:hAnsiTheme="minorHAnsi"/>
          <w:b/>
          <w:sz w:val="28"/>
        </w:rPr>
        <w:t xml:space="preserve"> </w:t>
      </w:r>
      <w:proofErr w:type="spellStart"/>
      <w:r>
        <w:rPr>
          <w:rFonts w:asciiTheme="minorHAnsi" w:hAnsiTheme="minorHAnsi"/>
          <w:b/>
          <w:sz w:val="28"/>
        </w:rPr>
        <w:t>na</w:t>
      </w:r>
      <w:proofErr w:type="spellEnd"/>
      <w:r>
        <w:rPr>
          <w:rFonts w:asciiTheme="minorHAnsi" w:hAnsiTheme="minorHAnsi"/>
          <w:b/>
          <w:sz w:val="28"/>
        </w:rPr>
        <w:t xml:space="preserve"> </w:t>
      </w:r>
      <w:proofErr w:type="spellStart"/>
      <w:r>
        <w:rPr>
          <w:rFonts w:asciiTheme="minorHAnsi" w:hAnsiTheme="minorHAnsi"/>
          <w:b/>
          <w:sz w:val="28"/>
        </w:rPr>
        <w:t>doiciméid</w:t>
      </w:r>
      <w:proofErr w:type="spellEnd"/>
      <w:r>
        <w:rPr>
          <w:rFonts w:asciiTheme="minorHAnsi" w:hAnsiTheme="minorHAnsi"/>
          <w:b/>
          <w:sz w:val="28"/>
        </w:rPr>
        <w:t xml:space="preserve"> </w:t>
      </w:r>
      <w:proofErr w:type="spellStart"/>
      <w:r>
        <w:rPr>
          <w:rFonts w:asciiTheme="minorHAnsi" w:hAnsiTheme="minorHAnsi"/>
          <w:b/>
          <w:sz w:val="28"/>
        </w:rPr>
        <w:t>riachtanacha</w:t>
      </w:r>
      <w:proofErr w:type="spellEnd"/>
      <w:r>
        <w:rPr>
          <w:rFonts w:asciiTheme="minorHAnsi" w:hAnsiTheme="minorHAnsi"/>
          <w:b/>
          <w:sz w:val="28"/>
        </w:rPr>
        <w:t xml:space="preserve"> </w:t>
      </w:r>
      <w:proofErr w:type="spellStart"/>
      <w:r>
        <w:rPr>
          <w:rFonts w:asciiTheme="minorHAnsi" w:hAnsiTheme="minorHAnsi"/>
          <w:b/>
          <w:sz w:val="28"/>
        </w:rPr>
        <w:t>eile</w:t>
      </w:r>
      <w:proofErr w:type="spellEnd"/>
      <w:r>
        <w:rPr>
          <w:rFonts w:asciiTheme="minorHAnsi" w:hAnsiTheme="minorHAnsi"/>
          <w:b/>
          <w:sz w:val="28"/>
        </w:rPr>
        <w:t xml:space="preserve"> </w:t>
      </w:r>
      <w:proofErr w:type="spellStart"/>
      <w:r>
        <w:rPr>
          <w:rFonts w:asciiTheme="minorHAnsi" w:hAnsiTheme="minorHAnsi"/>
          <w:b/>
          <w:sz w:val="28"/>
        </w:rPr>
        <w:t>ar</w:t>
      </w:r>
      <w:proofErr w:type="spellEnd"/>
      <w:r>
        <w:rPr>
          <w:rFonts w:asciiTheme="minorHAnsi" w:hAnsiTheme="minorHAnsi"/>
          <w:b/>
          <w:sz w:val="28"/>
        </w:rPr>
        <w:t xml:space="preserve"> fad a </w:t>
      </w:r>
      <w:proofErr w:type="spellStart"/>
      <w:r>
        <w:rPr>
          <w:rFonts w:asciiTheme="minorHAnsi" w:hAnsiTheme="minorHAnsi"/>
          <w:b/>
          <w:sz w:val="28"/>
        </w:rPr>
        <w:t>sheoladh</w:t>
      </w:r>
      <w:proofErr w:type="spellEnd"/>
      <w:r>
        <w:rPr>
          <w:rFonts w:asciiTheme="minorHAnsi" w:hAnsiTheme="minorHAnsi"/>
          <w:b/>
          <w:sz w:val="28"/>
        </w:rPr>
        <w:t xml:space="preserve"> </w:t>
      </w:r>
      <w:proofErr w:type="spellStart"/>
      <w:r>
        <w:rPr>
          <w:rFonts w:asciiTheme="minorHAnsi" w:hAnsiTheme="minorHAnsi"/>
          <w:b/>
          <w:sz w:val="28"/>
        </w:rPr>
        <w:t>trí</w:t>
      </w:r>
      <w:proofErr w:type="spellEnd"/>
      <w:r>
        <w:rPr>
          <w:rFonts w:asciiTheme="minorHAnsi" w:hAnsiTheme="minorHAnsi"/>
          <w:b/>
          <w:sz w:val="28"/>
        </w:rPr>
        <w:t xml:space="preserve"> </w:t>
      </w:r>
      <w:proofErr w:type="spellStart"/>
      <w:r>
        <w:rPr>
          <w:rFonts w:asciiTheme="minorHAnsi" w:hAnsiTheme="minorHAnsi"/>
          <w:b/>
          <w:sz w:val="28"/>
        </w:rPr>
        <w:t>ríomhphost</w:t>
      </w:r>
      <w:proofErr w:type="spellEnd"/>
      <w:r>
        <w:rPr>
          <w:rFonts w:asciiTheme="minorHAnsi" w:hAnsiTheme="minorHAnsi"/>
          <w:b/>
          <w:sz w:val="28"/>
        </w:rPr>
        <w:t xml:space="preserve"> </w:t>
      </w:r>
      <w:proofErr w:type="spellStart"/>
      <w:r>
        <w:rPr>
          <w:rFonts w:asciiTheme="minorHAnsi" w:hAnsiTheme="minorHAnsi"/>
          <w:b/>
          <w:sz w:val="28"/>
        </w:rPr>
        <w:t>chuig</w:t>
      </w:r>
      <w:proofErr w:type="spellEnd"/>
      <w:r>
        <w:rPr>
          <w:rFonts w:asciiTheme="minorHAnsi" w:hAnsiTheme="minorHAnsi"/>
          <w:b/>
          <w:sz w:val="28"/>
        </w:rPr>
        <w:t xml:space="preserve"> </w:t>
      </w:r>
      <w:hyperlink r:id="rId9" w:history="1">
        <w:r>
          <w:rPr>
            <w:rStyle w:val="Hyperlink"/>
            <w:rFonts w:asciiTheme="minorHAnsi" w:hAnsiTheme="minorHAnsi"/>
            <w:sz w:val="28"/>
          </w:rPr>
          <w:t>recruitment@galwaycity.ie</w:t>
        </w:r>
      </w:hyperlink>
      <w:r>
        <w:rPr>
          <w:rFonts w:asciiTheme="minorHAnsi" w:hAnsiTheme="minorHAnsi"/>
          <w:b/>
          <w:sz w:val="28"/>
        </w:rPr>
        <w:t xml:space="preserve"> mar </w:t>
      </w:r>
      <w:proofErr w:type="spellStart"/>
      <w:r>
        <w:rPr>
          <w:rFonts w:asciiTheme="minorHAnsi" w:hAnsiTheme="minorHAnsi"/>
          <w:b/>
          <w:sz w:val="28"/>
        </w:rPr>
        <w:t>dhoiciméad</w:t>
      </w:r>
      <w:proofErr w:type="spellEnd"/>
      <w:r>
        <w:rPr>
          <w:rFonts w:asciiTheme="minorHAnsi" w:hAnsiTheme="minorHAnsi"/>
          <w:b/>
          <w:sz w:val="28"/>
        </w:rPr>
        <w:t xml:space="preserve"> </w:t>
      </w:r>
      <w:r w:rsidRPr="00001C44">
        <w:rPr>
          <w:rFonts w:asciiTheme="minorHAnsi" w:hAnsiTheme="minorHAnsi"/>
          <w:b/>
          <w:sz w:val="28"/>
          <w:u w:val="single"/>
        </w:rPr>
        <w:t xml:space="preserve">PDF </w:t>
      </w:r>
      <w:proofErr w:type="spellStart"/>
      <w:r w:rsidRPr="00001C44">
        <w:rPr>
          <w:rFonts w:asciiTheme="minorHAnsi" w:hAnsiTheme="minorHAnsi"/>
          <w:b/>
          <w:sz w:val="28"/>
          <w:u w:val="single"/>
        </w:rPr>
        <w:t>nó</w:t>
      </w:r>
      <w:proofErr w:type="spellEnd"/>
      <w:r w:rsidRPr="00001C44">
        <w:rPr>
          <w:rFonts w:asciiTheme="minorHAnsi" w:hAnsiTheme="minorHAnsi"/>
          <w:b/>
          <w:sz w:val="28"/>
          <w:u w:val="single"/>
        </w:rPr>
        <w:t xml:space="preserve"> WORD</w:t>
      </w:r>
      <w:r>
        <w:rPr>
          <w:rFonts w:asciiTheme="minorHAnsi" w:hAnsiTheme="minorHAnsi"/>
          <w:b/>
          <w:sz w:val="28"/>
        </w:rPr>
        <w:t xml:space="preserve"> </w:t>
      </w:r>
      <w:r>
        <w:rPr>
          <w:rFonts w:asciiTheme="minorHAnsi" w:hAnsiTheme="minorHAnsi"/>
          <w:b/>
          <w:sz w:val="28"/>
          <w:u w:val="single"/>
        </w:rPr>
        <w:t>AONAIR AMHÁIN</w:t>
      </w:r>
      <w:r>
        <w:rPr>
          <w:rFonts w:asciiTheme="minorHAnsi" w:hAnsiTheme="minorHAnsi"/>
          <w:b/>
          <w:sz w:val="28"/>
        </w:rPr>
        <w:t xml:space="preserve"> (</w:t>
      </w:r>
      <w:proofErr w:type="spellStart"/>
      <w:r>
        <w:rPr>
          <w:rFonts w:asciiTheme="minorHAnsi" w:hAnsiTheme="minorHAnsi"/>
          <w:b/>
          <w:sz w:val="28"/>
        </w:rPr>
        <w:t>seachas</w:t>
      </w:r>
      <w:proofErr w:type="spellEnd"/>
      <w:r>
        <w:rPr>
          <w:rFonts w:asciiTheme="minorHAnsi" w:hAnsiTheme="minorHAnsi"/>
          <w:b/>
          <w:sz w:val="28"/>
        </w:rPr>
        <w:t xml:space="preserve"> </w:t>
      </w:r>
      <w:proofErr w:type="spellStart"/>
      <w:r>
        <w:rPr>
          <w:rFonts w:asciiTheme="minorHAnsi" w:hAnsiTheme="minorHAnsi"/>
          <w:b/>
          <w:sz w:val="28"/>
        </w:rPr>
        <w:t>doiciméid</w:t>
      </w:r>
      <w:proofErr w:type="spellEnd"/>
      <w:r>
        <w:rPr>
          <w:rFonts w:asciiTheme="minorHAnsi" w:hAnsiTheme="minorHAnsi"/>
          <w:b/>
          <w:sz w:val="28"/>
        </w:rPr>
        <w:t xml:space="preserve"> </w:t>
      </w:r>
      <w:proofErr w:type="spellStart"/>
      <w:r>
        <w:rPr>
          <w:rFonts w:asciiTheme="minorHAnsi" w:hAnsiTheme="minorHAnsi"/>
          <w:b/>
          <w:sz w:val="28"/>
        </w:rPr>
        <w:t>scanta</w:t>
      </w:r>
      <w:proofErr w:type="spellEnd"/>
      <w:r>
        <w:rPr>
          <w:rFonts w:asciiTheme="minorHAnsi" w:hAnsiTheme="minorHAnsi"/>
          <w:b/>
          <w:sz w:val="28"/>
        </w:rPr>
        <w:t xml:space="preserve"> </w:t>
      </w:r>
      <w:proofErr w:type="spellStart"/>
      <w:r>
        <w:rPr>
          <w:rFonts w:asciiTheme="minorHAnsi" w:hAnsiTheme="minorHAnsi"/>
          <w:b/>
          <w:sz w:val="28"/>
        </w:rPr>
        <w:t>aonair</w:t>
      </w:r>
      <w:proofErr w:type="spellEnd"/>
      <w:r>
        <w:rPr>
          <w:rFonts w:asciiTheme="minorHAnsi" w:hAnsiTheme="minorHAnsi"/>
          <w:b/>
          <w:sz w:val="28"/>
        </w:rPr>
        <w:t xml:space="preserve">). </w:t>
      </w:r>
      <w:proofErr w:type="spellStart"/>
      <w:r>
        <w:rPr>
          <w:rFonts w:asciiTheme="minorHAnsi" w:hAnsiTheme="minorHAnsi"/>
          <w:b/>
          <w:sz w:val="28"/>
        </w:rPr>
        <w:t>Cinntigh</w:t>
      </w:r>
      <w:proofErr w:type="spellEnd"/>
      <w:r>
        <w:rPr>
          <w:rFonts w:asciiTheme="minorHAnsi" w:hAnsiTheme="minorHAnsi"/>
          <w:b/>
          <w:sz w:val="28"/>
        </w:rPr>
        <w:t xml:space="preserve"> go </w:t>
      </w:r>
      <w:proofErr w:type="spellStart"/>
      <w:r>
        <w:rPr>
          <w:rFonts w:asciiTheme="minorHAnsi" w:hAnsiTheme="minorHAnsi"/>
          <w:b/>
          <w:sz w:val="28"/>
        </w:rPr>
        <w:t>scríobhann</w:t>
      </w:r>
      <w:proofErr w:type="spellEnd"/>
      <w:r>
        <w:rPr>
          <w:rFonts w:asciiTheme="minorHAnsi" w:hAnsiTheme="minorHAnsi"/>
          <w:b/>
          <w:sz w:val="28"/>
        </w:rPr>
        <w:t xml:space="preserve"> </w:t>
      </w:r>
      <w:proofErr w:type="spellStart"/>
      <w:r>
        <w:rPr>
          <w:rFonts w:asciiTheme="minorHAnsi" w:hAnsiTheme="minorHAnsi"/>
          <w:b/>
          <w:sz w:val="28"/>
        </w:rPr>
        <w:t>tú</w:t>
      </w:r>
      <w:proofErr w:type="spellEnd"/>
      <w:r>
        <w:rPr>
          <w:rFonts w:asciiTheme="minorHAnsi" w:hAnsiTheme="minorHAnsi"/>
          <w:b/>
          <w:sz w:val="28"/>
        </w:rPr>
        <w:t xml:space="preserve"> ‘</w:t>
      </w:r>
      <w:proofErr w:type="spellStart"/>
      <w:r w:rsidRPr="00DE7FD9">
        <w:rPr>
          <w:rFonts w:asciiTheme="minorHAnsi" w:hAnsiTheme="minorHAnsi"/>
          <w:b/>
          <w:sz w:val="28"/>
        </w:rPr>
        <w:t>Oifigeach</w:t>
      </w:r>
      <w:proofErr w:type="spellEnd"/>
      <w:r w:rsidRPr="00DE7FD9">
        <w:rPr>
          <w:rFonts w:asciiTheme="minorHAnsi" w:hAnsiTheme="minorHAnsi"/>
          <w:b/>
          <w:sz w:val="28"/>
        </w:rPr>
        <w:t xml:space="preserve"> </w:t>
      </w:r>
      <w:proofErr w:type="spellStart"/>
      <w:r w:rsidRPr="00DE7FD9">
        <w:rPr>
          <w:rFonts w:asciiTheme="minorHAnsi" w:hAnsiTheme="minorHAnsi"/>
          <w:b/>
          <w:sz w:val="28"/>
        </w:rPr>
        <w:t>Foirne</w:t>
      </w:r>
      <w:proofErr w:type="spellEnd"/>
      <w:r w:rsidRPr="00DE7FD9">
        <w:rPr>
          <w:rFonts w:asciiTheme="minorHAnsi" w:hAnsiTheme="minorHAnsi"/>
          <w:b/>
          <w:sz w:val="28"/>
        </w:rPr>
        <w:t xml:space="preserve"> le </w:t>
      </w:r>
      <w:proofErr w:type="spellStart"/>
      <w:r w:rsidRPr="00DE7FD9">
        <w:rPr>
          <w:rFonts w:asciiTheme="minorHAnsi" w:hAnsiTheme="minorHAnsi"/>
          <w:b/>
          <w:sz w:val="28"/>
        </w:rPr>
        <w:t>Freagrachtaí</w:t>
      </w:r>
      <w:proofErr w:type="spellEnd"/>
      <w:r w:rsidRPr="00DE7FD9">
        <w:rPr>
          <w:rFonts w:asciiTheme="minorHAnsi" w:hAnsiTheme="minorHAnsi"/>
          <w:b/>
          <w:sz w:val="28"/>
        </w:rPr>
        <w:t xml:space="preserve"> </w:t>
      </w:r>
      <w:proofErr w:type="spellStart"/>
      <w:r w:rsidRPr="00DE7FD9">
        <w:rPr>
          <w:rFonts w:asciiTheme="minorHAnsi" w:hAnsiTheme="minorHAnsi"/>
          <w:b/>
          <w:sz w:val="28"/>
        </w:rPr>
        <w:t>Oifigigh</w:t>
      </w:r>
      <w:proofErr w:type="spellEnd"/>
      <w:r w:rsidRPr="00DE7FD9">
        <w:rPr>
          <w:rFonts w:asciiTheme="minorHAnsi" w:hAnsiTheme="minorHAnsi"/>
          <w:b/>
          <w:sz w:val="28"/>
        </w:rPr>
        <w:t xml:space="preserve"> </w:t>
      </w:r>
      <w:proofErr w:type="spellStart"/>
      <w:r w:rsidRPr="00DE7FD9">
        <w:rPr>
          <w:rFonts w:asciiTheme="minorHAnsi" w:hAnsiTheme="minorHAnsi"/>
          <w:b/>
          <w:sz w:val="28"/>
        </w:rPr>
        <w:t>Gaeilge</w:t>
      </w:r>
      <w:proofErr w:type="spellEnd"/>
      <w:r>
        <w:rPr>
          <w:rFonts w:asciiTheme="minorHAnsi" w:hAnsiTheme="minorHAnsi"/>
          <w:b/>
          <w:sz w:val="28"/>
        </w:rPr>
        <w:t xml:space="preserve"> - </w:t>
      </w:r>
      <w:proofErr w:type="spellStart"/>
      <w:r>
        <w:rPr>
          <w:rFonts w:asciiTheme="minorHAnsi" w:hAnsiTheme="minorHAnsi"/>
          <w:b/>
          <w:sz w:val="28"/>
        </w:rPr>
        <w:t>Foirm</w:t>
      </w:r>
      <w:proofErr w:type="spellEnd"/>
      <w:r>
        <w:rPr>
          <w:rFonts w:asciiTheme="minorHAnsi" w:hAnsiTheme="minorHAnsi"/>
          <w:b/>
          <w:sz w:val="28"/>
        </w:rPr>
        <w:t xml:space="preserve"> </w:t>
      </w:r>
      <w:proofErr w:type="spellStart"/>
      <w:r>
        <w:rPr>
          <w:rFonts w:asciiTheme="minorHAnsi" w:hAnsiTheme="minorHAnsi"/>
          <w:b/>
          <w:sz w:val="28"/>
        </w:rPr>
        <w:t>Iarratais</w:t>
      </w:r>
      <w:proofErr w:type="spellEnd"/>
      <w:r>
        <w:rPr>
          <w:rFonts w:asciiTheme="minorHAnsi" w:hAnsiTheme="minorHAnsi"/>
          <w:b/>
          <w:sz w:val="28"/>
        </w:rPr>
        <w:t xml:space="preserve">’ </w:t>
      </w:r>
      <w:proofErr w:type="spellStart"/>
      <w:r>
        <w:rPr>
          <w:rFonts w:asciiTheme="minorHAnsi" w:hAnsiTheme="minorHAnsi"/>
          <w:b/>
          <w:sz w:val="28"/>
        </w:rPr>
        <w:t>sa</w:t>
      </w:r>
      <w:proofErr w:type="spellEnd"/>
      <w:r>
        <w:rPr>
          <w:rFonts w:asciiTheme="minorHAnsi" w:hAnsiTheme="minorHAnsi"/>
          <w:b/>
          <w:sz w:val="28"/>
        </w:rPr>
        <w:t xml:space="preserve"> </w:t>
      </w:r>
      <w:proofErr w:type="spellStart"/>
      <w:r>
        <w:rPr>
          <w:rFonts w:asciiTheme="minorHAnsi" w:hAnsiTheme="minorHAnsi"/>
          <w:b/>
          <w:sz w:val="28"/>
        </w:rPr>
        <w:t>bharra</w:t>
      </w:r>
      <w:proofErr w:type="spellEnd"/>
      <w:r>
        <w:rPr>
          <w:rFonts w:asciiTheme="minorHAnsi" w:hAnsiTheme="minorHAnsi"/>
          <w:b/>
          <w:sz w:val="28"/>
        </w:rPr>
        <w:t xml:space="preserve"> </w:t>
      </w:r>
      <w:proofErr w:type="spellStart"/>
      <w:r>
        <w:rPr>
          <w:rFonts w:asciiTheme="minorHAnsi" w:hAnsiTheme="minorHAnsi"/>
          <w:b/>
          <w:sz w:val="28"/>
        </w:rPr>
        <w:t>ábhair</w:t>
      </w:r>
      <w:proofErr w:type="spellEnd"/>
      <w:r>
        <w:rPr>
          <w:rFonts w:asciiTheme="minorHAnsi" w:hAnsiTheme="minorHAnsi"/>
          <w:b/>
          <w:sz w:val="28"/>
        </w:rPr>
        <w:t>.</w:t>
      </w:r>
    </w:p>
    <w:p w14:paraId="5EF5915E" w14:textId="77777777" w:rsidR="00DE7FD9" w:rsidRPr="00537212" w:rsidRDefault="00DE7FD9" w:rsidP="00DE7FD9">
      <w:pPr>
        <w:tabs>
          <w:tab w:val="left" w:pos="748"/>
          <w:tab w:val="left" w:pos="3927"/>
        </w:tabs>
        <w:ind w:right="-327"/>
        <w:jc w:val="both"/>
        <w:rPr>
          <w:rFonts w:asciiTheme="minorHAnsi" w:hAnsiTheme="minorHAnsi" w:cs="Times New Roman"/>
          <w:b/>
          <w:iCs/>
          <w:sz w:val="14"/>
          <w:szCs w:val="14"/>
        </w:rPr>
      </w:pPr>
    </w:p>
    <w:p w14:paraId="65977936" w14:textId="77777777" w:rsidR="0048647E" w:rsidRDefault="00DE7FD9" w:rsidP="00DE7FD9">
      <w:pPr>
        <w:tabs>
          <w:tab w:val="left" w:pos="748"/>
          <w:tab w:val="left" w:pos="3927"/>
        </w:tabs>
        <w:ind w:right="-327"/>
        <w:jc w:val="both"/>
        <w:rPr>
          <w:rFonts w:asciiTheme="minorHAnsi" w:hAnsiTheme="minorHAnsi" w:cstheme="minorHAnsi"/>
          <w:b/>
          <w:iCs/>
          <w:sz w:val="28"/>
          <w:szCs w:val="28"/>
          <w:lang w:val="ga"/>
        </w:rPr>
      </w:pPr>
      <w:r w:rsidRPr="005416CB">
        <w:rPr>
          <w:rFonts w:asciiTheme="minorHAnsi" w:hAnsiTheme="minorHAnsi" w:cstheme="minorHAnsi"/>
          <w:b/>
          <w:iCs/>
          <w:sz w:val="28"/>
          <w:szCs w:val="28"/>
          <w:lang w:val="ga"/>
        </w:rPr>
        <w:tab/>
      </w:r>
    </w:p>
    <w:p w14:paraId="0DD6993F" w14:textId="6132669D" w:rsidR="00DE7FD9" w:rsidRPr="005416CB" w:rsidRDefault="00DE7FD9" w:rsidP="00DE7FD9">
      <w:pPr>
        <w:tabs>
          <w:tab w:val="left" w:pos="748"/>
          <w:tab w:val="left" w:pos="3927"/>
        </w:tabs>
        <w:ind w:right="-327"/>
        <w:jc w:val="both"/>
        <w:rPr>
          <w:rFonts w:asciiTheme="minorHAnsi" w:hAnsiTheme="minorHAnsi" w:cstheme="minorHAnsi"/>
          <w:b/>
          <w:iCs/>
          <w:sz w:val="28"/>
          <w:szCs w:val="28"/>
          <w:lang w:val="en-US"/>
        </w:rPr>
      </w:pPr>
      <w:r w:rsidRPr="005416CB">
        <w:rPr>
          <w:rFonts w:asciiTheme="minorHAnsi" w:hAnsiTheme="minorHAnsi" w:cstheme="minorHAnsi"/>
          <w:b/>
          <w:iCs/>
          <w:sz w:val="28"/>
          <w:szCs w:val="28"/>
          <w:lang w:val="ga"/>
        </w:rPr>
        <w:t>DÁTA DEIRIDH CHUN IARRATAIS CHOMHLÁNAITHE A FHÁIL:</w:t>
      </w:r>
      <w:r w:rsidRPr="005416CB">
        <w:rPr>
          <w:rFonts w:asciiTheme="minorHAnsi" w:hAnsiTheme="minorHAnsi" w:cstheme="minorHAnsi"/>
          <w:b/>
          <w:iCs/>
          <w:sz w:val="28"/>
          <w:szCs w:val="28"/>
          <w:lang w:val="ga"/>
        </w:rPr>
        <w:tab/>
      </w:r>
    </w:p>
    <w:p w14:paraId="7CC1AE0B" w14:textId="77777777" w:rsidR="00DE7FD9" w:rsidRPr="005416CB" w:rsidRDefault="00DE7FD9" w:rsidP="00DE7FD9">
      <w:pPr>
        <w:tabs>
          <w:tab w:val="left" w:pos="748"/>
          <w:tab w:val="left" w:pos="3927"/>
        </w:tabs>
        <w:ind w:right="-327"/>
        <w:jc w:val="both"/>
        <w:rPr>
          <w:rFonts w:asciiTheme="minorHAnsi" w:hAnsiTheme="minorHAnsi" w:cstheme="minorHAnsi"/>
          <w:b/>
          <w:iCs/>
          <w:sz w:val="28"/>
          <w:szCs w:val="28"/>
          <w:lang w:val="en-US"/>
        </w:rPr>
      </w:pPr>
      <w:r w:rsidRPr="005416CB">
        <w:rPr>
          <w:rFonts w:asciiTheme="minorHAnsi" w:hAnsiTheme="minorHAnsi" w:cstheme="minorHAnsi"/>
          <w:b/>
          <w:iCs/>
          <w:sz w:val="28"/>
          <w:szCs w:val="28"/>
          <w:lang w:val="en-US"/>
        </w:rPr>
        <w:tab/>
      </w:r>
    </w:p>
    <w:p w14:paraId="2D3EE9FD" w14:textId="5D618ACD" w:rsidR="00DE7FD9" w:rsidRPr="002164F4" w:rsidRDefault="00DE7FD9" w:rsidP="00DE7FD9">
      <w:pPr>
        <w:tabs>
          <w:tab w:val="left" w:pos="748"/>
          <w:tab w:val="left" w:pos="3927"/>
        </w:tabs>
        <w:ind w:right="-327"/>
        <w:jc w:val="both"/>
        <w:rPr>
          <w:rFonts w:asciiTheme="minorHAnsi" w:hAnsiTheme="minorHAnsi" w:cstheme="minorHAnsi"/>
          <w:b/>
          <w:iCs/>
          <w:color w:val="C0504D"/>
          <w:sz w:val="28"/>
          <w:szCs w:val="28"/>
          <w:lang w:val="ga"/>
        </w:rPr>
      </w:pPr>
      <w:r w:rsidRPr="005416CB">
        <w:rPr>
          <w:rFonts w:asciiTheme="minorHAnsi" w:hAnsiTheme="minorHAnsi" w:cstheme="minorHAnsi"/>
          <w:b/>
          <w:iCs/>
          <w:color w:val="C00000"/>
          <w:sz w:val="28"/>
          <w:szCs w:val="28"/>
          <w:lang w:val="ga"/>
        </w:rPr>
        <w:tab/>
      </w:r>
      <w:bookmarkStart w:id="0" w:name="_Hlk124933323"/>
      <w:r w:rsidRPr="002164F4">
        <w:rPr>
          <w:rFonts w:asciiTheme="minorHAnsi" w:hAnsiTheme="minorHAnsi" w:cstheme="minorHAnsi"/>
          <w:b/>
          <w:iCs/>
          <w:color w:val="C0504D"/>
          <w:sz w:val="28"/>
          <w:szCs w:val="28"/>
          <w:lang w:val="ga"/>
        </w:rPr>
        <w:t xml:space="preserve">4.00pm Dé </w:t>
      </w:r>
      <w:r w:rsidR="008C7D2F" w:rsidRPr="002164F4">
        <w:rPr>
          <w:rFonts w:asciiTheme="minorHAnsi" w:hAnsiTheme="minorHAnsi" w:cstheme="minorHAnsi"/>
          <w:b/>
          <w:iCs/>
          <w:color w:val="C0504D"/>
          <w:sz w:val="28"/>
          <w:szCs w:val="28"/>
          <w:lang w:val="ga"/>
        </w:rPr>
        <w:t>hAoine</w:t>
      </w:r>
      <w:r w:rsidRPr="002164F4">
        <w:rPr>
          <w:rFonts w:asciiTheme="minorHAnsi" w:hAnsiTheme="minorHAnsi" w:cstheme="minorHAnsi"/>
          <w:b/>
          <w:iCs/>
          <w:color w:val="C0504D"/>
          <w:sz w:val="28"/>
          <w:szCs w:val="28"/>
          <w:lang w:val="ga"/>
        </w:rPr>
        <w:t xml:space="preserve">, </w:t>
      </w:r>
      <w:r w:rsidR="008C7D2F" w:rsidRPr="002164F4">
        <w:rPr>
          <w:rFonts w:asciiTheme="minorHAnsi" w:hAnsiTheme="minorHAnsi" w:cstheme="minorHAnsi"/>
          <w:b/>
          <w:iCs/>
          <w:color w:val="C0504D"/>
          <w:sz w:val="28"/>
          <w:szCs w:val="28"/>
          <w:lang w:val="ga"/>
        </w:rPr>
        <w:t>24</w:t>
      </w:r>
      <w:r w:rsidRPr="002164F4">
        <w:rPr>
          <w:rFonts w:asciiTheme="minorHAnsi" w:hAnsiTheme="minorHAnsi" w:cstheme="minorHAnsi"/>
          <w:b/>
          <w:iCs/>
          <w:color w:val="C0504D"/>
          <w:sz w:val="28"/>
          <w:szCs w:val="28"/>
          <w:lang w:val="ga"/>
        </w:rPr>
        <w:t xml:space="preserve">ú </w:t>
      </w:r>
      <w:r w:rsidR="008C7D2F" w:rsidRPr="002164F4">
        <w:rPr>
          <w:rFonts w:asciiTheme="minorHAnsi" w:hAnsiTheme="minorHAnsi" w:cstheme="minorHAnsi"/>
          <w:b/>
          <w:iCs/>
          <w:color w:val="C0504D"/>
          <w:sz w:val="28"/>
          <w:szCs w:val="28"/>
          <w:lang w:val="ga"/>
        </w:rPr>
        <w:t>Marta</w:t>
      </w:r>
      <w:r w:rsidRPr="002164F4">
        <w:rPr>
          <w:rFonts w:asciiTheme="minorHAnsi" w:hAnsiTheme="minorHAnsi" w:cstheme="minorHAnsi"/>
          <w:b/>
          <w:iCs/>
          <w:color w:val="C0504D"/>
          <w:sz w:val="28"/>
          <w:szCs w:val="28"/>
          <w:lang w:val="ga"/>
        </w:rPr>
        <w:t xml:space="preserve"> 2023</w:t>
      </w:r>
      <w:bookmarkEnd w:id="0"/>
    </w:p>
    <w:p w14:paraId="1A1CCB34" w14:textId="77777777" w:rsidR="005776E1" w:rsidRDefault="005776E1">
      <w:pPr>
        <w:tabs>
          <w:tab w:val="left" w:pos="748"/>
          <w:tab w:val="left" w:pos="3927"/>
        </w:tabs>
        <w:ind w:right="-327"/>
        <w:jc w:val="both"/>
        <w:rPr>
          <w:rFonts w:asciiTheme="minorHAnsi" w:eastAsia="Times New Roman" w:hAnsiTheme="minorHAnsi" w:cstheme="minorBidi"/>
          <w:b/>
          <w:i/>
          <w:color w:val="FF0000"/>
          <w:sz w:val="28"/>
          <w:lang w:val="en-US" w:bidi="ar-SA"/>
        </w:rPr>
      </w:pPr>
    </w:p>
    <w:p w14:paraId="5DAC4AC7" w14:textId="77777777" w:rsidR="005776E1" w:rsidRDefault="005776E1">
      <w:pPr>
        <w:tabs>
          <w:tab w:val="left" w:pos="748"/>
          <w:tab w:val="left" w:pos="3927"/>
        </w:tabs>
        <w:ind w:right="-327"/>
        <w:jc w:val="both"/>
        <w:rPr>
          <w:rFonts w:asciiTheme="minorHAnsi" w:eastAsia="Times New Roman" w:hAnsiTheme="minorHAnsi" w:cstheme="minorBidi"/>
          <w:b/>
          <w:i/>
          <w:color w:val="FF0000"/>
          <w:sz w:val="28"/>
          <w:lang w:val="en-US" w:bidi="ar-SA"/>
        </w:rPr>
      </w:pPr>
    </w:p>
    <w:p w14:paraId="35BD99AC" w14:textId="77777777" w:rsidR="005776E1" w:rsidRDefault="005776E1">
      <w:pPr>
        <w:tabs>
          <w:tab w:val="left" w:pos="748"/>
          <w:tab w:val="left" w:pos="3927"/>
        </w:tabs>
        <w:ind w:right="-327"/>
        <w:jc w:val="both"/>
        <w:rPr>
          <w:rFonts w:asciiTheme="minorHAnsi" w:eastAsia="Times New Roman" w:hAnsiTheme="minorHAnsi" w:cstheme="minorBidi"/>
          <w:b/>
          <w:i/>
          <w:color w:val="FF0000"/>
          <w:sz w:val="28"/>
          <w:lang w:val="en-US" w:bidi="ar-SA"/>
        </w:rPr>
      </w:pPr>
    </w:p>
    <w:p w14:paraId="45BD2C1B" w14:textId="77777777" w:rsidR="005776E1" w:rsidRDefault="005776E1">
      <w:pPr>
        <w:tabs>
          <w:tab w:val="left" w:pos="748"/>
          <w:tab w:val="left" w:pos="3927"/>
        </w:tabs>
        <w:ind w:right="-327"/>
        <w:jc w:val="both"/>
        <w:rPr>
          <w:rFonts w:asciiTheme="minorHAnsi" w:eastAsia="Times New Roman" w:hAnsiTheme="minorHAnsi" w:cstheme="minorBidi"/>
          <w:b/>
          <w:i/>
          <w:color w:val="FF0000"/>
          <w:sz w:val="28"/>
          <w:lang w:val="en-US" w:bidi="ar-SA"/>
        </w:rPr>
      </w:pPr>
    </w:p>
    <w:p w14:paraId="0551F2BC" w14:textId="77777777" w:rsidR="005776E1" w:rsidRDefault="00726BA5">
      <w:pPr>
        <w:tabs>
          <w:tab w:val="left" w:pos="748"/>
          <w:tab w:val="left" w:pos="3927"/>
        </w:tabs>
        <w:ind w:right="-327"/>
        <w:jc w:val="both"/>
        <w:rPr>
          <w:rFonts w:asciiTheme="minorHAnsi" w:eastAsia="Times New Roman" w:hAnsiTheme="minorHAnsi" w:cstheme="minorBidi"/>
          <w:b/>
          <w:i/>
          <w:color w:val="FF0000"/>
          <w:sz w:val="28"/>
          <w:lang w:val="en-US" w:bidi="ar-SA"/>
        </w:rPr>
      </w:pPr>
      <w:r>
        <w:rPr>
          <w:rFonts w:asciiTheme="minorHAnsi" w:eastAsia="Times New Roman" w:hAnsiTheme="minorHAnsi" w:cstheme="minorBidi"/>
          <w:b/>
          <w:i/>
          <w:noProof/>
          <w:snapToGrid/>
          <w:color w:val="FF0000"/>
          <w:sz w:val="28"/>
          <w:lang w:val="en-IE" w:eastAsia="en-IE" w:bidi="ar-SA"/>
        </w:rPr>
        <w:drawing>
          <wp:inline distT="0" distB="0" distL="0" distR="0" wp14:anchorId="061E6A09" wp14:editId="57D68E5F">
            <wp:extent cx="1019175" cy="102870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019175" cy="1028700"/>
                    </a:xfrm>
                    <a:prstGeom prst="rect">
                      <a:avLst/>
                    </a:prstGeom>
                    <a:solidFill>
                      <a:srgbClr val="FFFFFF"/>
                    </a:solidFill>
                    <a:ln w="9525">
                      <a:noFill/>
                      <a:miter lim="800000"/>
                      <a:headEnd/>
                      <a:tailEnd/>
                    </a:ln>
                  </pic:spPr>
                </pic:pic>
              </a:graphicData>
            </a:graphic>
          </wp:inline>
        </w:drawing>
      </w:r>
    </w:p>
    <w:p w14:paraId="33D9D17E" w14:textId="77777777" w:rsidR="005776E1" w:rsidRDefault="005776E1">
      <w:pPr>
        <w:tabs>
          <w:tab w:val="left" w:pos="748"/>
          <w:tab w:val="left" w:pos="3927"/>
        </w:tabs>
        <w:ind w:right="-327"/>
        <w:jc w:val="both"/>
        <w:rPr>
          <w:rFonts w:asciiTheme="minorHAnsi" w:eastAsia="Times New Roman" w:hAnsiTheme="minorHAnsi" w:cstheme="minorBidi"/>
          <w:b/>
          <w:i/>
          <w:color w:val="FF0000"/>
          <w:sz w:val="28"/>
          <w:lang w:val="en-US" w:bidi="ar-SA"/>
        </w:rPr>
      </w:pPr>
    </w:p>
    <w:p w14:paraId="46469548" w14:textId="77777777" w:rsidR="005776E1" w:rsidRDefault="005776E1">
      <w:pPr>
        <w:tabs>
          <w:tab w:val="left" w:pos="748"/>
          <w:tab w:val="left" w:pos="3927"/>
        </w:tabs>
        <w:ind w:right="-327"/>
        <w:jc w:val="both"/>
        <w:rPr>
          <w:rFonts w:asciiTheme="minorHAnsi" w:eastAsia="Times New Roman" w:hAnsiTheme="minorHAnsi" w:cstheme="minorBidi"/>
          <w:b/>
          <w:i/>
          <w:sz w:val="28"/>
          <w:lang w:val="en-US" w:bidi="ar-SA"/>
        </w:rPr>
      </w:pPr>
    </w:p>
    <w:p w14:paraId="1CD9C213" w14:textId="77777777" w:rsidR="005776E1" w:rsidRDefault="00B63C26">
      <w:pPr>
        <w:tabs>
          <w:tab w:val="left" w:pos="748"/>
          <w:tab w:val="left" w:pos="3927"/>
        </w:tabs>
        <w:ind w:right="-327"/>
        <w:jc w:val="center"/>
        <w:rPr>
          <w:rFonts w:asciiTheme="minorHAnsi" w:hAnsiTheme="minorHAnsi" w:cstheme="minorBidi"/>
          <w:b/>
          <w:i/>
          <w:sz w:val="72"/>
          <w:u w:val="single"/>
          <w:lang w:val="en-US" w:bidi="ar-SA"/>
        </w:rPr>
      </w:pPr>
      <w:r>
        <w:rPr>
          <w:rFonts w:asciiTheme="minorHAnsi" w:hAnsiTheme="minorHAnsi" w:cstheme="minorBidi"/>
          <w:b/>
          <w:sz w:val="72"/>
          <w:u w:val="single"/>
          <w:lang w:val="ga-IE" w:bidi="ar-SA"/>
        </w:rPr>
        <w:t>CUID 1</w:t>
      </w:r>
    </w:p>
    <w:p w14:paraId="68F7215A" w14:textId="77777777" w:rsidR="005776E1" w:rsidRDefault="005776E1">
      <w:pPr>
        <w:tabs>
          <w:tab w:val="left" w:pos="748"/>
          <w:tab w:val="left" w:pos="3927"/>
        </w:tabs>
        <w:ind w:right="-327"/>
        <w:jc w:val="center"/>
        <w:rPr>
          <w:rFonts w:asciiTheme="minorHAnsi" w:eastAsia="Times New Roman" w:hAnsiTheme="minorHAnsi" w:cstheme="minorBidi"/>
          <w:b/>
          <w:i/>
          <w:sz w:val="72"/>
          <w:lang w:val="en-US" w:bidi="ar-SA"/>
        </w:rPr>
      </w:pPr>
    </w:p>
    <w:p w14:paraId="6BC75A5A" w14:textId="77777777" w:rsidR="005776E1" w:rsidRDefault="005776E1">
      <w:pPr>
        <w:tabs>
          <w:tab w:val="left" w:pos="748"/>
          <w:tab w:val="left" w:pos="3927"/>
        </w:tabs>
        <w:ind w:right="-327"/>
        <w:jc w:val="center"/>
        <w:rPr>
          <w:rFonts w:asciiTheme="minorHAnsi" w:eastAsia="Times New Roman" w:hAnsiTheme="minorHAnsi" w:cstheme="minorBidi"/>
          <w:b/>
          <w:i/>
          <w:sz w:val="72"/>
          <w:lang w:val="en-US" w:bidi="ar-SA"/>
        </w:rPr>
      </w:pPr>
    </w:p>
    <w:p w14:paraId="59E214AC" w14:textId="77777777" w:rsidR="005776E1" w:rsidRDefault="00B63C26">
      <w:pPr>
        <w:tabs>
          <w:tab w:val="left" w:pos="748"/>
          <w:tab w:val="left" w:pos="3927"/>
        </w:tabs>
        <w:ind w:right="-327"/>
        <w:jc w:val="center"/>
        <w:rPr>
          <w:rFonts w:asciiTheme="minorHAnsi" w:hAnsiTheme="minorHAnsi" w:cstheme="minorBidi"/>
          <w:b/>
          <w:i/>
          <w:sz w:val="72"/>
          <w:lang w:val="en-US" w:bidi="ar-SA"/>
        </w:rPr>
      </w:pPr>
      <w:r>
        <w:rPr>
          <w:rFonts w:asciiTheme="minorHAnsi" w:hAnsiTheme="minorHAnsi" w:cstheme="minorBidi"/>
          <w:b/>
          <w:sz w:val="72"/>
          <w:lang w:val="ga-IE" w:bidi="ar-SA"/>
        </w:rPr>
        <w:t xml:space="preserve">LEABHRÁN </w:t>
      </w:r>
      <w:r>
        <w:rPr>
          <w:rFonts w:asciiTheme="minorHAnsi" w:hAnsiTheme="minorHAnsi" w:cstheme="minorBidi"/>
          <w:b/>
          <w:sz w:val="72"/>
          <w:lang w:val="ga-IE" w:bidi="ar-SA"/>
        </w:rPr>
        <w:br/>
        <w:t>EOLAIS</w:t>
      </w:r>
    </w:p>
    <w:p w14:paraId="513FEC91" w14:textId="77777777" w:rsidR="005776E1" w:rsidRDefault="005776E1">
      <w:pPr>
        <w:pStyle w:val="BlockText"/>
        <w:spacing w:line="360" w:lineRule="auto"/>
        <w:ind w:right="-765"/>
        <w:jc w:val="center"/>
        <w:rPr>
          <w:rFonts w:asciiTheme="minorHAnsi" w:eastAsia="Times New Roman" w:hAnsiTheme="minorHAnsi" w:cstheme="minorBidi"/>
          <w:b/>
          <w:color w:val="C0504D"/>
          <w:sz w:val="48"/>
          <w:lang w:bidi="ar-SA"/>
        </w:rPr>
      </w:pPr>
    </w:p>
    <w:p w14:paraId="1C63479A" w14:textId="77777777" w:rsidR="005776E1" w:rsidRPr="0048647E" w:rsidRDefault="00B63C26">
      <w:pPr>
        <w:pStyle w:val="BlockText"/>
        <w:spacing w:line="360" w:lineRule="auto"/>
        <w:ind w:right="-765"/>
        <w:jc w:val="center"/>
        <w:rPr>
          <w:rFonts w:asciiTheme="minorHAnsi" w:hAnsiTheme="minorHAnsi" w:cstheme="minorBidi"/>
          <w:color w:val="C0504D"/>
          <w:sz w:val="48"/>
          <w:szCs w:val="48"/>
          <w:lang w:bidi="ar-SA"/>
        </w:rPr>
      </w:pPr>
      <w:r w:rsidRPr="0048647E">
        <w:rPr>
          <w:rFonts w:asciiTheme="minorHAnsi" w:hAnsiTheme="minorHAnsi" w:cstheme="minorBidi"/>
          <w:b/>
          <w:color w:val="C0504D"/>
          <w:sz w:val="48"/>
          <w:szCs w:val="48"/>
          <w:lang w:val="ga-IE" w:bidi="ar-SA"/>
        </w:rPr>
        <w:t>Oifigeach Foirne</w:t>
      </w:r>
      <w:r w:rsidRPr="0048647E">
        <w:rPr>
          <w:rFonts w:asciiTheme="minorHAnsi" w:hAnsiTheme="minorHAnsi" w:cstheme="minorBidi"/>
          <w:b/>
          <w:i/>
          <w:color w:val="C0504D"/>
          <w:sz w:val="48"/>
          <w:szCs w:val="48"/>
          <w:lang w:bidi="ar-SA"/>
        </w:rPr>
        <w:t xml:space="preserve"> </w:t>
      </w:r>
    </w:p>
    <w:p w14:paraId="27BE9904" w14:textId="71AB0FA8" w:rsidR="005776E1" w:rsidRPr="0048647E" w:rsidRDefault="00B63C26">
      <w:pPr>
        <w:tabs>
          <w:tab w:val="left" w:pos="748"/>
          <w:tab w:val="left" w:pos="3927"/>
        </w:tabs>
        <w:ind w:right="-327"/>
        <w:jc w:val="center"/>
        <w:rPr>
          <w:rFonts w:asciiTheme="minorHAnsi" w:hAnsiTheme="minorHAnsi" w:cstheme="minorBidi"/>
          <w:b/>
          <w:i/>
          <w:color w:val="C0504D"/>
          <w:sz w:val="48"/>
          <w:szCs w:val="48"/>
          <w:lang w:bidi="ar-SA"/>
        </w:rPr>
      </w:pPr>
      <w:r w:rsidRPr="0048647E">
        <w:rPr>
          <w:rFonts w:asciiTheme="minorHAnsi" w:hAnsiTheme="minorHAnsi" w:cstheme="minorBidi"/>
          <w:b/>
          <w:color w:val="C0504D"/>
          <w:sz w:val="48"/>
          <w:szCs w:val="48"/>
          <w:lang w:val="ga-IE" w:bidi="ar-SA"/>
        </w:rPr>
        <w:t>le Freagrachtaí Oifigigh Gaeilge</w:t>
      </w:r>
    </w:p>
    <w:p w14:paraId="7F57A60C" w14:textId="5B001EDB" w:rsidR="005776E1" w:rsidRPr="0048647E" w:rsidRDefault="005776E1">
      <w:pPr>
        <w:tabs>
          <w:tab w:val="left" w:pos="748"/>
          <w:tab w:val="left" w:pos="3927"/>
        </w:tabs>
        <w:ind w:right="-327"/>
        <w:jc w:val="both"/>
        <w:rPr>
          <w:rFonts w:asciiTheme="minorHAnsi" w:eastAsia="Times New Roman" w:hAnsiTheme="minorHAnsi" w:cstheme="minorBidi"/>
          <w:b/>
          <w:i/>
          <w:color w:val="C0504D"/>
          <w:sz w:val="48"/>
          <w:szCs w:val="48"/>
          <w:lang w:val="en-US" w:bidi="ar-SA"/>
        </w:rPr>
      </w:pPr>
    </w:p>
    <w:p w14:paraId="2EACA089" w14:textId="2F976D9B" w:rsidR="00DE7FD9" w:rsidRPr="0048647E" w:rsidRDefault="00DE7FD9">
      <w:pPr>
        <w:tabs>
          <w:tab w:val="left" w:pos="748"/>
          <w:tab w:val="left" w:pos="3927"/>
        </w:tabs>
        <w:ind w:right="-327"/>
        <w:jc w:val="both"/>
        <w:rPr>
          <w:rFonts w:asciiTheme="minorHAnsi" w:eastAsia="Times New Roman" w:hAnsiTheme="minorHAnsi" w:cstheme="minorBidi"/>
          <w:b/>
          <w:i/>
          <w:color w:val="FF0000"/>
          <w:sz w:val="48"/>
          <w:szCs w:val="48"/>
          <w:lang w:val="en-US" w:bidi="ar-SA"/>
        </w:rPr>
      </w:pPr>
    </w:p>
    <w:p w14:paraId="5F5491DF" w14:textId="4A6D0B8D" w:rsidR="00DE7FD9" w:rsidRPr="0048647E" w:rsidRDefault="00DE7FD9">
      <w:pPr>
        <w:tabs>
          <w:tab w:val="left" w:pos="748"/>
          <w:tab w:val="left" w:pos="3927"/>
        </w:tabs>
        <w:ind w:right="-327"/>
        <w:jc w:val="both"/>
        <w:rPr>
          <w:rFonts w:asciiTheme="minorHAnsi" w:eastAsia="Times New Roman" w:hAnsiTheme="minorHAnsi" w:cstheme="minorBidi"/>
          <w:b/>
          <w:i/>
          <w:color w:val="FF0000"/>
          <w:sz w:val="48"/>
          <w:szCs w:val="48"/>
          <w:lang w:val="en-US" w:bidi="ar-SA"/>
        </w:rPr>
      </w:pPr>
    </w:p>
    <w:p w14:paraId="608A098D" w14:textId="77777777" w:rsidR="005776E1" w:rsidRDefault="005776E1">
      <w:pPr>
        <w:tabs>
          <w:tab w:val="left" w:pos="748"/>
          <w:tab w:val="left" w:pos="3927"/>
        </w:tabs>
        <w:ind w:right="-327"/>
        <w:jc w:val="both"/>
        <w:rPr>
          <w:rFonts w:asciiTheme="minorHAnsi" w:eastAsia="Times New Roman" w:hAnsiTheme="minorHAnsi" w:cstheme="minorBidi"/>
          <w:b/>
          <w:i/>
          <w:color w:val="FF0000"/>
          <w:sz w:val="28"/>
          <w:lang w:val="en-US" w:bidi="ar-SA"/>
        </w:rPr>
      </w:pPr>
    </w:p>
    <w:p w14:paraId="2A9D5558" w14:textId="77777777" w:rsidR="005776E1" w:rsidRDefault="005776E1">
      <w:pPr>
        <w:tabs>
          <w:tab w:val="left" w:pos="748"/>
          <w:tab w:val="left" w:pos="3927"/>
        </w:tabs>
        <w:ind w:right="-327"/>
        <w:jc w:val="both"/>
        <w:rPr>
          <w:rFonts w:asciiTheme="minorHAnsi" w:eastAsia="Times New Roman" w:hAnsiTheme="minorHAnsi" w:cstheme="minorBidi"/>
          <w:b/>
          <w:i/>
          <w:color w:val="FF0000"/>
          <w:sz w:val="28"/>
          <w:lang w:val="en-US" w:bidi="ar-SA"/>
        </w:rPr>
      </w:pPr>
    </w:p>
    <w:p w14:paraId="70DFD2C1" w14:textId="77777777" w:rsidR="005776E1" w:rsidRDefault="005776E1">
      <w:pPr>
        <w:tabs>
          <w:tab w:val="left" w:pos="748"/>
          <w:tab w:val="left" w:pos="3927"/>
        </w:tabs>
        <w:ind w:right="-327"/>
        <w:jc w:val="both"/>
        <w:rPr>
          <w:rFonts w:asciiTheme="minorHAnsi" w:eastAsia="Times New Roman" w:hAnsiTheme="minorHAnsi" w:cstheme="minorBidi"/>
          <w:b/>
          <w:i/>
          <w:color w:val="FF0000"/>
          <w:sz w:val="28"/>
          <w:lang w:val="en-US" w:bidi="ar-SA"/>
        </w:rPr>
      </w:pPr>
    </w:p>
    <w:p w14:paraId="55A52262" w14:textId="77777777" w:rsidR="005776E1" w:rsidRDefault="005776E1">
      <w:pPr>
        <w:tabs>
          <w:tab w:val="left" w:pos="748"/>
          <w:tab w:val="left" w:pos="3927"/>
        </w:tabs>
        <w:ind w:right="-327"/>
        <w:jc w:val="both"/>
        <w:rPr>
          <w:rFonts w:asciiTheme="minorHAnsi" w:eastAsia="Times New Roman" w:hAnsiTheme="minorHAnsi" w:cstheme="minorBidi"/>
          <w:b/>
          <w:i/>
          <w:color w:val="FF0000"/>
          <w:sz w:val="28"/>
          <w:lang w:val="en-US" w:bidi="ar-SA"/>
        </w:rPr>
      </w:pPr>
    </w:p>
    <w:p w14:paraId="13EDD86E" w14:textId="77777777" w:rsidR="005776E1" w:rsidRDefault="005776E1">
      <w:pPr>
        <w:tabs>
          <w:tab w:val="left" w:pos="748"/>
          <w:tab w:val="left" w:pos="3927"/>
        </w:tabs>
        <w:ind w:right="-327"/>
        <w:jc w:val="both"/>
        <w:rPr>
          <w:rFonts w:asciiTheme="minorHAnsi" w:eastAsia="Times New Roman" w:hAnsiTheme="minorHAnsi" w:cstheme="minorBidi"/>
          <w:b/>
          <w:i/>
          <w:color w:val="FF0000"/>
          <w:sz w:val="28"/>
          <w:lang w:val="en-US" w:bidi="ar-SA"/>
        </w:rPr>
      </w:pPr>
    </w:p>
    <w:p w14:paraId="2694A724" w14:textId="77777777" w:rsidR="005776E1" w:rsidRDefault="005776E1">
      <w:pPr>
        <w:tabs>
          <w:tab w:val="left" w:pos="748"/>
          <w:tab w:val="left" w:pos="3927"/>
        </w:tabs>
        <w:ind w:right="-327"/>
        <w:jc w:val="both"/>
        <w:rPr>
          <w:rFonts w:asciiTheme="minorHAnsi" w:eastAsia="Times New Roman" w:hAnsiTheme="minorHAnsi" w:cstheme="minorBidi"/>
          <w:b/>
          <w:i/>
          <w:color w:val="FF0000"/>
          <w:sz w:val="28"/>
          <w:lang w:val="en-US" w:bidi="ar-SA"/>
        </w:rPr>
      </w:pPr>
    </w:p>
    <w:p w14:paraId="2FDCC5E1" w14:textId="77777777" w:rsidR="005776E1" w:rsidRDefault="005776E1">
      <w:pPr>
        <w:tabs>
          <w:tab w:val="left" w:pos="748"/>
          <w:tab w:val="left" w:pos="3927"/>
        </w:tabs>
        <w:ind w:right="-327"/>
        <w:jc w:val="both"/>
        <w:rPr>
          <w:rFonts w:asciiTheme="minorHAnsi" w:eastAsia="Times New Roman" w:hAnsiTheme="minorHAnsi" w:cstheme="minorBidi"/>
          <w:b/>
          <w:i/>
          <w:color w:val="FF0000"/>
          <w:sz w:val="28"/>
          <w:lang w:val="en-US" w:bidi="ar-SA"/>
        </w:rPr>
      </w:pPr>
    </w:p>
    <w:p w14:paraId="6E02BFF9" w14:textId="77777777" w:rsidR="005776E1" w:rsidRDefault="005776E1">
      <w:pPr>
        <w:tabs>
          <w:tab w:val="left" w:pos="748"/>
          <w:tab w:val="left" w:pos="3927"/>
        </w:tabs>
        <w:ind w:right="-327"/>
        <w:jc w:val="both"/>
        <w:rPr>
          <w:rFonts w:asciiTheme="minorHAnsi" w:eastAsia="Times New Roman" w:hAnsiTheme="minorHAnsi" w:cstheme="minorBidi"/>
          <w:b/>
          <w:i/>
          <w:color w:val="FF0000"/>
          <w:sz w:val="28"/>
          <w:lang w:val="en-US" w:bidi="ar-SA"/>
        </w:rPr>
      </w:pPr>
    </w:p>
    <w:p w14:paraId="7A8BB3A8" w14:textId="77777777" w:rsidR="005776E1" w:rsidRDefault="005776E1">
      <w:pPr>
        <w:tabs>
          <w:tab w:val="left" w:pos="748"/>
          <w:tab w:val="left" w:pos="3927"/>
        </w:tabs>
        <w:ind w:right="-327"/>
        <w:jc w:val="both"/>
        <w:rPr>
          <w:rFonts w:asciiTheme="minorHAnsi" w:eastAsia="Times New Roman" w:hAnsiTheme="minorHAnsi" w:cstheme="minorBidi"/>
          <w:b/>
          <w:i/>
          <w:color w:val="FF0000"/>
          <w:sz w:val="28"/>
          <w:lang w:val="en-US" w:bidi="ar-SA"/>
        </w:rPr>
      </w:pPr>
    </w:p>
    <w:p w14:paraId="4C9F7E0C" w14:textId="24D72898" w:rsidR="00965E09" w:rsidRPr="00E56642" w:rsidRDefault="009D3743" w:rsidP="00965E09">
      <w:pPr>
        <w:rPr>
          <w:rFonts w:asciiTheme="minorHAnsi" w:hAnsiTheme="minorHAnsi" w:cstheme="minorHAnsi"/>
          <w:b/>
          <w:sz w:val="23"/>
          <w:szCs w:val="23"/>
          <w:u w:val="single"/>
        </w:rPr>
      </w:pPr>
      <w:r>
        <w:rPr>
          <w:noProof/>
        </w:rPr>
        <w:pict w14:anchorId="798956E3">
          <v:shapetype id="_x0000_t202" coordsize="21600,21600" o:spt="202" path="m,l,21600r21600,l21600,xe">
            <v:stroke joinstyle="miter"/>
            <v:path gradientshapeok="t" o:connecttype="rect"/>
          </v:shapetype>
          <v:shape id="Text Box 119" o:spid="_x0000_s1029" type="#_x0000_t202" style="position:absolute;margin-left:0;margin-top:-53.9pt;width:395.35pt;height:44.35pt;z-index:25166028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BbFQIAACs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" strokeweight=".5pt">
            <v:textbox inset="7.45pt,3.85pt,7.45pt,3.85pt">
              <w:txbxContent>
                <w:p w14:paraId="2AF32357" w14:textId="77777777" w:rsidR="00965E09" w:rsidRPr="00482D73" w:rsidRDefault="00965E09" w:rsidP="00965E09">
                  <w:pPr>
                    <w:pStyle w:val="Heading5"/>
                    <w:jc w:val="center"/>
                    <w:rPr>
                      <w:rFonts w:asciiTheme="minorHAnsi" w:hAnsiTheme="minorHAnsi"/>
                      <w:sz w:val="52"/>
                    </w:rPr>
                  </w:pPr>
                  <w:r>
                    <w:rPr>
                      <w:rFonts w:asciiTheme="minorHAnsi" w:hAnsiTheme="minorHAnsi"/>
                      <w:bCs/>
                      <w:sz w:val="52"/>
                      <w:lang w:val="ga"/>
                    </w:rPr>
                    <w:t>SEICLIOSTA TÁBHACHTACH</w:t>
                  </w:r>
                </w:p>
              </w:txbxContent>
            </v:textbox>
          </v:shape>
        </w:pict>
      </w:r>
      <w:r w:rsidR="00965E09" w:rsidRPr="00E9530C">
        <w:rPr>
          <w:rFonts w:asciiTheme="minorHAnsi" w:hAnsiTheme="minorHAnsi"/>
          <w:sz w:val="23"/>
          <w:szCs w:val="23"/>
          <w:lang w:val="ga"/>
        </w:rPr>
        <w:tab/>
      </w:r>
      <w:r w:rsidR="00965E09" w:rsidRPr="005416CB">
        <w:rPr>
          <w:rFonts w:asciiTheme="minorHAnsi" w:hAnsiTheme="minorHAnsi" w:cstheme="minorHAnsi"/>
          <w:b/>
          <w:sz w:val="23"/>
          <w:szCs w:val="23"/>
          <w:u w:val="single"/>
          <w:lang w:val="ga"/>
        </w:rPr>
        <w:t xml:space="preserve">Seiceáil na pointí seo a leanas sula seolann tú an fhoirm seo:  </w:t>
      </w:r>
    </w:p>
    <w:p w14:paraId="1DB36A1A" w14:textId="39F5E8D2" w:rsidR="00965E09" w:rsidRPr="005416CB" w:rsidRDefault="00965E09" w:rsidP="00965E09">
      <w:pPr>
        <w:numPr>
          <w:ilvl w:val="0"/>
          <w:numId w:val="1"/>
        </w:numPr>
        <w:jc w:val="both"/>
        <w:rPr>
          <w:rFonts w:asciiTheme="minorHAnsi" w:hAnsiTheme="minorHAnsi" w:cstheme="minorHAnsi"/>
          <w:sz w:val="23"/>
          <w:szCs w:val="23"/>
        </w:rPr>
      </w:pPr>
      <w:r w:rsidRPr="005416CB">
        <w:rPr>
          <w:rFonts w:asciiTheme="minorHAnsi" w:hAnsiTheme="minorHAnsi" w:cstheme="minorHAnsi"/>
          <w:sz w:val="23"/>
          <w:szCs w:val="23"/>
          <w:lang w:val="ga"/>
        </w:rPr>
        <w:t xml:space="preserve">Ní mór gach foirm iarratais a chur isteach, a chomhlánú go hiomlán </w:t>
      </w:r>
      <w:r w:rsidRPr="005416CB">
        <w:rPr>
          <w:rFonts w:asciiTheme="minorHAnsi" w:hAnsiTheme="minorHAnsi" w:cstheme="minorHAnsi"/>
          <w:b/>
          <w:i/>
          <w:sz w:val="23"/>
          <w:szCs w:val="23"/>
          <w:lang w:val="ga"/>
        </w:rPr>
        <w:t>(i.e. Alt 1 – Roinn 2)</w:t>
      </w:r>
      <w:r w:rsidRPr="005416CB">
        <w:rPr>
          <w:rFonts w:asciiTheme="minorHAnsi" w:hAnsiTheme="minorHAnsi" w:cstheme="minorHAnsi"/>
          <w:lang w:val="ga"/>
        </w:rPr>
        <w:t xml:space="preserve"> </w:t>
      </w:r>
      <w:r w:rsidRPr="005416CB">
        <w:rPr>
          <w:rFonts w:asciiTheme="minorHAnsi" w:hAnsiTheme="minorHAnsi" w:cstheme="minorHAnsi"/>
          <w:sz w:val="23"/>
          <w:szCs w:val="23"/>
          <w:lang w:val="ga"/>
        </w:rPr>
        <w:t xml:space="preserve"> agus na doiciméid uile a iarradh a chur san áireamh </w:t>
      </w:r>
      <w:r w:rsidRPr="005416CB">
        <w:rPr>
          <w:rFonts w:asciiTheme="minorHAnsi" w:hAnsiTheme="minorHAnsi" w:cstheme="minorHAnsi"/>
          <w:lang w:val="ga"/>
        </w:rPr>
        <w:t xml:space="preserve"> </w:t>
      </w:r>
      <w:r w:rsidRPr="005416CB">
        <w:rPr>
          <w:rFonts w:asciiTheme="minorHAnsi" w:hAnsiTheme="minorHAnsi" w:cstheme="minorHAnsi"/>
          <w:sz w:val="23"/>
          <w:szCs w:val="23"/>
          <w:lang w:val="ga"/>
        </w:rPr>
        <w:t xml:space="preserve">faoi </w:t>
      </w:r>
      <w:r w:rsidRPr="005416CB">
        <w:rPr>
          <w:rFonts w:asciiTheme="minorHAnsi" w:hAnsiTheme="minorHAnsi" w:cstheme="minorHAnsi"/>
          <w:lang w:val="ga"/>
        </w:rPr>
        <w:t xml:space="preserve"> </w:t>
      </w:r>
      <w:bookmarkStart w:id="1" w:name="_Hlk124933362"/>
      <w:r w:rsidRPr="008C7D2F">
        <w:rPr>
          <w:rFonts w:asciiTheme="minorHAnsi" w:hAnsiTheme="minorHAnsi" w:cstheme="minorHAnsi"/>
          <w:b/>
          <w:sz w:val="23"/>
          <w:szCs w:val="23"/>
          <w:u w:val="single"/>
          <w:lang w:val="ga"/>
        </w:rPr>
        <w:t xml:space="preserve">4.00pm Dé </w:t>
      </w:r>
      <w:r w:rsidR="008C7D2F" w:rsidRPr="008C7D2F">
        <w:rPr>
          <w:rFonts w:asciiTheme="minorHAnsi" w:hAnsiTheme="minorHAnsi" w:cstheme="minorHAnsi"/>
          <w:b/>
          <w:sz w:val="23"/>
          <w:szCs w:val="23"/>
          <w:u w:val="single"/>
          <w:lang w:val="ga"/>
        </w:rPr>
        <w:t>hAoine</w:t>
      </w:r>
      <w:r w:rsidRPr="008C7D2F">
        <w:rPr>
          <w:rFonts w:asciiTheme="minorHAnsi" w:hAnsiTheme="minorHAnsi" w:cstheme="minorHAnsi"/>
          <w:b/>
          <w:sz w:val="23"/>
          <w:szCs w:val="23"/>
          <w:u w:val="single"/>
          <w:lang w:val="ga"/>
        </w:rPr>
        <w:t xml:space="preserve">, </w:t>
      </w:r>
      <w:r w:rsidR="008C7D2F" w:rsidRPr="008C7D2F">
        <w:rPr>
          <w:rFonts w:asciiTheme="minorHAnsi" w:hAnsiTheme="minorHAnsi" w:cstheme="minorHAnsi"/>
          <w:b/>
          <w:sz w:val="23"/>
          <w:szCs w:val="23"/>
          <w:u w:val="single"/>
          <w:lang w:val="ga"/>
        </w:rPr>
        <w:t>24</w:t>
      </w:r>
      <w:r w:rsidRPr="008C7D2F">
        <w:rPr>
          <w:rFonts w:asciiTheme="minorHAnsi" w:hAnsiTheme="minorHAnsi" w:cstheme="minorHAnsi"/>
          <w:b/>
          <w:sz w:val="23"/>
          <w:szCs w:val="23"/>
          <w:u w:val="single"/>
          <w:lang w:val="ga"/>
        </w:rPr>
        <w:t xml:space="preserve">ú </w:t>
      </w:r>
      <w:r w:rsidR="008C7D2F" w:rsidRPr="008C7D2F">
        <w:rPr>
          <w:rFonts w:asciiTheme="minorHAnsi" w:hAnsiTheme="minorHAnsi" w:cstheme="minorHAnsi"/>
          <w:b/>
          <w:sz w:val="23"/>
          <w:szCs w:val="23"/>
          <w:u w:val="single"/>
          <w:lang w:val="ga"/>
        </w:rPr>
        <w:t>Marta</w:t>
      </w:r>
      <w:r w:rsidRPr="008C7D2F">
        <w:rPr>
          <w:rFonts w:asciiTheme="minorHAnsi" w:hAnsiTheme="minorHAnsi" w:cstheme="minorHAnsi"/>
          <w:b/>
          <w:sz w:val="23"/>
          <w:szCs w:val="23"/>
          <w:u w:val="single"/>
          <w:lang w:val="ga"/>
        </w:rPr>
        <w:t xml:space="preserve"> 2023</w:t>
      </w:r>
      <w:r w:rsidR="0048647E">
        <w:rPr>
          <w:rFonts w:asciiTheme="minorHAnsi" w:hAnsiTheme="minorHAnsi" w:cstheme="minorHAnsi"/>
          <w:b/>
          <w:sz w:val="23"/>
          <w:szCs w:val="23"/>
          <w:u w:val="single"/>
          <w:lang w:val="ga"/>
        </w:rPr>
        <w:t>.</w:t>
      </w:r>
      <w:r>
        <w:rPr>
          <w:rFonts w:asciiTheme="minorHAnsi" w:hAnsiTheme="minorHAnsi" w:cstheme="minorHAnsi"/>
          <w:b/>
          <w:sz w:val="23"/>
          <w:szCs w:val="23"/>
          <w:u w:val="single"/>
          <w:lang w:val="ga"/>
        </w:rPr>
        <w:t xml:space="preserve"> </w:t>
      </w:r>
      <w:bookmarkEnd w:id="1"/>
      <w:r w:rsidRPr="005416CB">
        <w:rPr>
          <w:rFonts w:asciiTheme="minorHAnsi" w:hAnsiTheme="minorHAnsi" w:cstheme="minorHAnsi"/>
          <w:lang w:val="ga"/>
        </w:rPr>
        <w:t xml:space="preserve">Cuirfear </w:t>
      </w:r>
      <w:r w:rsidRPr="005416CB">
        <w:rPr>
          <w:rFonts w:asciiTheme="minorHAnsi" w:hAnsiTheme="minorHAnsi" w:cstheme="minorHAnsi"/>
          <w:sz w:val="23"/>
          <w:szCs w:val="23"/>
          <w:lang w:val="ga"/>
        </w:rPr>
        <w:t xml:space="preserve">gach </w:t>
      </w:r>
      <w:r w:rsidRPr="005416CB">
        <w:rPr>
          <w:rFonts w:asciiTheme="minorHAnsi" w:hAnsiTheme="minorHAnsi" w:cstheme="minorHAnsi"/>
          <w:lang w:val="ga"/>
        </w:rPr>
        <w:t xml:space="preserve"> </w:t>
      </w:r>
      <w:r w:rsidRPr="005416CB">
        <w:rPr>
          <w:rFonts w:asciiTheme="minorHAnsi" w:hAnsiTheme="minorHAnsi" w:cstheme="minorHAnsi"/>
          <w:b/>
          <w:sz w:val="23"/>
          <w:szCs w:val="23"/>
          <w:u w:val="single"/>
          <w:lang w:val="ga"/>
        </w:rPr>
        <w:t>iarratas neamhiomlán</w:t>
      </w:r>
      <w:r w:rsidRPr="005416CB">
        <w:rPr>
          <w:rFonts w:asciiTheme="minorHAnsi" w:hAnsiTheme="minorHAnsi" w:cstheme="minorHAnsi"/>
          <w:lang w:val="ga"/>
        </w:rPr>
        <w:t xml:space="preserve"> ar ais</w:t>
      </w:r>
      <w:r w:rsidRPr="005416CB">
        <w:rPr>
          <w:rFonts w:asciiTheme="minorHAnsi" w:hAnsiTheme="minorHAnsi" w:cstheme="minorHAnsi"/>
          <w:sz w:val="23"/>
          <w:szCs w:val="23"/>
          <w:lang w:val="ga"/>
        </w:rPr>
        <w:t xml:space="preserve"> mar </w:t>
      </w:r>
      <w:r w:rsidRPr="005416CB">
        <w:rPr>
          <w:rFonts w:asciiTheme="minorHAnsi" w:hAnsiTheme="minorHAnsi" w:cstheme="minorHAnsi"/>
          <w:lang w:val="ga"/>
        </w:rPr>
        <w:t xml:space="preserve"> </w:t>
      </w:r>
      <w:r w:rsidRPr="005416CB">
        <w:rPr>
          <w:rFonts w:asciiTheme="minorHAnsi" w:hAnsiTheme="minorHAnsi" w:cstheme="minorHAnsi"/>
          <w:b/>
          <w:sz w:val="23"/>
          <w:szCs w:val="23"/>
          <w:u w:val="single"/>
          <w:lang w:val="ga"/>
        </w:rPr>
        <w:t>iarratais neamhbhailí</w:t>
      </w:r>
      <w:r w:rsidRPr="005416CB">
        <w:rPr>
          <w:rFonts w:asciiTheme="minorHAnsi" w:hAnsiTheme="minorHAnsi" w:cstheme="minorHAnsi"/>
          <w:lang w:val="ga"/>
        </w:rPr>
        <w:t xml:space="preserve"> tar éis an dáta deiridh agus ní chuirfear san áireamh iad sa</w:t>
      </w:r>
      <w:r w:rsidRPr="005416CB">
        <w:rPr>
          <w:rFonts w:asciiTheme="minorHAnsi" w:hAnsiTheme="minorHAnsi" w:cstheme="minorHAnsi"/>
          <w:sz w:val="23"/>
          <w:szCs w:val="23"/>
          <w:lang w:val="ga"/>
        </w:rPr>
        <w:t xml:space="preserve"> chomórtas.</w:t>
      </w:r>
    </w:p>
    <w:p w14:paraId="06FA35D3" w14:textId="77777777" w:rsidR="00965E09" w:rsidRPr="00DE7FD9" w:rsidRDefault="00965E09" w:rsidP="00965E09">
      <w:pPr>
        <w:jc w:val="both"/>
        <w:rPr>
          <w:rFonts w:asciiTheme="minorHAnsi" w:hAnsiTheme="minorHAnsi" w:cstheme="minorHAnsi"/>
          <w:sz w:val="16"/>
          <w:szCs w:val="16"/>
        </w:rPr>
      </w:pPr>
    </w:p>
    <w:p w14:paraId="47EF92FA" w14:textId="77777777" w:rsidR="00965E09" w:rsidRPr="005416CB" w:rsidRDefault="00965E09" w:rsidP="00965E09">
      <w:pPr>
        <w:numPr>
          <w:ilvl w:val="0"/>
          <w:numId w:val="1"/>
        </w:numPr>
        <w:jc w:val="both"/>
        <w:rPr>
          <w:rFonts w:asciiTheme="minorHAnsi" w:hAnsiTheme="minorHAnsi" w:cstheme="minorHAnsi"/>
          <w:sz w:val="23"/>
          <w:szCs w:val="23"/>
        </w:rPr>
      </w:pPr>
      <w:r w:rsidRPr="005416CB">
        <w:rPr>
          <w:rFonts w:asciiTheme="minorHAnsi" w:hAnsiTheme="minorHAnsi" w:cstheme="minorHAnsi"/>
          <w:sz w:val="23"/>
          <w:szCs w:val="23"/>
          <w:lang w:val="ga"/>
        </w:rPr>
        <w:t xml:space="preserve">Ní mór an t-eolas ar fad a chur ar fáil ach amháin ar an bhfoirm iarratais fhoirmiúil. </w:t>
      </w:r>
      <w:r w:rsidRPr="005416CB">
        <w:rPr>
          <w:rFonts w:asciiTheme="minorHAnsi" w:hAnsiTheme="minorHAnsi" w:cstheme="minorHAnsi"/>
          <w:b/>
          <w:sz w:val="23"/>
          <w:szCs w:val="23"/>
          <w:lang w:val="ga"/>
        </w:rPr>
        <w:t>Ní bhreithneofar</w:t>
      </w:r>
      <w:r w:rsidRPr="005416CB">
        <w:rPr>
          <w:rFonts w:asciiTheme="minorHAnsi" w:hAnsiTheme="minorHAnsi" w:cstheme="minorHAnsi"/>
          <w:lang w:val="ga"/>
        </w:rPr>
        <w:t xml:space="preserve"> eolas breise trí Curriculum Vitae.</w:t>
      </w:r>
      <w:r w:rsidRPr="005416CB">
        <w:rPr>
          <w:rFonts w:asciiTheme="minorHAnsi" w:hAnsiTheme="minorHAnsi" w:cstheme="minorHAnsi"/>
          <w:sz w:val="23"/>
          <w:szCs w:val="23"/>
          <w:lang w:val="ga"/>
        </w:rPr>
        <w:t xml:space="preserve">  </w:t>
      </w:r>
    </w:p>
    <w:p w14:paraId="4CE66AEB" w14:textId="77777777" w:rsidR="00965E09" w:rsidRPr="00DE7FD9" w:rsidRDefault="00965E09" w:rsidP="00965E09">
      <w:pPr>
        <w:ind w:left="360"/>
        <w:jc w:val="both"/>
        <w:rPr>
          <w:rFonts w:asciiTheme="minorHAnsi" w:hAnsiTheme="minorHAnsi" w:cstheme="minorHAnsi"/>
          <w:sz w:val="16"/>
          <w:szCs w:val="16"/>
        </w:rPr>
      </w:pPr>
    </w:p>
    <w:p w14:paraId="3EA09B01" w14:textId="77777777" w:rsidR="00965E09" w:rsidRPr="005416CB" w:rsidRDefault="00965E09" w:rsidP="00965E09">
      <w:pPr>
        <w:numPr>
          <w:ilvl w:val="0"/>
          <w:numId w:val="1"/>
        </w:numPr>
        <w:jc w:val="both"/>
        <w:rPr>
          <w:rFonts w:asciiTheme="minorHAnsi" w:hAnsiTheme="minorHAnsi" w:cstheme="minorHAnsi"/>
          <w:sz w:val="23"/>
          <w:szCs w:val="23"/>
        </w:rPr>
      </w:pPr>
      <w:r w:rsidRPr="005416CB">
        <w:rPr>
          <w:rFonts w:asciiTheme="minorHAnsi" w:hAnsiTheme="minorHAnsi" w:cstheme="minorHAnsi"/>
          <w:sz w:val="23"/>
          <w:szCs w:val="23"/>
          <w:lang w:val="ga"/>
        </w:rPr>
        <w:t xml:space="preserve">Cinntigh go bhfuil d'fhoirm iarratais comhlánaithe i </w:t>
      </w:r>
      <w:r w:rsidRPr="005416CB">
        <w:rPr>
          <w:rFonts w:asciiTheme="minorHAnsi" w:hAnsiTheme="minorHAnsi" w:cstheme="minorHAnsi"/>
          <w:b/>
          <w:sz w:val="23"/>
          <w:szCs w:val="23"/>
          <w:u w:val="single"/>
          <w:lang w:val="ga"/>
        </w:rPr>
        <w:t>bhformáid chlóscríofa</w:t>
      </w:r>
      <w:r w:rsidRPr="005416CB">
        <w:rPr>
          <w:rFonts w:asciiTheme="minorHAnsi" w:hAnsiTheme="minorHAnsi" w:cstheme="minorHAnsi"/>
          <w:lang w:val="ga"/>
        </w:rPr>
        <w:t xml:space="preserve"> </w:t>
      </w:r>
      <w:r w:rsidRPr="005416CB">
        <w:rPr>
          <w:rFonts w:asciiTheme="minorHAnsi" w:hAnsiTheme="minorHAnsi" w:cstheme="minorHAnsi"/>
          <w:sz w:val="23"/>
          <w:szCs w:val="23"/>
          <w:lang w:val="ga"/>
        </w:rPr>
        <w:t xml:space="preserve"> agus gur fhreagair tú gach ceist go hiomlán.  </w:t>
      </w:r>
    </w:p>
    <w:p w14:paraId="326742D7" w14:textId="77777777" w:rsidR="00965E09" w:rsidRPr="00DE7FD9" w:rsidRDefault="00965E09" w:rsidP="00965E09">
      <w:pPr>
        <w:pStyle w:val="ListParagraph"/>
        <w:rPr>
          <w:rFonts w:asciiTheme="minorHAnsi" w:hAnsiTheme="minorHAnsi" w:cstheme="minorHAnsi"/>
          <w:sz w:val="18"/>
          <w:szCs w:val="18"/>
        </w:rPr>
      </w:pPr>
    </w:p>
    <w:p w14:paraId="3E7C04E7" w14:textId="2DE1AA2B" w:rsidR="00965E09" w:rsidRPr="002164F4" w:rsidRDefault="00965E09" w:rsidP="00965E09">
      <w:pPr>
        <w:numPr>
          <w:ilvl w:val="0"/>
          <w:numId w:val="1"/>
        </w:numPr>
        <w:jc w:val="both"/>
        <w:rPr>
          <w:rFonts w:asciiTheme="minorHAnsi" w:hAnsiTheme="minorHAnsi" w:cstheme="minorHAnsi"/>
          <w:color w:val="C0504D"/>
          <w:sz w:val="23"/>
          <w:szCs w:val="23"/>
        </w:rPr>
      </w:pPr>
      <w:proofErr w:type="spellStart"/>
      <w:r>
        <w:rPr>
          <w:rFonts w:asciiTheme="minorHAnsi" w:hAnsiTheme="minorHAnsi"/>
          <w:b/>
          <w:sz w:val="23"/>
          <w:u w:val="single"/>
        </w:rPr>
        <w:t>Iarratais</w:t>
      </w:r>
      <w:proofErr w:type="spellEnd"/>
      <w:r>
        <w:rPr>
          <w:rFonts w:asciiTheme="minorHAnsi" w:hAnsiTheme="minorHAnsi"/>
          <w:b/>
          <w:sz w:val="23"/>
          <w:u w:val="single"/>
        </w:rPr>
        <w:t xml:space="preserve"> </w:t>
      </w:r>
      <w:proofErr w:type="spellStart"/>
      <w:r>
        <w:rPr>
          <w:rFonts w:asciiTheme="minorHAnsi" w:hAnsiTheme="minorHAnsi"/>
          <w:b/>
          <w:sz w:val="23"/>
          <w:u w:val="single"/>
        </w:rPr>
        <w:t>trí</w:t>
      </w:r>
      <w:proofErr w:type="spellEnd"/>
      <w:r>
        <w:rPr>
          <w:rFonts w:asciiTheme="minorHAnsi" w:hAnsiTheme="minorHAnsi"/>
          <w:b/>
          <w:sz w:val="23"/>
          <w:u w:val="single"/>
        </w:rPr>
        <w:t xml:space="preserve"> </w:t>
      </w:r>
      <w:proofErr w:type="spellStart"/>
      <w:r>
        <w:rPr>
          <w:rFonts w:asciiTheme="minorHAnsi" w:hAnsiTheme="minorHAnsi"/>
          <w:b/>
          <w:sz w:val="23"/>
          <w:u w:val="single"/>
        </w:rPr>
        <w:t>Ríomhphost</w:t>
      </w:r>
      <w:proofErr w:type="spellEnd"/>
      <w:r>
        <w:rPr>
          <w:rFonts w:asciiTheme="minorHAnsi" w:hAnsiTheme="minorHAnsi"/>
          <w:b/>
          <w:sz w:val="23"/>
          <w:u w:val="single"/>
        </w:rPr>
        <w:t>:</w:t>
      </w:r>
      <w:r>
        <w:rPr>
          <w:rFonts w:asciiTheme="minorHAnsi" w:hAnsiTheme="minorHAnsi"/>
          <w:sz w:val="23"/>
        </w:rPr>
        <w:t xml:space="preserve">  Ní </w:t>
      </w:r>
      <w:proofErr w:type="spellStart"/>
      <w:r>
        <w:rPr>
          <w:rFonts w:asciiTheme="minorHAnsi" w:hAnsiTheme="minorHAnsi"/>
          <w:sz w:val="23"/>
        </w:rPr>
        <w:t>mór</w:t>
      </w:r>
      <w:proofErr w:type="spellEnd"/>
      <w:r>
        <w:rPr>
          <w:rFonts w:asciiTheme="minorHAnsi" w:hAnsiTheme="minorHAnsi"/>
          <w:sz w:val="23"/>
        </w:rPr>
        <w:t xml:space="preserve"> an </w:t>
      </w:r>
      <w:proofErr w:type="spellStart"/>
      <w:r>
        <w:rPr>
          <w:rFonts w:asciiTheme="minorHAnsi" w:hAnsiTheme="minorHAnsi"/>
          <w:sz w:val="23"/>
        </w:rPr>
        <w:t>fhoirm</w:t>
      </w:r>
      <w:proofErr w:type="spellEnd"/>
      <w:r>
        <w:rPr>
          <w:rFonts w:asciiTheme="minorHAnsi" w:hAnsiTheme="minorHAnsi"/>
          <w:sz w:val="23"/>
        </w:rPr>
        <w:t xml:space="preserve"> </w:t>
      </w:r>
      <w:proofErr w:type="spellStart"/>
      <w:r>
        <w:rPr>
          <w:rFonts w:asciiTheme="minorHAnsi" w:hAnsiTheme="minorHAnsi"/>
          <w:sz w:val="23"/>
        </w:rPr>
        <w:t>iarratais</w:t>
      </w:r>
      <w:proofErr w:type="spellEnd"/>
      <w:r>
        <w:rPr>
          <w:rFonts w:asciiTheme="minorHAnsi" w:hAnsiTheme="minorHAnsi"/>
          <w:sz w:val="23"/>
        </w:rPr>
        <w:t xml:space="preserve"> </w:t>
      </w:r>
      <w:proofErr w:type="spellStart"/>
      <w:r>
        <w:rPr>
          <w:rFonts w:asciiTheme="minorHAnsi" w:hAnsiTheme="minorHAnsi"/>
          <w:sz w:val="23"/>
        </w:rPr>
        <w:t>chomhlánaithe</w:t>
      </w:r>
      <w:proofErr w:type="spellEnd"/>
      <w:r>
        <w:rPr>
          <w:rFonts w:asciiTheme="minorHAnsi" w:hAnsiTheme="minorHAnsi"/>
          <w:sz w:val="23"/>
        </w:rPr>
        <w:t xml:space="preserve">, </w:t>
      </w:r>
      <w:proofErr w:type="spellStart"/>
      <w:r>
        <w:rPr>
          <w:rFonts w:asciiTheme="minorHAnsi" w:hAnsiTheme="minorHAnsi"/>
          <w:sz w:val="23"/>
        </w:rPr>
        <w:t>i</w:t>
      </w:r>
      <w:proofErr w:type="spellEnd"/>
      <w:r>
        <w:rPr>
          <w:rFonts w:asciiTheme="minorHAnsi" w:hAnsiTheme="minorHAnsi"/>
          <w:sz w:val="23"/>
        </w:rPr>
        <w:t xml:space="preserve"> </w:t>
      </w:r>
      <w:proofErr w:type="spellStart"/>
      <w:r>
        <w:rPr>
          <w:rFonts w:asciiTheme="minorHAnsi" w:hAnsiTheme="minorHAnsi"/>
          <w:sz w:val="23"/>
        </w:rPr>
        <w:t>dteannta</w:t>
      </w:r>
      <w:proofErr w:type="spellEnd"/>
      <w:r>
        <w:rPr>
          <w:rFonts w:asciiTheme="minorHAnsi" w:hAnsiTheme="minorHAnsi"/>
          <w:sz w:val="23"/>
        </w:rPr>
        <w:t xml:space="preserve"> le </w:t>
      </w:r>
      <w:proofErr w:type="spellStart"/>
      <w:r>
        <w:rPr>
          <w:rFonts w:asciiTheme="minorHAnsi" w:hAnsiTheme="minorHAnsi"/>
          <w:sz w:val="23"/>
        </w:rPr>
        <w:t>cóipeanna</w:t>
      </w:r>
      <w:proofErr w:type="spellEnd"/>
      <w:r>
        <w:rPr>
          <w:rFonts w:asciiTheme="minorHAnsi" w:hAnsiTheme="minorHAnsi"/>
          <w:sz w:val="23"/>
        </w:rPr>
        <w:t xml:space="preserve"> </w:t>
      </w:r>
      <w:proofErr w:type="spellStart"/>
      <w:r>
        <w:rPr>
          <w:rFonts w:asciiTheme="minorHAnsi" w:hAnsiTheme="minorHAnsi"/>
          <w:sz w:val="23"/>
        </w:rPr>
        <w:t>scanta</w:t>
      </w:r>
      <w:proofErr w:type="spellEnd"/>
      <w:r>
        <w:rPr>
          <w:rFonts w:asciiTheme="minorHAnsi" w:hAnsiTheme="minorHAnsi"/>
          <w:sz w:val="23"/>
        </w:rPr>
        <w:t xml:space="preserve"> de </w:t>
      </w:r>
      <w:proofErr w:type="spellStart"/>
      <w:r>
        <w:rPr>
          <w:rFonts w:asciiTheme="minorHAnsi" w:hAnsiTheme="minorHAnsi"/>
          <w:sz w:val="23"/>
        </w:rPr>
        <w:t>Cháilíochtaí</w:t>
      </w:r>
      <w:proofErr w:type="spellEnd"/>
      <w:r>
        <w:rPr>
          <w:rFonts w:asciiTheme="minorHAnsi" w:hAnsiTheme="minorHAnsi"/>
          <w:sz w:val="23"/>
        </w:rPr>
        <w:t xml:space="preserve"> </w:t>
      </w:r>
      <w:proofErr w:type="spellStart"/>
      <w:r>
        <w:rPr>
          <w:rFonts w:asciiTheme="minorHAnsi" w:hAnsiTheme="minorHAnsi"/>
          <w:sz w:val="23"/>
        </w:rPr>
        <w:t>Oideachais</w:t>
      </w:r>
      <w:proofErr w:type="spellEnd"/>
      <w:r>
        <w:rPr>
          <w:rFonts w:asciiTheme="minorHAnsi" w:hAnsiTheme="minorHAnsi"/>
          <w:sz w:val="23"/>
        </w:rPr>
        <w:t xml:space="preserve"> </w:t>
      </w:r>
      <w:proofErr w:type="spellStart"/>
      <w:r>
        <w:rPr>
          <w:rFonts w:asciiTheme="minorHAnsi" w:hAnsiTheme="minorHAnsi"/>
          <w:sz w:val="23"/>
        </w:rPr>
        <w:t>ábhartha</w:t>
      </w:r>
      <w:proofErr w:type="spellEnd"/>
      <w:r w:rsidR="0048647E">
        <w:rPr>
          <w:rFonts w:asciiTheme="minorHAnsi" w:hAnsiTheme="minorHAnsi"/>
          <w:sz w:val="23"/>
        </w:rPr>
        <w:t xml:space="preserve"> (</w:t>
      </w:r>
      <w:proofErr w:type="spellStart"/>
      <w:r w:rsidR="0048647E">
        <w:rPr>
          <w:rFonts w:asciiTheme="minorHAnsi" w:hAnsiTheme="minorHAnsi"/>
          <w:sz w:val="23"/>
        </w:rPr>
        <w:t>riachtanach</w:t>
      </w:r>
      <w:proofErr w:type="spellEnd"/>
      <w:r w:rsidR="0048647E">
        <w:rPr>
          <w:rFonts w:asciiTheme="minorHAnsi" w:hAnsiTheme="minorHAnsi"/>
          <w:sz w:val="23"/>
        </w:rPr>
        <w:t xml:space="preserve">) </w:t>
      </w:r>
      <w:proofErr w:type="spellStart"/>
      <w:r w:rsidR="0048647E">
        <w:rPr>
          <w:rFonts w:asciiTheme="minorHAnsi" w:hAnsiTheme="minorHAnsi"/>
          <w:sz w:val="23"/>
        </w:rPr>
        <w:t>agus</w:t>
      </w:r>
      <w:proofErr w:type="spellEnd"/>
      <w:r w:rsidR="0048647E">
        <w:rPr>
          <w:rFonts w:asciiTheme="minorHAnsi" w:hAnsiTheme="minorHAnsi"/>
          <w:sz w:val="23"/>
        </w:rPr>
        <w:t xml:space="preserve"> </w:t>
      </w:r>
      <w:proofErr w:type="spellStart"/>
      <w:r w:rsidR="0048647E">
        <w:rPr>
          <w:rFonts w:asciiTheme="minorHAnsi" w:hAnsiTheme="minorHAnsi"/>
          <w:sz w:val="23"/>
        </w:rPr>
        <w:t>Ceadúnas</w:t>
      </w:r>
      <w:proofErr w:type="spellEnd"/>
      <w:r w:rsidR="0048647E">
        <w:rPr>
          <w:rFonts w:asciiTheme="minorHAnsi" w:hAnsiTheme="minorHAnsi"/>
          <w:sz w:val="23"/>
        </w:rPr>
        <w:t xml:space="preserve"> </w:t>
      </w:r>
      <w:proofErr w:type="spellStart"/>
      <w:r w:rsidR="0048647E">
        <w:rPr>
          <w:rFonts w:asciiTheme="minorHAnsi" w:hAnsiTheme="minorHAnsi"/>
          <w:sz w:val="23"/>
        </w:rPr>
        <w:t>Tiomána</w:t>
      </w:r>
      <w:proofErr w:type="spellEnd"/>
      <w:r w:rsidR="0048647E">
        <w:rPr>
          <w:rFonts w:asciiTheme="minorHAnsi" w:hAnsiTheme="minorHAnsi"/>
          <w:sz w:val="23"/>
        </w:rPr>
        <w:t xml:space="preserve"> (</w:t>
      </w:r>
      <w:proofErr w:type="spellStart"/>
      <w:r w:rsidR="0048647E">
        <w:rPr>
          <w:rFonts w:asciiTheme="minorHAnsi" w:hAnsiTheme="minorHAnsi"/>
          <w:sz w:val="23"/>
        </w:rPr>
        <w:t>más</w:t>
      </w:r>
      <w:proofErr w:type="spellEnd"/>
      <w:r w:rsidR="0048647E">
        <w:rPr>
          <w:rFonts w:asciiTheme="minorHAnsi" w:hAnsiTheme="minorHAnsi"/>
          <w:sz w:val="23"/>
        </w:rPr>
        <w:t xml:space="preserve"> </w:t>
      </w:r>
      <w:proofErr w:type="spellStart"/>
      <w:r w:rsidR="0048647E">
        <w:rPr>
          <w:rFonts w:asciiTheme="minorHAnsi" w:hAnsiTheme="minorHAnsi"/>
          <w:sz w:val="23"/>
        </w:rPr>
        <w:t>infheidhme</w:t>
      </w:r>
      <w:proofErr w:type="spellEnd"/>
      <w:r w:rsidR="0048647E">
        <w:rPr>
          <w:rFonts w:asciiTheme="minorHAnsi" w:hAnsiTheme="minorHAnsi"/>
          <w:sz w:val="23"/>
        </w:rPr>
        <w:t xml:space="preserve">) </w:t>
      </w:r>
      <w:r>
        <w:rPr>
          <w:rFonts w:asciiTheme="minorHAnsi" w:hAnsiTheme="minorHAnsi"/>
          <w:sz w:val="23"/>
        </w:rPr>
        <w:t xml:space="preserve">a </w:t>
      </w:r>
      <w:proofErr w:type="spellStart"/>
      <w:r>
        <w:rPr>
          <w:rFonts w:asciiTheme="minorHAnsi" w:hAnsiTheme="minorHAnsi"/>
          <w:sz w:val="23"/>
        </w:rPr>
        <w:t>sheoladh</w:t>
      </w:r>
      <w:proofErr w:type="spellEnd"/>
      <w:r>
        <w:rPr>
          <w:rFonts w:asciiTheme="minorHAnsi" w:hAnsiTheme="minorHAnsi"/>
          <w:sz w:val="23"/>
        </w:rPr>
        <w:t xml:space="preserve"> </w:t>
      </w:r>
      <w:proofErr w:type="spellStart"/>
      <w:r>
        <w:rPr>
          <w:rFonts w:asciiTheme="minorHAnsi" w:hAnsiTheme="minorHAnsi"/>
          <w:sz w:val="23"/>
        </w:rPr>
        <w:t>trí</w:t>
      </w:r>
      <w:proofErr w:type="spellEnd"/>
      <w:r>
        <w:rPr>
          <w:rFonts w:asciiTheme="minorHAnsi" w:hAnsiTheme="minorHAnsi"/>
          <w:sz w:val="23"/>
        </w:rPr>
        <w:t xml:space="preserve"> </w:t>
      </w:r>
      <w:proofErr w:type="spellStart"/>
      <w:r>
        <w:rPr>
          <w:rFonts w:asciiTheme="minorHAnsi" w:hAnsiTheme="minorHAnsi"/>
          <w:sz w:val="23"/>
        </w:rPr>
        <w:t>ríomhphost</w:t>
      </w:r>
      <w:proofErr w:type="spellEnd"/>
      <w:r>
        <w:rPr>
          <w:rFonts w:asciiTheme="minorHAnsi" w:hAnsiTheme="minorHAnsi"/>
          <w:sz w:val="23"/>
        </w:rPr>
        <w:t xml:space="preserve"> </w:t>
      </w:r>
      <w:proofErr w:type="spellStart"/>
      <w:r>
        <w:rPr>
          <w:rFonts w:asciiTheme="minorHAnsi" w:hAnsiTheme="minorHAnsi"/>
          <w:sz w:val="23"/>
        </w:rPr>
        <w:t>chuig</w:t>
      </w:r>
      <w:proofErr w:type="spellEnd"/>
      <w:r>
        <w:rPr>
          <w:rFonts w:asciiTheme="minorHAnsi" w:hAnsiTheme="minorHAnsi"/>
          <w:sz w:val="23"/>
        </w:rPr>
        <w:t xml:space="preserve"> </w:t>
      </w:r>
      <w:hyperlink r:id="rId10" w:history="1">
        <w:r w:rsidRPr="00572E14">
          <w:rPr>
            <w:rStyle w:val="Hyperlink"/>
            <w:rFonts w:asciiTheme="minorHAnsi" w:hAnsiTheme="minorHAnsi" w:cstheme="minorHAnsi"/>
          </w:rPr>
          <w:t>recruitment@galwaycity.ie</w:t>
        </w:r>
      </w:hyperlink>
      <w:r>
        <w:rPr>
          <w:rFonts w:asciiTheme="minorHAnsi" w:hAnsiTheme="minorHAnsi"/>
          <w:sz w:val="23"/>
        </w:rPr>
        <w:t xml:space="preserve"> mar </w:t>
      </w:r>
      <w:proofErr w:type="spellStart"/>
      <w:r>
        <w:rPr>
          <w:rFonts w:asciiTheme="minorHAnsi" w:hAnsiTheme="minorHAnsi"/>
          <w:sz w:val="23"/>
        </w:rPr>
        <w:t>dhoiciméad</w:t>
      </w:r>
      <w:proofErr w:type="spellEnd"/>
      <w:r>
        <w:rPr>
          <w:rFonts w:asciiTheme="minorHAnsi" w:hAnsiTheme="minorHAnsi"/>
          <w:sz w:val="23"/>
        </w:rPr>
        <w:t xml:space="preserve"> </w:t>
      </w:r>
      <w:r w:rsidRPr="00001C44">
        <w:rPr>
          <w:rFonts w:asciiTheme="minorHAnsi" w:hAnsiTheme="minorHAnsi"/>
          <w:b/>
          <w:sz w:val="23"/>
          <w:u w:val="single"/>
        </w:rPr>
        <w:t xml:space="preserve">PDF </w:t>
      </w:r>
      <w:proofErr w:type="spellStart"/>
      <w:r w:rsidRPr="00001C44">
        <w:rPr>
          <w:rFonts w:asciiTheme="minorHAnsi" w:hAnsiTheme="minorHAnsi"/>
          <w:b/>
          <w:sz w:val="23"/>
          <w:u w:val="single"/>
        </w:rPr>
        <w:t>nó</w:t>
      </w:r>
      <w:proofErr w:type="spellEnd"/>
      <w:r w:rsidRPr="00001C44">
        <w:rPr>
          <w:rFonts w:asciiTheme="minorHAnsi" w:hAnsiTheme="minorHAnsi"/>
          <w:b/>
          <w:sz w:val="23"/>
          <w:u w:val="single"/>
        </w:rPr>
        <w:t xml:space="preserve"> Word</w:t>
      </w:r>
      <w:r>
        <w:rPr>
          <w:rFonts w:asciiTheme="minorHAnsi" w:hAnsiTheme="minorHAnsi"/>
          <w:sz w:val="23"/>
        </w:rPr>
        <w:t xml:space="preserve"> </w:t>
      </w:r>
      <w:r>
        <w:rPr>
          <w:rFonts w:asciiTheme="minorHAnsi" w:hAnsiTheme="minorHAnsi"/>
          <w:b/>
          <w:sz w:val="23"/>
          <w:u w:val="single"/>
        </w:rPr>
        <w:t>AONAIR AMHÁIN</w:t>
      </w:r>
      <w:r>
        <w:rPr>
          <w:rFonts w:asciiTheme="minorHAnsi" w:hAnsiTheme="minorHAnsi"/>
          <w:sz w:val="23"/>
        </w:rPr>
        <w:t xml:space="preserve"> (</w:t>
      </w:r>
      <w:proofErr w:type="spellStart"/>
      <w:r>
        <w:rPr>
          <w:rFonts w:asciiTheme="minorHAnsi" w:hAnsiTheme="minorHAnsi"/>
          <w:sz w:val="23"/>
        </w:rPr>
        <w:t>seachas</w:t>
      </w:r>
      <w:proofErr w:type="spellEnd"/>
      <w:r>
        <w:rPr>
          <w:rFonts w:asciiTheme="minorHAnsi" w:hAnsiTheme="minorHAnsi"/>
          <w:sz w:val="23"/>
        </w:rPr>
        <w:t xml:space="preserve"> </w:t>
      </w:r>
      <w:proofErr w:type="spellStart"/>
      <w:r>
        <w:rPr>
          <w:rFonts w:asciiTheme="minorHAnsi" w:hAnsiTheme="minorHAnsi"/>
          <w:sz w:val="23"/>
        </w:rPr>
        <w:t>doiciméid</w:t>
      </w:r>
      <w:proofErr w:type="spellEnd"/>
      <w:r>
        <w:rPr>
          <w:rFonts w:asciiTheme="minorHAnsi" w:hAnsiTheme="minorHAnsi"/>
          <w:sz w:val="23"/>
        </w:rPr>
        <w:t xml:space="preserve"> </w:t>
      </w:r>
      <w:proofErr w:type="spellStart"/>
      <w:r>
        <w:rPr>
          <w:rFonts w:asciiTheme="minorHAnsi" w:hAnsiTheme="minorHAnsi"/>
          <w:sz w:val="23"/>
        </w:rPr>
        <w:t>scanta</w:t>
      </w:r>
      <w:proofErr w:type="spellEnd"/>
      <w:r>
        <w:rPr>
          <w:rFonts w:asciiTheme="minorHAnsi" w:hAnsiTheme="minorHAnsi"/>
          <w:sz w:val="23"/>
        </w:rPr>
        <w:t xml:space="preserve"> </w:t>
      </w:r>
      <w:proofErr w:type="spellStart"/>
      <w:r>
        <w:rPr>
          <w:rFonts w:asciiTheme="minorHAnsi" w:hAnsiTheme="minorHAnsi"/>
          <w:sz w:val="23"/>
        </w:rPr>
        <w:t>aonair</w:t>
      </w:r>
      <w:proofErr w:type="spellEnd"/>
      <w:r>
        <w:rPr>
          <w:rFonts w:asciiTheme="minorHAnsi" w:hAnsiTheme="minorHAnsi"/>
          <w:sz w:val="23"/>
        </w:rPr>
        <w:t xml:space="preserve">) </w:t>
      </w:r>
      <w:proofErr w:type="spellStart"/>
      <w:r>
        <w:rPr>
          <w:rFonts w:asciiTheme="minorHAnsi" w:hAnsiTheme="minorHAnsi"/>
          <w:sz w:val="23"/>
        </w:rPr>
        <w:t>faoi</w:t>
      </w:r>
      <w:proofErr w:type="spellEnd"/>
      <w:r>
        <w:rPr>
          <w:rFonts w:asciiTheme="minorHAnsi" w:hAnsiTheme="minorHAnsi"/>
          <w:b/>
          <w:sz w:val="23"/>
          <w:u w:val="single"/>
        </w:rPr>
        <w:t xml:space="preserve"> </w:t>
      </w:r>
      <w:r w:rsidR="008C7D2F" w:rsidRPr="008C7D2F">
        <w:rPr>
          <w:rFonts w:asciiTheme="minorHAnsi" w:hAnsiTheme="minorHAnsi" w:cstheme="minorHAnsi"/>
          <w:b/>
          <w:sz w:val="23"/>
          <w:szCs w:val="23"/>
          <w:u w:val="single"/>
          <w:lang w:val="ga"/>
        </w:rPr>
        <w:t>4.00pm Dé hAoine, 24ú Marta 2023</w:t>
      </w:r>
      <w:r w:rsidR="0048647E">
        <w:rPr>
          <w:rFonts w:asciiTheme="minorHAnsi" w:hAnsiTheme="minorHAnsi" w:cstheme="minorHAnsi"/>
          <w:b/>
          <w:sz w:val="23"/>
          <w:szCs w:val="23"/>
          <w:u w:val="single"/>
          <w:lang w:val="ga"/>
        </w:rPr>
        <w:t xml:space="preserve">. </w:t>
      </w:r>
      <w:r w:rsidR="008C7D2F">
        <w:rPr>
          <w:rFonts w:asciiTheme="minorHAnsi" w:hAnsiTheme="minorHAnsi" w:cstheme="minorHAnsi"/>
          <w:b/>
          <w:sz w:val="23"/>
          <w:szCs w:val="23"/>
          <w:u w:val="single"/>
          <w:lang w:val="ga"/>
        </w:rPr>
        <w:t xml:space="preserve"> </w:t>
      </w:r>
      <w:proofErr w:type="spellStart"/>
      <w:r w:rsidRPr="002164F4">
        <w:rPr>
          <w:rFonts w:asciiTheme="minorHAnsi" w:hAnsiTheme="minorHAnsi"/>
          <w:b/>
          <w:color w:val="C0504D"/>
          <w:sz w:val="23"/>
        </w:rPr>
        <w:t>Cinntigh</w:t>
      </w:r>
      <w:proofErr w:type="spellEnd"/>
      <w:r w:rsidRPr="002164F4">
        <w:rPr>
          <w:rFonts w:asciiTheme="minorHAnsi" w:hAnsiTheme="minorHAnsi"/>
          <w:b/>
          <w:color w:val="C0504D"/>
          <w:sz w:val="23"/>
        </w:rPr>
        <w:t xml:space="preserve"> go </w:t>
      </w:r>
      <w:proofErr w:type="spellStart"/>
      <w:r w:rsidRPr="002164F4">
        <w:rPr>
          <w:rFonts w:asciiTheme="minorHAnsi" w:hAnsiTheme="minorHAnsi"/>
          <w:b/>
          <w:color w:val="C0504D"/>
          <w:sz w:val="23"/>
        </w:rPr>
        <w:t>bhfuil</w:t>
      </w:r>
      <w:proofErr w:type="spellEnd"/>
      <w:r w:rsidRPr="002164F4">
        <w:rPr>
          <w:rFonts w:asciiTheme="minorHAnsi" w:hAnsiTheme="minorHAnsi"/>
          <w:b/>
          <w:color w:val="C0504D"/>
          <w:sz w:val="23"/>
        </w:rPr>
        <w:t xml:space="preserve"> “</w:t>
      </w:r>
      <w:proofErr w:type="spellStart"/>
      <w:r w:rsidRPr="002164F4">
        <w:rPr>
          <w:rFonts w:asciiTheme="minorHAnsi" w:hAnsiTheme="minorHAnsi"/>
          <w:b/>
          <w:color w:val="C0504D"/>
          <w:sz w:val="23"/>
        </w:rPr>
        <w:t>Oifigeach</w:t>
      </w:r>
      <w:proofErr w:type="spellEnd"/>
      <w:r w:rsidRPr="002164F4">
        <w:rPr>
          <w:rFonts w:asciiTheme="minorHAnsi" w:hAnsiTheme="minorHAnsi"/>
          <w:b/>
          <w:color w:val="C0504D"/>
          <w:sz w:val="23"/>
        </w:rPr>
        <w:t xml:space="preserve"> </w:t>
      </w:r>
      <w:proofErr w:type="spellStart"/>
      <w:r w:rsidR="0048647E">
        <w:rPr>
          <w:rFonts w:asciiTheme="minorHAnsi" w:hAnsiTheme="minorHAnsi"/>
          <w:b/>
          <w:color w:val="C0504D"/>
          <w:sz w:val="23"/>
        </w:rPr>
        <w:t>Foirne</w:t>
      </w:r>
      <w:proofErr w:type="spellEnd"/>
      <w:r w:rsidR="0048647E">
        <w:rPr>
          <w:rFonts w:asciiTheme="minorHAnsi" w:hAnsiTheme="minorHAnsi"/>
          <w:b/>
          <w:color w:val="C0504D"/>
          <w:sz w:val="23"/>
        </w:rPr>
        <w:t xml:space="preserve"> le </w:t>
      </w:r>
      <w:proofErr w:type="spellStart"/>
      <w:r w:rsidR="0048647E">
        <w:rPr>
          <w:rFonts w:asciiTheme="minorHAnsi" w:hAnsiTheme="minorHAnsi"/>
          <w:b/>
          <w:color w:val="C0504D"/>
          <w:sz w:val="23"/>
        </w:rPr>
        <w:t>Freagrachataí</w:t>
      </w:r>
      <w:proofErr w:type="spellEnd"/>
      <w:r w:rsidR="0048647E">
        <w:rPr>
          <w:rFonts w:asciiTheme="minorHAnsi" w:hAnsiTheme="minorHAnsi"/>
          <w:b/>
          <w:color w:val="C0504D"/>
          <w:sz w:val="23"/>
        </w:rPr>
        <w:t xml:space="preserve"> </w:t>
      </w:r>
      <w:proofErr w:type="spellStart"/>
      <w:r w:rsidR="0048647E">
        <w:rPr>
          <w:rFonts w:asciiTheme="minorHAnsi" w:hAnsiTheme="minorHAnsi"/>
          <w:b/>
          <w:color w:val="C0504D"/>
          <w:sz w:val="23"/>
        </w:rPr>
        <w:t>Oifigigh</w:t>
      </w:r>
      <w:proofErr w:type="spellEnd"/>
      <w:r w:rsidR="0048647E">
        <w:rPr>
          <w:rFonts w:asciiTheme="minorHAnsi" w:hAnsiTheme="minorHAnsi"/>
          <w:b/>
          <w:color w:val="C0504D"/>
          <w:sz w:val="23"/>
        </w:rPr>
        <w:t xml:space="preserve"> </w:t>
      </w:r>
      <w:proofErr w:type="spellStart"/>
      <w:r w:rsidR="0048647E">
        <w:rPr>
          <w:rFonts w:asciiTheme="minorHAnsi" w:hAnsiTheme="minorHAnsi"/>
          <w:b/>
          <w:color w:val="C0504D"/>
          <w:sz w:val="23"/>
        </w:rPr>
        <w:t>Gaeilge</w:t>
      </w:r>
      <w:proofErr w:type="spellEnd"/>
      <w:r w:rsidRPr="002164F4">
        <w:rPr>
          <w:rFonts w:asciiTheme="minorHAnsi" w:hAnsiTheme="minorHAnsi"/>
          <w:b/>
          <w:color w:val="C0504D"/>
          <w:sz w:val="23"/>
        </w:rPr>
        <w:t xml:space="preserve"> </w:t>
      </w:r>
      <w:r w:rsidR="0048647E">
        <w:rPr>
          <w:rFonts w:asciiTheme="minorHAnsi" w:hAnsiTheme="minorHAnsi"/>
          <w:b/>
          <w:color w:val="C0504D"/>
          <w:sz w:val="23"/>
        </w:rPr>
        <w:t xml:space="preserve">- </w:t>
      </w:r>
      <w:proofErr w:type="spellStart"/>
      <w:r w:rsidRPr="002164F4">
        <w:rPr>
          <w:rFonts w:asciiTheme="minorHAnsi" w:hAnsiTheme="minorHAnsi"/>
          <w:b/>
          <w:color w:val="C0504D"/>
          <w:sz w:val="23"/>
        </w:rPr>
        <w:t>Foirm</w:t>
      </w:r>
      <w:proofErr w:type="spellEnd"/>
      <w:r w:rsidRPr="002164F4">
        <w:rPr>
          <w:rFonts w:asciiTheme="minorHAnsi" w:hAnsiTheme="minorHAnsi"/>
          <w:b/>
          <w:color w:val="C0504D"/>
          <w:sz w:val="23"/>
        </w:rPr>
        <w:t xml:space="preserve"> </w:t>
      </w:r>
      <w:proofErr w:type="spellStart"/>
      <w:r w:rsidRPr="002164F4">
        <w:rPr>
          <w:rFonts w:asciiTheme="minorHAnsi" w:hAnsiTheme="minorHAnsi"/>
          <w:b/>
          <w:color w:val="C0504D"/>
          <w:sz w:val="23"/>
        </w:rPr>
        <w:t>Iarratais</w:t>
      </w:r>
      <w:proofErr w:type="spellEnd"/>
      <w:r w:rsidRPr="002164F4">
        <w:rPr>
          <w:rFonts w:asciiTheme="minorHAnsi" w:hAnsiTheme="minorHAnsi"/>
          <w:b/>
          <w:color w:val="C0504D"/>
          <w:sz w:val="23"/>
        </w:rPr>
        <w:t xml:space="preserve">” </w:t>
      </w:r>
      <w:proofErr w:type="spellStart"/>
      <w:r w:rsidRPr="002164F4">
        <w:rPr>
          <w:rFonts w:asciiTheme="minorHAnsi" w:hAnsiTheme="minorHAnsi"/>
          <w:b/>
          <w:color w:val="C0504D"/>
          <w:sz w:val="23"/>
        </w:rPr>
        <w:t>scríofa</w:t>
      </w:r>
      <w:proofErr w:type="spellEnd"/>
      <w:r w:rsidRPr="002164F4">
        <w:rPr>
          <w:rFonts w:asciiTheme="minorHAnsi" w:hAnsiTheme="minorHAnsi"/>
          <w:b/>
          <w:color w:val="C0504D"/>
          <w:sz w:val="23"/>
        </w:rPr>
        <w:t xml:space="preserve"> </w:t>
      </w:r>
      <w:proofErr w:type="spellStart"/>
      <w:r w:rsidRPr="002164F4">
        <w:rPr>
          <w:rFonts w:asciiTheme="minorHAnsi" w:hAnsiTheme="minorHAnsi"/>
          <w:b/>
          <w:color w:val="C0504D"/>
          <w:sz w:val="23"/>
        </w:rPr>
        <w:t>sa</w:t>
      </w:r>
      <w:proofErr w:type="spellEnd"/>
      <w:r w:rsidRPr="002164F4">
        <w:rPr>
          <w:rFonts w:asciiTheme="minorHAnsi" w:hAnsiTheme="minorHAnsi"/>
          <w:b/>
          <w:color w:val="C0504D"/>
          <w:sz w:val="23"/>
        </w:rPr>
        <w:t xml:space="preserve"> </w:t>
      </w:r>
      <w:proofErr w:type="spellStart"/>
      <w:r w:rsidRPr="002164F4">
        <w:rPr>
          <w:rFonts w:asciiTheme="minorHAnsi" w:hAnsiTheme="minorHAnsi"/>
          <w:b/>
          <w:color w:val="C0504D"/>
          <w:sz w:val="23"/>
        </w:rPr>
        <w:t>bharra</w:t>
      </w:r>
      <w:proofErr w:type="spellEnd"/>
      <w:r w:rsidRPr="002164F4">
        <w:rPr>
          <w:rFonts w:asciiTheme="minorHAnsi" w:hAnsiTheme="minorHAnsi"/>
          <w:b/>
          <w:color w:val="C0504D"/>
          <w:sz w:val="23"/>
        </w:rPr>
        <w:t xml:space="preserve"> </w:t>
      </w:r>
      <w:proofErr w:type="spellStart"/>
      <w:r w:rsidRPr="002164F4">
        <w:rPr>
          <w:rFonts w:asciiTheme="minorHAnsi" w:hAnsiTheme="minorHAnsi"/>
          <w:b/>
          <w:color w:val="C0504D"/>
          <w:sz w:val="23"/>
        </w:rPr>
        <w:t>ábhair</w:t>
      </w:r>
      <w:proofErr w:type="spellEnd"/>
      <w:r w:rsidR="0048647E">
        <w:rPr>
          <w:rFonts w:asciiTheme="minorHAnsi" w:hAnsiTheme="minorHAnsi"/>
          <w:b/>
          <w:color w:val="C0504D"/>
          <w:sz w:val="23"/>
        </w:rPr>
        <w:t>.</w:t>
      </w:r>
    </w:p>
    <w:p w14:paraId="36D4E0BE" w14:textId="77777777" w:rsidR="00965E09" w:rsidRPr="005416CB" w:rsidRDefault="00965E09" w:rsidP="00965E09">
      <w:pPr>
        <w:pStyle w:val="ListParagraph"/>
        <w:rPr>
          <w:rFonts w:asciiTheme="minorHAnsi" w:hAnsiTheme="minorHAnsi" w:cstheme="minorHAnsi"/>
          <w:sz w:val="23"/>
          <w:szCs w:val="23"/>
        </w:rPr>
      </w:pPr>
    </w:p>
    <w:p w14:paraId="1FBEB629" w14:textId="6E71510F" w:rsidR="00965E09" w:rsidRPr="00965E09" w:rsidRDefault="00965E09" w:rsidP="00965E09">
      <w:pPr>
        <w:pStyle w:val="ListParagraph"/>
        <w:numPr>
          <w:ilvl w:val="0"/>
          <w:numId w:val="1"/>
        </w:numPr>
        <w:rPr>
          <w:rFonts w:asciiTheme="minorHAnsi" w:hAnsiTheme="minorHAnsi" w:cstheme="minorHAnsi"/>
          <w:b/>
          <w:sz w:val="23"/>
          <w:szCs w:val="23"/>
        </w:rPr>
      </w:pPr>
      <w:r w:rsidRPr="005416CB">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w:t>
      </w:r>
      <w:r w:rsidRPr="00965E09">
        <w:rPr>
          <w:rFonts w:asciiTheme="minorHAnsi" w:hAnsiTheme="minorHAnsi" w:cstheme="minorHAnsi"/>
          <w:b/>
          <w:sz w:val="23"/>
          <w:szCs w:val="23"/>
          <w:lang w:val="ga"/>
        </w:rPr>
        <w:t>na</w:t>
      </w:r>
      <w:r w:rsidRPr="005416CB">
        <w:rPr>
          <w:rFonts w:asciiTheme="minorHAnsi" w:hAnsiTheme="minorHAnsi" w:cstheme="minorHAnsi"/>
          <w:b/>
          <w:sz w:val="23"/>
          <w:szCs w:val="23"/>
          <w:lang w:val="ga"/>
        </w:rPr>
        <w:t xml:space="preserve"> ceangaltáin na teorainneacha méide.  </w:t>
      </w:r>
    </w:p>
    <w:p w14:paraId="0153B9E8" w14:textId="77777777" w:rsidR="00965E09" w:rsidRPr="00965E09" w:rsidRDefault="00965E09" w:rsidP="00965E09">
      <w:pPr>
        <w:pStyle w:val="ListParagraph"/>
        <w:rPr>
          <w:rFonts w:asciiTheme="minorHAnsi" w:hAnsiTheme="minorHAnsi" w:cstheme="minorHAnsi"/>
          <w:b/>
          <w:sz w:val="23"/>
          <w:szCs w:val="23"/>
        </w:rPr>
      </w:pPr>
    </w:p>
    <w:p w14:paraId="0C3FA96F" w14:textId="4549F0D6" w:rsidR="00965E09" w:rsidRPr="005416CB" w:rsidRDefault="00965E09" w:rsidP="00965E09">
      <w:pPr>
        <w:pStyle w:val="ListParagraph"/>
        <w:numPr>
          <w:ilvl w:val="0"/>
          <w:numId w:val="1"/>
        </w:numPr>
        <w:rPr>
          <w:rFonts w:asciiTheme="minorHAnsi" w:hAnsiTheme="minorHAnsi" w:cstheme="minorHAnsi"/>
          <w:b/>
          <w:sz w:val="23"/>
          <w:szCs w:val="23"/>
        </w:rPr>
      </w:pPr>
      <w:r w:rsidRPr="00965E09">
        <w:rPr>
          <w:rFonts w:asciiTheme="minorHAnsi" w:hAnsiTheme="minorHAnsi" w:cstheme="minorHAnsi"/>
          <w:b/>
          <w:bCs/>
          <w:sz w:val="23"/>
          <w:szCs w:val="23"/>
          <w:lang w:val="ga"/>
        </w:rPr>
        <w:t>Iarratias Poist/Seachadta:</w:t>
      </w:r>
      <w:r>
        <w:rPr>
          <w:rFonts w:asciiTheme="minorHAnsi" w:hAnsiTheme="minorHAnsi" w:cstheme="minorHAnsi"/>
          <w:sz w:val="23"/>
          <w:szCs w:val="23"/>
          <w:lang w:val="ga"/>
        </w:rPr>
        <w:t xml:space="preserve"> </w:t>
      </w:r>
      <w:r w:rsidRPr="00965E09">
        <w:rPr>
          <w:rFonts w:asciiTheme="minorHAnsi" w:hAnsiTheme="minorHAnsi" w:cstheme="minorHAnsi"/>
          <w:sz w:val="23"/>
          <w:szCs w:val="23"/>
          <w:lang w:val="ga"/>
        </w:rPr>
        <w:t xml:space="preserve">Is féidir an fhoirm iarratais chomhlánaithe a chur isteach tríd an bpost/a sheachadadh agus ní mór </w:t>
      </w:r>
      <w:r w:rsidRPr="00965E09">
        <w:rPr>
          <w:rFonts w:asciiTheme="minorHAnsi" w:hAnsiTheme="minorHAnsi" w:cstheme="minorHAnsi"/>
          <w:lang w:val="ga"/>
        </w:rPr>
        <w:t xml:space="preserve"> </w:t>
      </w:r>
      <w:r w:rsidRPr="00965E09">
        <w:rPr>
          <w:rFonts w:asciiTheme="minorHAnsi" w:hAnsiTheme="minorHAnsi" w:cstheme="minorHAnsi"/>
          <w:b/>
          <w:sz w:val="23"/>
          <w:szCs w:val="23"/>
          <w:lang w:val="ga"/>
        </w:rPr>
        <w:t>4 Chóip</w:t>
      </w:r>
      <w:r w:rsidRPr="00965E09">
        <w:rPr>
          <w:rFonts w:asciiTheme="minorHAnsi" w:hAnsiTheme="minorHAnsi" w:cstheme="minorHAnsi"/>
          <w:lang w:val="ga"/>
        </w:rPr>
        <w:t xml:space="preserve"> a bheith san áireamh</w:t>
      </w:r>
      <w:r w:rsidRPr="00965E09">
        <w:rPr>
          <w:rFonts w:asciiTheme="minorHAnsi" w:hAnsiTheme="minorHAnsi" w:cstheme="minorHAnsi"/>
          <w:sz w:val="23"/>
          <w:szCs w:val="23"/>
          <w:lang w:val="ga"/>
        </w:rPr>
        <w:t xml:space="preserve"> ann i.e. 1 chóip bhunaidh agus 3 chóip den fhoirm iarratais, </w:t>
      </w:r>
      <w:r w:rsidRPr="00965E09">
        <w:rPr>
          <w:rFonts w:asciiTheme="minorHAnsi" w:hAnsiTheme="minorHAnsi" w:cstheme="minorHAnsi"/>
          <w:lang w:val="ga"/>
        </w:rPr>
        <w:t xml:space="preserve"> </w:t>
      </w:r>
      <w:r w:rsidRPr="00965E09">
        <w:rPr>
          <w:rFonts w:asciiTheme="minorHAnsi" w:hAnsiTheme="minorHAnsi" w:cstheme="minorHAnsi"/>
          <w:b/>
          <w:sz w:val="23"/>
          <w:szCs w:val="23"/>
          <w:lang w:val="ga"/>
        </w:rPr>
        <w:t>mar aon le 4 chóip</w:t>
      </w:r>
      <w:r w:rsidRPr="00965E09">
        <w:rPr>
          <w:rFonts w:asciiTheme="minorHAnsi" w:hAnsiTheme="minorHAnsi" w:cstheme="minorHAnsi"/>
          <w:lang w:val="ga"/>
        </w:rPr>
        <w:t xml:space="preserve"> de</w:t>
      </w:r>
      <w:r w:rsidRPr="00965E09">
        <w:rPr>
          <w:rFonts w:asciiTheme="minorHAnsi" w:hAnsiTheme="minorHAnsi" w:cstheme="minorHAnsi"/>
          <w:sz w:val="23"/>
          <w:szCs w:val="23"/>
          <w:lang w:val="ga"/>
        </w:rPr>
        <w:t xml:space="preserve"> Cháilíochtaí Oideachais ábhartha, ní mór í a chur isteach </w:t>
      </w:r>
      <w:r w:rsidRPr="00965E09">
        <w:rPr>
          <w:rFonts w:asciiTheme="minorHAnsi" w:hAnsiTheme="minorHAnsi" w:cstheme="minorHAnsi"/>
          <w:lang w:val="ga"/>
        </w:rPr>
        <w:t xml:space="preserve"> </w:t>
      </w:r>
      <w:r w:rsidRPr="00965E09">
        <w:rPr>
          <w:rFonts w:asciiTheme="minorHAnsi" w:hAnsiTheme="minorHAnsi" w:cstheme="minorHAnsi"/>
          <w:sz w:val="23"/>
          <w:szCs w:val="23"/>
          <w:lang w:val="ga"/>
        </w:rPr>
        <w:t xml:space="preserve">faoi </w:t>
      </w:r>
      <w:r w:rsidRPr="00965E09">
        <w:rPr>
          <w:rFonts w:asciiTheme="minorHAnsi" w:hAnsiTheme="minorHAnsi" w:cstheme="minorHAnsi"/>
          <w:lang w:val="ga"/>
        </w:rPr>
        <w:t xml:space="preserve"> </w:t>
      </w:r>
      <w:r w:rsidR="008C7D2F" w:rsidRPr="008C7D2F">
        <w:rPr>
          <w:rFonts w:asciiTheme="minorHAnsi" w:hAnsiTheme="minorHAnsi" w:cstheme="minorHAnsi"/>
          <w:b/>
          <w:sz w:val="23"/>
          <w:szCs w:val="23"/>
          <w:u w:val="single"/>
          <w:lang w:val="ga"/>
        </w:rPr>
        <w:t>4.00pm Dé hAoine, 24ú Marta 2023</w:t>
      </w:r>
      <w:r w:rsidR="0048647E">
        <w:rPr>
          <w:rFonts w:asciiTheme="minorHAnsi" w:hAnsiTheme="minorHAnsi" w:cstheme="minorHAnsi"/>
          <w:b/>
          <w:sz w:val="23"/>
          <w:szCs w:val="23"/>
          <w:u w:val="single"/>
          <w:lang w:val="ga"/>
        </w:rPr>
        <w:t>.</w:t>
      </w:r>
    </w:p>
    <w:p w14:paraId="725F1444" w14:textId="77777777" w:rsidR="00965E09" w:rsidRPr="005416CB" w:rsidRDefault="00965E09" w:rsidP="00965E09">
      <w:pPr>
        <w:jc w:val="both"/>
        <w:rPr>
          <w:rFonts w:asciiTheme="minorHAnsi" w:hAnsiTheme="minorHAnsi" w:cstheme="minorHAnsi"/>
          <w:sz w:val="23"/>
          <w:szCs w:val="23"/>
        </w:rPr>
      </w:pPr>
    </w:p>
    <w:p w14:paraId="6AC3243A" w14:textId="77777777" w:rsidR="00965E09" w:rsidRPr="005416CB" w:rsidRDefault="00965E09" w:rsidP="00965E09">
      <w:pPr>
        <w:numPr>
          <w:ilvl w:val="0"/>
          <w:numId w:val="1"/>
        </w:numPr>
        <w:jc w:val="both"/>
        <w:rPr>
          <w:rFonts w:asciiTheme="minorHAnsi" w:hAnsiTheme="minorHAnsi" w:cstheme="minorHAnsi"/>
          <w:sz w:val="23"/>
          <w:szCs w:val="23"/>
        </w:rPr>
      </w:pPr>
      <w:r w:rsidRPr="005416CB">
        <w:rPr>
          <w:rFonts w:asciiTheme="minorHAnsi" w:hAnsiTheme="minorHAnsi" w:cstheme="minorHAnsi"/>
          <w:sz w:val="23"/>
          <w:szCs w:val="23"/>
          <w:lang w:val="ga"/>
        </w:rPr>
        <w:t xml:space="preserve">Beidh teastais bhunaidh ag teastáil roimh aon choinne. </w:t>
      </w:r>
      <w:r w:rsidRPr="002164F4">
        <w:rPr>
          <w:rFonts w:asciiTheme="minorHAnsi" w:hAnsiTheme="minorHAnsi" w:cstheme="minorHAnsi"/>
          <w:b/>
          <w:color w:val="C0504D"/>
          <w:sz w:val="23"/>
          <w:szCs w:val="23"/>
          <w:lang w:val="ga"/>
        </w:rPr>
        <w:t xml:space="preserve">  </w:t>
      </w:r>
      <w:r w:rsidRPr="002164F4">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5B51C160" w14:textId="77777777" w:rsidR="00965E09" w:rsidRPr="005416CB" w:rsidRDefault="00965E09" w:rsidP="00965E09">
      <w:pPr>
        <w:rPr>
          <w:rFonts w:asciiTheme="minorHAnsi" w:hAnsiTheme="minorHAnsi" w:cstheme="minorHAnsi"/>
          <w:sz w:val="23"/>
          <w:szCs w:val="23"/>
          <w:u w:val="single"/>
        </w:rPr>
      </w:pPr>
    </w:p>
    <w:p w14:paraId="6A7466D3" w14:textId="77777777" w:rsidR="00965E09" w:rsidRPr="005416CB" w:rsidRDefault="00965E09" w:rsidP="00965E09">
      <w:pPr>
        <w:numPr>
          <w:ilvl w:val="0"/>
          <w:numId w:val="1"/>
        </w:numPr>
        <w:jc w:val="both"/>
        <w:rPr>
          <w:rFonts w:asciiTheme="minorHAnsi" w:hAnsiTheme="minorHAnsi" w:cstheme="minorHAnsi"/>
          <w:sz w:val="23"/>
          <w:szCs w:val="23"/>
        </w:rPr>
      </w:pPr>
      <w:r w:rsidRPr="005416CB">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0E999C86" w14:textId="77777777" w:rsidR="00965E09" w:rsidRPr="005416CB" w:rsidRDefault="00965E09" w:rsidP="00965E09">
      <w:pPr>
        <w:jc w:val="both"/>
        <w:rPr>
          <w:rFonts w:asciiTheme="minorHAnsi" w:hAnsiTheme="minorHAnsi" w:cstheme="minorHAnsi"/>
          <w:sz w:val="23"/>
          <w:szCs w:val="23"/>
          <w:u w:val="single"/>
        </w:rPr>
      </w:pPr>
    </w:p>
    <w:p w14:paraId="36167B6D" w14:textId="77777777" w:rsidR="00965E09" w:rsidRPr="005416CB" w:rsidRDefault="00965E09" w:rsidP="00965E09">
      <w:pPr>
        <w:numPr>
          <w:ilvl w:val="0"/>
          <w:numId w:val="1"/>
        </w:numPr>
        <w:spacing w:line="200" w:lineRule="atLeast"/>
        <w:jc w:val="both"/>
        <w:rPr>
          <w:rFonts w:asciiTheme="minorHAnsi" w:hAnsiTheme="minorHAnsi" w:cstheme="minorHAnsi"/>
          <w:b/>
          <w:sz w:val="23"/>
          <w:szCs w:val="23"/>
        </w:rPr>
      </w:pPr>
      <w:r w:rsidRPr="005416CB">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1789C7A9" w14:textId="77777777" w:rsidR="00965E09" w:rsidRPr="005416CB" w:rsidRDefault="00965E09" w:rsidP="00965E09">
      <w:pPr>
        <w:ind w:left="360"/>
        <w:jc w:val="both"/>
        <w:rPr>
          <w:rFonts w:asciiTheme="minorHAnsi" w:hAnsiTheme="minorHAnsi" w:cstheme="minorHAnsi"/>
          <w:sz w:val="23"/>
          <w:szCs w:val="23"/>
        </w:rPr>
      </w:pPr>
    </w:p>
    <w:p w14:paraId="1BBD67AD" w14:textId="77777777" w:rsidR="00965E09" w:rsidRPr="005416CB" w:rsidRDefault="00965E09" w:rsidP="00965E09">
      <w:pPr>
        <w:numPr>
          <w:ilvl w:val="0"/>
          <w:numId w:val="1"/>
        </w:numPr>
        <w:jc w:val="both"/>
        <w:rPr>
          <w:rFonts w:asciiTheme="minorHAnsi" w:hAnsiTheme="minorHAnsi" w:cstheme="minorHAnsi"/>
          <w:sz w:val="23"/>
          <w:szCs w:val="23"/>
        </w:rPr>
      </w:pPr>
      <w:r w:rsidRPr="005416CB">
        <w:rPr>
          <w:rFonts w:asciiTheme="minorHAnsi" w:hAnsiTheme="minorHAnsi" w:cstheme="minorHAnsi"/>
          <w:sz w:val="23"/>
          <w:szCs w:val="23"/>
          <w:lang w:val="ga"/>
        </w:rPr>
        <w:t xml:space="preserve">Ba cheart d'iarrthóirí dóthain ama a thabhairt chun a chinntiú </w:t>
      </w:r>
      <w:r w:rsidRPr="005416CB">
        <w:rPr>
          <w:rFonts w:asciiTheme="minorHAnsi" w:hAnsiTheme="minorHAnsi" w:cstheme="minorHAnsi"/>
          <w:sz w:val="23"/>
          <w:szCs w:val="23"/>
          <w:u w:val="single"/>
          <w:lang w:val="ga"/>
        </w:rPr>
        <w:t>nach mbeidh</w:t>
      </w:r>
      <w:r w:rsidRPr="005416CB">
        <w:rPr>
          <w:rFonts w:asciiTheme="minorHAnsi" w:hAnsiTheme="minorHAnsi" w:cstheme="minorHAnsi"/>
          <w:lang w:val="ga"/>
        </w:rPr>
        <w:t xml:space="preserve"> an seachadadh níos déanaí ná</w:t>
      </w:r>
      <w:r w:rsidRPr="005416CB">
        <w:rPr>
          <w:rFonts w:asciiTheme="minorHAnsi" w:hAnsiTheme="minorHAnsi" w:cstheme="minorHAnsi"/>
          <w:sz w:val="23"/>
          <w:szCs w:val="23"/>
          <w:lang w:val="ga"/>
        </w:rPr>
        <w:t xml:space="preserve"> an t-am is déanaí chun glacadh leis.  Is ar an iarratasóir atá an fhreagracht a chinntiú go </w:t>
      </w:r>
      <w:r w:rsidRPr="005416CB">
        <w:rPr>
          <w:rFonts w:asciiTheme="minorHAnsi" w:hAnsiTheme="minorHAnsi" w:cstheme="minorHAnsi"/>
          <w:lang w:val="ga"/>
        </w:rPr>
        <w:t xml:space="preserve"> </w:t>
      </w:r>
      <w:r w:rsidRPr="005416CB">
        <w:rPr>
          <w:rFonts w:asciiTheme="minorHAnsi" w:hAnsiTheme="minorHAnsi" w:cstheme="minorHAnsi"/>
          <w:b/>
          <w:sz w:val="23"/>
          <w:szCs w:val="23"/>
          <w:u w:val="single"/>
          <w:lang w:val="ga"/>
        </w:rPr>
        <w:t>bhfaigheann</w:t>
      </w:r>
      <w:r w:rsidRPr="005416CB">
        <w:rPr>
          <w:rFonts w:asciiTheme="minorHAnsi" w:hAnsiTheme="minorHAnsi" w:cstheme="minorHAnsi"/>
          <w:lang w:val="ga"/>
        </w:rPr>
        <w:t xml:space="preserve"> an Rannóg Acmhainní Daonna, Comhairle Cathrach na Gaillimhe, an fhoirm iarratais ina hiomláine</w:t>
      </w:r>
      <w:r w:rsidRPr="005416CB">
        <w:rPr>
          <w:rFonts w:asciiTheme="minorHAnsi" w:hAnsiTheme="minorHAnsi" w:cstheme="minorHAnsi"/>
          <w:sz w:val="23"/>
          <w:szCs w:val="23"/>
          <w:lang w:val="ga"/>
        </w:rPr>
        <w:t xml:space="preserve"> in am.  </w:t>
      </w:r>
    </w:p>
    <w:p w14:paraId="4C3F240D" w14:textId="77777777" w:rsidR="00965E09" w:rsidRPr="005416CB" w:rsidRDefault="00965E09" w:rsidP="00965E09">
      <w:pPr>
        <w:ind w:left="360"/>
        <w:jc w:val="both"/>
        <w:rPr>
          <w:rFonts w:asciiTheme="minorHAnsi" w:hAnsiTheme="minorHAnsi" w:cstheme="minorHAnsi"/>
          <w:sz w:val="23"/>
          <w:szCs w:val="23"/>
        </w:rPr>
      </w:pPr>
    </w:p>
    <w:p w14:paraId="2D56D626" w14:textId="77777777" w:rsidR="00965E09" w:rsidRPr="005416CB" w:rsidRDefault="00965E09" w:rsidP="00965E09">
      <w:pPr>
        <w:numPr>
          <w:ilvl w:val="0"/>
          <w:numId w:val="1"/>
        </w:numPr>
        <w:jc w:val="both"/>
        <w:rPr>
          <w:rFonts w:asciiTheme="minorHAnsi" w:hAnsiTheme="minorHAnsi" w:cstheme="minorHAnsi"/>
          <w:sz w:val="23"/>
          <w:szCs w:val="23"/>
        </w:rPr>
      </w:pPr>
      <w:r w:rsidRPr="005416CB">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776237F5" w14:textId="77777777" w:rsidR="00965E09" w:rsidRPr="005416CB" w:rsidRDefault="00965E09" w:rsidP="00965E09">
      <w:pPr>
        <w:jc w:val="both"/>
        <w:rPr>
          <w:rFonts w:asciiTheme="minorHAnsi" w:hAnsiTheme="minorHAnsi" w:cstheme="minorHAnsi"/>
          <w:sz w:val="23"/>
          <w:szCs w:val="23"/>
        </w:rPr>
      </w:pPr>
    </w:p>
    <w:p w14:paraId="0E09AF23" w14:textId="5AA7DC10" w:rsidR="00965E09" w:rsidRPr="00072551" w:rsidRDefault="00965E09" w:rsidP="00965E09">
      <w:pPr>
        <w:numPr>
          <w:ilvl w:val="0"/>
          <w:numId w:val="1"/>
        </w:numPr>
        <w:jc w:val="both"/>
        <w:rPr>
          <w:rFonts w:asciiTheme="minorHAnsi" w:hAnsiTheme="minorHAnsi" w:cstheme="minorHAnsi"/>
          <w:sz w:val="23"/>
          <w:szCs w:val="23"/>
        </w:rPr>
      </w:pPr>
      <w:r w:rsidRPr="005416CB">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643B7B66" w14:textId="77777777" w:rsidR="005776E1" w:rsidRPr="002164F4" w:rsidRDefault="00B63C26">
      <w:pPr>
        <w:pStyle w:val="BlockText"/>
        <w:spacing w:line="360" w:lineRule="auto"/>
        <w:ind w:left="0" w:right="-765"/>
        <w:jc w:val="left"/>
        <w:rPr>
          <w:rFonts w:asciiTheme="minorHAnsi" w:eastAsia="Times New Roman" w:hAnsiTheme="minorHAnsi" w:cstheme="minorBidi"/>
          <w:b/>
          <w:i/>
          <w:color w:val="C0504D"/>
          <w:sz w:val="32"/>
          <w:lang w:bidi="ar-SA"/>
        </w:rPr>
      </w:pPr>
      <w:r w:rsidRPr="002164F4">
        <w:rPr>
          <w:rFonts w:asciiTheme="minorHAnsi" w:eastAsia="Times New Roman" w:hAnsiTheme="minorHAnsi" w:cstheme="minorBidi"/>
          <w:b/>
          <w:i/>
          <w:color w:val="C0504D"/>
          <w:sz w:val="32"/>
          <w:lang w:bidi="ar-SA"/>
        </w:rPr>
        <w:lastRenderedPageBreak/>
        <w:t>_______________________________________________________________</w:t>
      </w:r>
    </w:p>
    <w:p w14:paraId="58F9DF9B" w14:textId="77777777" w:rsidR="005776E1" w:rsidRPr="002164F4" w:rsidRDefault="00B63C26">
      <w:pPr>
        <w:pStyle w:val="BlockText"/>
        <w:spacing w:line="360" w:lineRule="auto"/>
        <w:ind w:right="-765"/>
        <w:jc w:val="center"/>
        <w:rPr>
          <w:rFonts w:asciiTheme="minorHAnsi" w:hAnsiTheme="minorHAnsi" w:cstheme="minorBidi"/>
          <w:color w:val="C0504D"/>
          <w:lang w:bidi="ar-SA"/>
        </w:rPr>
      </w:pPr>
      <w:r w:rsidRPr="002164F4">
        <w:rPr>
          <w:rFonts w:asciiTheme="minorHAnsi" w:hAnsiTheme="minorHAnsi" w:cstheme="minorBidi"/>
          <w:b/>
          <w:color w:val="C0504D"/>
          <w:sz w:val="32"/>
          <w:lang w:val="ga-IE" w:bidi="ar-SA"/>
        </w:rPr>
        <w:t>POST MAR OIFIGEACH FOIRNE</w:t>
      </w:r>
      <w:r w:rsidRPr="002164F4">
        <w:rPr>
          <w:rFonts w:asciiTheme="minorHAnsi" w:hAnsiTheme="minorHAnsi" w:cstheme="minorBidi"/>
          <w:b/>
          <w:color w:val="C0504D"/>
          <w:sz w:val="32"/>
          <w:lang w:bidi="ar-SA"/>
        </w:rPr>
        <w:t xml:space="preserve"> </w:t>
      </w:r>
    </w:p>
    <w:p w14:paraId="05041833" w14:textId="77777777" w:rsidR="005776E1" w:rsidRPr="002164F4" w:rsidRDefault="00B63C26">
      <w:pPr>
        <w:pStyle w:val="BlockText"/>
        <w:spacing w:line="360" w:lineRule="auto"/>
        <w:ind w:right="-765"/>
        <w:jc w:val="center"/>
        <w:rPr>
          <w:rFonts w:asciiTheme="minorHAnsi" w:hAnsiTheme="minorHAnsi" w:cstheme="minorBidi"/>
          <w:b/>
          <w:color w:val="C0504D"/>
          <w:sz w:val="32"/>
          <w:lang w:bidi="ar-SA"/>
        </w:rPr>
      </w:pPr>
      <w:r w:rsidRPr="002164F4">
        <w:rPr>
          <w:rFonts w:asciiTheme="minorHAnsi" w:hAnsiTheme="minorHAnsi" w:cstheme="minorBidi"/>
          <w:b/>
          <w:color w:val="C0504D"/>
          <w:sz w:val="32"/>
          <w:lang w:val="ga-IE" w:bidi="ar-SA"/>
        </w:rPr>
        <w:t>(LE FREAGRACHTAÍ OIFIGIGH GAEILGE)</w:t>
      </w:r>
    </w:p>
    <w:p w14:paraId="5655922E" w14:textId="77777777" w:rsidR="005776E1" w:rsidRPr="002164F4" w:rsidRDefault="00B63C26">
      <w:pPr>
        <w:pStyle w:val="BlockText"/>
        <w:spacing w:line="360" w:lineRule="auto"/>
        <w:ind w:right="-765"/>
        <w:jc w:val="left"/>
        <w:rPr>
          <w:rFonts w:asciiTheme="minorHAnsi" w:eastAsia="Times New Roman" w:hAnsiTheme="minorHAnsi" w:cstheme="minorBidi"/>
          <w:b/>
          <w:i/>
          <w:color w:val="C0504D"/>
          <w:lang w:bidi="ar-SA"/>
        </w:rPr>
      </w:pPr>
      <w:r w:rsidRPr="002164F4">
        <w:rPr>
          <w:rFonts w:asciiTheme="minorHAnsi" w:eastAsia="Times New Roman" w:hAnsiTheme="minorHAnsi" w:cstheme="minorBidi"/>
          <w:b/>
          <w:color w:val="C0504D"/>
          <w:lang w:bidi="ar-SA"/>
        </w:rPr>
        <w:tab/>
      </w:r>
      <w:r w:rsidRPr="002164F4">
        <w:rPr>
          <w:rFonts w:asciiTheme="minorHAnsi" w:eastAsia="Times New Roman" w:hAnsiTheme="minorHAnsi" w:cstheme="minorBidi"/>
          <w:b/>
          <w:i/>
          <w:color w:val="C0504D"/>
          <w:lang w:bidi="ar-SA"/>
        </w:rPr>
        <w:tab/>
        <w:t>____________________________________________________________________________________</w:t>
      </w:r>
    </w:p>
    <w:p w14:paraId="2BD5C22F" w14:textId="77777777" w:rsidR="005776E1" w:rsidRPr="0048647E" w:rsidRDefault="00B63C26">
      <w:pPr>
        <w:pStyle w:val="NoSpacing"/>
        <w:rPr>
          <w:rFonts w:asciiTheme="minorHAnsi" w:hAnsiTheme="minorHAnsi" w:cstheme="minorBidi"/>
          <w:b/>
          <w:sz w:val="28"/>
          <w:szCs w:val="24"/>
          <w:u w:val="single"/>
          <w:lang w:val="en-IE" w:bidi="ar-SA"/>
        </w:rPr>
      </w:pPr>
      <w:r w:rsidRPr="0048647E">
        <w:rPr>
          <w:rFonts w:asciiTheme="minorHAnsi" w:hAnsiTheme="minorHAnsi" w:cstheme="minorBidi"/>
          <w:b/>
          <w:sz w:val="28"/>
          <w:szCs w:val="24"/>
          <w:u w:val="single"/>
          <w:lang w:val="ga-IE" w:bidi="ar-SA"/>
        </w:rPr>
        <w:t>Dualgais an Phoist:</w:t>
      </w:r>
    </w:p>
    <w:p w14:paraId="428745E3" w14:textId="77777777" w:rsidR="005776E1" w:rsidRPr="0048647E" w:rsidRDefault="005776E1">
      <w:pPr>
        <w:pStyle w:val="NoSpacing"/>
        <w:rPr>
          <w:rFonts w:asciiTheme="minorHAnsi" w:eastAsia="Times New Roman" w:hAnsiTheme="minorHAnsi" w:cstheme="minorBidi"/>
          <w:szCs w:val="24"/>
          <w:lang w:val="en-IE" w:bidi="ar-SA"/>
        </w:rPr>
      </w:pPr>
    </w:p>
    <w:p w14:paraId="5A90F3E0" w14:textId="782096B0" w:rsidR="005776E1" w:rsidRPr="0048647E" w:rsidRDefault="00B63C26">
      <w:pPr>
        <w:pStyle w:val="NoSpacing"/>
        <w:jc w:val="both"/>
        <w:rPr>
          <w:rFonts w:asciiTheme="minorHAnsi" w:hAnsiTheme="minorHAnsi" w:cstheme="minorBidi"/>
          <w:szCs w:val="24"/>
          <w:lang w:bidi="ar-SA"/>
        </w:rPr>
      </w:pPr>
      <w:r w:rsidRPr="0048647E">
        <w:rPr>
          <w:rFonts w:asciiTheme="minorHAnsi" w:hAnsiTheme="minorHAnsi" w:cstheme="minorBidi"/>
          <w:szCs w:val="24"/>
          <w:lang w:val="ga-IE" w:bidi="ar-SA"/>
        </w:rPr>
        <w:t>Tuairisceoidh an tOifigeach Foirne le freagrachtaí Oifigigh Gaeilge chuig Oifigeach Riaracháin, Seirbhísí Corparáideacha nó chuig duine ainmnithe, agus áireofar na nithe a lenas ar dhualgais an phoist:</w:t>
      </w:r>
      <w:r w:rsidRPr="0048647E">
        <w:rPr>
          <w:rFonts w:asciiTheme="minorHAnsi" w:hAnsiTheme="minorHAnsi" w:cstheme="minorBidi"/>
          <w:szCs w:val="24"/>
          <w:lang w:bidi="ar-SA"/>
        </w:rPr>
        <w:t xml:space="preserve"> </w:t>
      </w:r>
    </w:p>
    <w:p w14:paraId="05E8AD1F" w14:textId="77777777" w:rsidR="005776E1" w:rsidRPr="00965E09" w:rsidRDefault="005776E1">
      <w:pPr>
        <w:pStyle w:val="NoSpacing"/>
        <w:rPr>
          <w:rFonts w:asciiTheme="minorHAnsi" w:eastAsia="Times New Roman" w:hAnsiTheme="minorHAnsi" w:cstheme="minorBidi"/>
          <w:szCs w:val="24"/>
          <w:highlight w:val="yellow"/>
          <w:lang w:bidi="ar-SA"/>
        </w:rPr>
      </w:pPr>
    </w:p>
    <w:p w14:paraId="4A464272" w14:textId="77777777" w:rsidR="005776E1" w:rsidRPr="0048647E" w:rsidRDefault="00B63C26">
      <w:pPr>
        <w:pStyle w:val="NoSpacing"/>
        <w:numPr>
          <w:ilvl w:val="0"/>
          <w:numId w:val="19"/>
        </w:numPr>
        <w:jc w:val="both"/>
        <w:rPr>
          <w:rFonts w:asciiTheme="minorHAnsi" w:hAnsiTheme="minorHAnsi" w:cstheme="minorBidi"/>
          <w:szCs w:val="24"/>
          <w:lang w:bidi="ar-SA"/>
        </w:rPr>
      </w:pPr>
      <w:r w:rsidRPr="0048647E">
        <w:rPr>
          <w:rFonts w:asciiTheme="minorHAnsi" w:hAnsiTheme="minorHAnsi" w:cstheme="minorBidi"/>
          <w:szCs w:val="24"/>
          <w:lang w:val="ga-IE" w:bidi="ar-SA"/>
        </w:rPr>
        <w:t>Feidhmiú Scéim Teanga Chomhairle Cathrach na Gaillimhe a chomhordú.</w:t>
      </w:r>
    </w:p>
    <w:p w14:paraId="046FF47F" w14:textId="77777777" w:rsidR="005776E1" w:rsidRPr="0048647E" w:rsidRDefault="005776E1">
      <w:pPr>
        <w:pStyle w:val="NoSpacing"/>
        <w:jc w:val="both"/>
        <w:rPr>
          <w:rFonts w:asciiTheme="minorHAnsi" w:eastAsia="Times New Roman" w:hAnsiTheme="minorHAnsi" w:cstheme="minorBidi"/>
          <w:szCs w:val="24"/>
          <w:lang w:bidi="ar-SA"/>
        </w:rPr>
      </w:pPr>
    </w:p>
    <w:p w14:paraId="560360E3" w14:textId="77777777" w:rsidR="005776E1" w:rsidRPr="0048647E" w:rsidRDefault="00B63C26">
      <w:pPr>
        <w:pStyle w:val="NoSpacing"/>
        <w:numPr>
          <w:ilvl w:val="0"/>
          <w:numId w:val="19"/>
        </w:numPr>
        <w:jc w:val="both"/>
        <w:rPr>
          <w:rFonts w:asciiTheme="minorHAnsi" w:hAnsiTheme="minorHAnsi" w:cstheme="minorBidi"/>
          <w:szCs w:val="24"/>
          <w:lang w:bidi="ar-SA"/>
        </w:rPr>
      </w:pPr>
      <w:r w:rsidRPr="0048647E">
        <w:rPr>
          <w:rFonts w:asciiTheme="minorHAnsi" w:hAnsiTheme="minorHAnsi" w:cstheme="minorBidi"/>
          <w:szCs w:val="24"/>
          <w:lang w:val="ga-IE" w:bidi="ar-SA"/>
        </w:rPr>
        <w:t>Úsáid na Gaeilge mar a éilítear sin faoi Acht na dTeangacha Oifigiúla, 2003 a fhorbairt agus a chur chun cinn ar fud Chomhairle Cathrach na Gaillimhe.</w:t>
      </w:r>
      <w:r w:rsidRPr="0048647E">
        <w:rPr>
          <w:rFonts w:asciiTheme="minorHAnsi" w:hAnsiTheme="minorHAnsi" w:cstheme="minorBidi"/>
          <w:szCs w:val="24"/>
          <w:lang w:bidi="ar-SA"/>
        </w:rPr>
        <w:t xml:space="preserve"> </w:t>
      </w:r>
    </w:p>
    <w:p w14:paraId="5AA8B982" w14:textId="77777777" w:rsidR="005776E1" w:rsidRPr="00965E09" w:rsidRDefault="005776E1">
      <w:pPr>
        <w:pStyle w:val="NoSpacing"/>
        <w:jc w:val="both"/>
        <w:rPr>
          <w:rFonts w:asciiTheme="minorHAnsi" w:eastAsia="Times New Roman" w:hAnsiTheme="minorHAnsi" w:cstheme="minorBidi"/>
          <w:szCs w:val="24"/>
          <w:highlight w:val="yellow"/>
          <w:lang w:bidi="ar-SA"/>
        </w:rPr>
      </w:pPr>
    </w:p>
    <w:p w14:paraId="15E1904A" w14:textId="77777777" w:rsidR="005776E1" w:rsidRPr="0048647E" w:rsidRDefault="00B63C26">
      <w:pPr>
        <w:pStyle w:val="NoSpacing"/>
        <w:numPr>
          <w:ilvl w:val="0"/>
          <w:numId w:val="19"/>
        </w:numPr>
        <w:jc w:val="both"/>
        <w:rPr>
          <w:rFonts w:asciiTheme="minorHAnsi" w:hAnsiTheme="minorHAnsi" w:cstheme="minorBidi"/>
          <w:szCs w:val="24"/>
          <w:lang w:bidi="ar-SA"/>
        </w:rPr>
      </w:pPr>
      <w:r w:rsidRPr="0048647E">
        <w:rPr>
          <w:rFonts w:asciiTheme="minorHAnsi" w:hAnsiTheme="minorHAnsi" w:cstheme="minorBidi"/>
          <w:szCs w:val="24"/>
          <w:lang w:val="ga-IE" w:bidi="ar-SA"/>
        </w:rPr>
        <w:t>A chinntiú go gcomhlíontar riachtanais Acht na dTeangacha Oifigiúla, 2003.</w:t>
      </w:r>
      <w:r w:rsidRPr="0048647E">
        <w:rPr>
          <w:rFonts w:asciiTheme="minorHAnsi" w:hAnsiTheme="minorHAnsi" w:cstheme="minorBidi"/>
          <w:szCs w:val="24"/>
          <w:lang w:bidi="ar-SA"/>
        </w:rPr>
        <w:t xml:space="preserve">  </w:t>
      </w:r>
    </w:p>
    <w:p w14:paraId="0969151E" w14:textId="77777777" w:rsidR="005776E1" w:rsidRPr="0048647E" w:rsidRDefault="005776E1">
      <w:pPr>
        <w:pStyle w:val="NoSpacing"/>
        <w:jc w:val="both"/>
        <w:rPr>
          <w:rFonts w:asciiTheme="minorHAnsi" w:eastAsia="Times New Roman" w:hAnsiTheme="minorHAnsi" w:cstheme="minorBidi"/>
          <w:szCs w:val="24"/>
          <w:lang w:bidi="ar-SA"/>
        </w:rPr>
      </w:pPr>
    </w:p>
    <w:p w14:paraId="1F5BD626" w14:textId="77777777" w:rsidR="005776E1" w:rsidRPr="0048647E" w:rsidRDefault="00B63C26">
      <w:pPr>
        <w:pStyle w:val="NoSpacing"/>
        <w:numPr>
          <w:ilvl w:val="0"/>
          <w:numId w:val="19"/>
        </w:numPr>
        <w:jc w:val="both"/>
        <w:rPr>
          <w:rFonts w:asciiTheme="minorHAnsi" w:hAnsiTheme="minorHAnsi" w:cstheme="minorBidi"/>
          <w:szCs w:val="24"/>
          <w:lang w:bidi="ar-SA"/>
        </w:rPr>
      </w:pPr>
      <w:r w:rsidRPr="0048647E">
        <w:rPr>
          <w:rFonts w:asciiTheme="minorHAnsi" w:hAnsiTheme="minorHAnsi" w:cstheme="minorBidi"/>
          <w:szCs w:val="24"/>
          <w:lang w:val="ga-IE" w:bidi="ar-SA"/>
        </w:rPr>
        <w:t>Caidrimh a choimeád agus comhoibriú le heagraíochtaí deonacha agus le comhlachtaí poiblí i ndáil leis an nGaeilge lena n-áirítear An Coimisinéir Teanga agus An Roinn Ealaíon, Oidhreachta &amp; Gaeltachta.</w:t>
      </w:r>
      <w:r w:rsidRPr="0048647E">
        <w:rPr>
          <w:rFonts w:asciiTheme="minorHAnsi" w:hAnsiTheme="minorHAnsi" w:cstheme="minorBidi"/>
          <w:szCs w:val="24"/>
          <w:lang w:bidi="ar-SA"/>
        </w:rPr>
        <w:t xml:space="preserve">  </w:t>
      </w:r>
    </w:p>
    <w:p w14:paraId="213336C4" w14:textId="77777777" w:rsidR="005776E1" w:rsidRPr="0048647E" w:rsidRDefault="005776E1">
      <w:pPr>
        <w:pStyle w:val="NoSpacing"/>
        <w:jc w:val="both"/>
        <w:rPr>
          <w:rFonts w:asciiTheme="minorHAnsi" w:eastAsia="Times New Roman" w:hAnsiTheme="minorHAnsi" w:cstheme="minorBidi"/>
          <w:szCs w:val="24"/>
          <w:lang w:bidi="ar-SA"/>
        </w:rPr>
      </w:pPr>
    </w:p>
    <w:p w14:paraId="44C8B134" w14:textId="77777777" w:rsidR="005776E1" w:rsidRPr="0048647E" w:rsidRDefault="00B63C26">
      <w:pPr>
        <w:pStyle w:val="NoSpacing"/>
        <w:numPr>
          <w:ilvl w:val="0"/>
          <w:numId w:val="19"/>
        </w:numPr>
        <w:jc w:val="both"/>
        <w:rPr>
          <w:rFonts w:asciiTheme="minorHAnsi" w:hAnsiTheme="minorHAnsi" w:cstheme="minorBidi"/>
          <w:szCs w:val="24"/>
          <w:lang w:bidi="ar-SA"/>
        </w:rPr>
      </w:pPr>
      <w:r w:rsidRPr="0048647E">
        <w:rPr>
          <w:rFonts w:asciiTheme="minorHAnsi" w:hAnsiTheme="minorHAnsi" w:cstheme="minorBidi"/>
          <w:szCs w:val="24"/>
          <w:lang w:val="ga-IE" w:bidi="ar-SA"/>
        </w:rPr>
        <w:t>Seirbhísí meáin, aistriúcháin agus cumarsáide a sholáthar don eagraíocht agus don fhoireann lena n-áirítear preas ráitis a fhorbairt.</w:t>
      </w:r>
    </w:p>
    <w:p w14:paraId="6242F3FA" w14:textId="77777777" w:rsidR="005776E1" w:rsidRPr="0048647E" w:rsidRDefault="005776E1">
      <w:pPr>
        <w:pStyle w:val="NoSpacing"/>
        <w:jc w:val="both"/>
        <w:rPr>
          <w:rFonts w:asciiTheme="minorHAnsi" w:eastAsia="Times New Roman" w:hAnsiTheme="minorHAnsi" w:cstheme="minorBidi"/>
          <w:szCs w:val="24"/>
          <w:lang w:bidi="ar-SA"/>
        </w:rPr>
      </w:pPr>
    </w:p>
    <w:p w14:paraId="3D96A0BA" w14:textId="77777777" w:rsidR="005776E1" w:rsidRPr="0048647E" w:rsidRDefault="00B63C26">
      <w:pPr>
        <w:pStyle w:val="NoSpacing"/>
        <w:numPr>
          <w:ilvl w:val="0"/>
          <w:numId w:val="19"/>
        </w:numPr>
        <w:jc w:val="both"/>
        <w:rPr>
          <w:rFonts w:asciiTheme="minorHAnsi" w:hAnsiTheme="minorHAnsi" w:cstheme="minorBidi"/>
          <w:szCs w:val="24"/>
          <w:lang w:bidi="ar-SA"/>
        </w:rPr>
      </w:pPr>
      <w:r w:rsidRPr="0048647E">
        <w:rPr>
          <w:rFonts w:asciiTheme="minorHAnsi" w:hAnsiTheme="minorHAnsi" w:cstheme="minorBidi"/>
          <w:szCs w:val="24"/>
          <w:lang w:val="ga-IE" w:bidi="ar-SA"/>
        </w:rPr>
        <w:t>Cuidiú leis an bhfoireann chun inniúlacht sa Ghaeilge a fhorbairt lena n-áirítear ranganna Gaeilge a sheachadadh/eagrú.</w:t>
      </w:r>
    </w:p>
    <w:p w14:paraId="56A0D06B" w14:textId="77777777" w:rsidR="005776E1" w:rsidRPr="0048647E" w:rsidRDefault="005776E1">
      <w:pPr>
        <w:pStyle w:val="NoSpacing"/>
        <w:jc w:val="both"/>
        <w:rPr>
          <w:rFonts w:asciiTheme="minorHAnsi" w:eastAsia="Times New Roman" w:hAnsiTheme="minorHAnsi" w:cstheme="minorBidi"/>
          <w:szCs w:val="24"/>
          <w:lang w:bidi="ar-SA"/>
        </w:rPr>
      </w:pPr>
    </w:p>
    <w:p w14:paraId="72687255" w14:textId="77777777" w:rsidR="005776E1" w:rsidRPr="0048647E" w:rsidRDefault="00B63C26">
      <w:pPr>
        <w:pStyle w:val="NoSpacing"/>
        <w:numPr>
          <w:ilvl w:val="0"/>
          <w:numId w:val="19"/>
        </w:numPr>
        <w:jc w:val="both"/>
        <w:rPr>
          <w:rFonts w:asciiTheme="minorHAnsi" w:hAnsiTheme="minorHAnsi" w:cstheme="minorBidi"/>
          <w:szCs w:val="24"/>
          <w:lang w:bidi="ar-SA"/>
        </w:rPr>
      </w:pPr>
      <w:r w:rsidRPr="0048647E">
        <w:rPr>
          <w:rFonts w:asciiTheme="minorHAnsi" w:hAnsiTheme="minorHAnsi" w:cstheme="minorBidi"/>
          <w:szCs w:val="24"/>
          <w:lang w:val="ga-IE" w:bidi="ar-SA"/>
        </w:rPr>
        <w:t>Úsáid na Gaeilge a chur chun cinn mar phríomhghné chun ainmniúchán stádas Dátheangach a bhaint amach do Chathair na Gaillimhe.</w:t>
      </w:r>
      <w:r w:rsidRPr="0048647E">
        <w:rPr>
          <w:rFonts w:asciiTheme="minorHAnsi" w:hAnsiTheme="minorHAnsi" w:cstheme="minorBidi"/>
          <w:szCs w:val="24"/>
          <w:lang w:bidi="ar-SA"/>
        </w:rPr>
        <w:t xml:space="preserve"> </w:t>
      </w:r>
    </w:p>
    <w:p w14:paraId="2BF72270" w14:textId="77777777" w:rsidR="005776E1" w:rsidRPr="00965E09" w:rsidRDefault="005776E1">
      <w:pPr>
        <w:pStyle w:val="NoSpacing"/>
        <w:jc w:val="both"/>
        <w:rPr>
          <w:rFonts w:asciiTheme="minorHAnsi" w:eastAsia="Times New Roman" w:hAnsiTheme="minorHAnsi" w:cstheme="minorBidi"/>
          <w:szCs w:val="24"/>
          <w:highlight w:val="yellow"/>
          <w:lang w:bidi="ar-SA"/>
        </w:rPr>
      </w:pPr>
    </w:p>
    <w:p w14:paraId="42F0EA65" w14:textId="77777777" w:rsidR="005776E1" w:rsidRPr="0048647E" w:rsidRDefault="00B63C26">
      <w:pPr>
        <w:pStyle w:val="NoSpacing"/>
        <w:numPr>
          <w:ilvl w:val="0"/>
          <w:numId w:val="19"/>
        </w:numPr>
        <w:jc w:val="both"/>
        <w:rPr>
          <w:rFonts w:asciiTheme="minorHAnsi" w:hAnsiTheme="minorHAnsi" w:cstheme="minorBidi"/>
          <w:szCs w:val="24"/>
          <w:lang w:bidi="ar-SA"/>
        </w:rPr>
      </w:pPr>
      <w:r w:rsidRPr="0048647E">
        <w:rPr>
          <w:rFonts w:asciiTheme="minorHAnsi" w:hAnsiTheme="minorHAnsi" w:cstheme="minorBidi"/>
          <w:szCs w:val="24"/>
          <w:lang w:val="ga-IE" w:bidi="ar-SA"/>
        </w:rPr>
        <w:t>Tacú le clár oibre an Aonaid Seirbhísí Corparáideacha, agus áireofar air, tuarascálacha a scríobh, beartais a fhorbairt, cuidiú chun imeachtaí a eagrú, tacú le Comhaltaí Tofa agus le Foireann Bainistíochta Sinsearach Chomhairle Cathrach na Gaillimhe.</w:t>
      </w:r>
      <w:r w:rsidRPr="0048647E">
        <w:rPr>
          <w:rFonts w:asciiTheme="minorHAnsi" w:hAnsiTheme="minorHAnsi" w:cstheme="minorBidi"/>
          <w:szCs w:val="24"/>
          <w:lang w:bidi="ar-SA"/>
        </w:rPr>
        <w:t xml:space="preserve"> </w:t>
      </w:r>
    </w:p>
    <w:p w14:paraId="2F5CF803" w14:textId="77777777" w:rsidR="005776E1" w:rsidRPr="0048647E" w:rsidRDefault="005776E1">
      <w:pPr>
        <w:pStyle w:val="NoSpacing"/>
        <w:jc w:val="both"/>
        <w:rPr>
          <w:rFonts w:asciiTheme="minorHAnsi" w:eastAsia="Times New Roman" w:hAnsiTheme="minorHAnsi" w:cstheme="minorBidi"/>
          <w:szCs w:val="24"/>
          <w:lang w:bidi="ar-SA"/>
        </w:rPr>
      </w:pPr>
    </w:p>
    <w:p w14:paraId="1CA36455" w14:textId="77777777" w:rsidR="005776E1" w:rsidRPr="0048647E" w:rsidRDefault="00B63C26">
      <w:pPr>
        <w:pStyle w:val="NoSpacing"/>
        <w:numPr>
          <w:ilvl w:val="0"/>
          <w:numId w:val="19"/>
        </w:numPr>
        <w:jc w:val="both"/>
        <w:rPr>
          <w:rFonts w:asciiTheme="minorHAnsi" w:hAnsiTheme="minorHAnsi" w:cstheme="minorBidi"/>
          <w:szCs w:val="24"/>
          <w:lang w:bidi="ar-SA"/>
        </w:rPr>
      </w:pPr>
      <w:r w:rsidRPr="0048647E">
        <w:rPr>
          <w:rFonts w:asciiTheme="minorHAnsi" w:hAnsiTheme="minorHAnsi" w:cstheme="minorBidi"/>
          <w:szCs w:val="24"/>
          <w:lang w:val="ga-IE" w:bidi="ar-SA"/>
        </w:rPr>
        <w:t>Tacú agus feabhas a chur ar obair Aonad Seirbhísí do Chustaiméirí Chomhairle Cathrach na Gaillimhe.</w:t>
      </w:r>
    </w:p>
    <w:p w14:paraId="434CD12B" w14:textId="77777777" w:rsidR="005776E1" w:rsidRPr="0048647E" w:rsidRDefault="005776E1">
      <w:pPr>
        <w:pStyle w:val="NoSpacing"/>
        <w:jc w:val="both"/>
        <w:rPr>
          <w:rFonts w:asciiTheme="minorHAnsi" w:eastAsia="Times New Roman" w:hAnsiTheme="minorHAnsi" w:cstheme="minorBidi"/>
          <w:szCs w:val="24"/>
          <w:lang w:bidi="ar-SA"/>
        </w:rPr>
      </w:pPr>
    </w:p>
    <w:p w14:paraId="7501329D" w14:textId="77777777" w:rsidR="005776E1" w:rsidRPr="0048647E" w:rsidRDefault="00B63C26">
      <w:pPr>
        <w:pStyle w:val="NoSpacing"/>
        <w:numPr>
          <w:ilvl w:val="0"/>
          <w:numId w:val="19"/>
        </w:numPr>
        <w:jc w:val="both"/>
        <w:rPr>
          <w:rFonts w:asciiTheme="minorHAnsi" w:hAnsiTheme="minorHAnsi" w:cstheme="minorBidi"/>
          <w:szCs w:val="24"/>
          <w:lang w:bidi="ar-SA"/>
        </w:rPr>
      </w:pPr>
      <w:r w:rsidRPr="0048647E">
        <w:rPr>
          <w:rFonts w:asciiTheme="minorHAnsi" w:hAnsiTheme="minorHAnsi" w:cstheme="minorBidi"/>
          <w:szCs w:val="24"/>
          <w:lang w:val="ga-IE" w:bidi="ar-SA"/>
        </w:rPr>
        <w:t>An fhoireann a mhaoirsiú mar a bhíonn gá.</w:t>
      </w:r>
      <w:r w:rsidRPr="0048647E">
        <w:rPr>
          <w:rFonts w:asciiTheme="minorHAnsi" w:hAnsiTheme="minorHAnsi" w:cstheme="minorBidi"/>
          <w:szCs w:val="24"/>
          <w:lang w:bidi="ar-SA"/>
        </w:rPr>
        <w:t xml:space="preserve">  </w:t>
      </w:r>
    </w:p>
    <w:p w14:paraId="49FFA2A0" w14:textId="77777777" w:rsidR="005776E1" w:rsidRPr="0048647E" w:rsidRDefault="005776E1">
      <w:pPr>
        <w:pStyle w:val="NoSpacing"/>
        <w:jc w:val="both"/>
        <w:rPr>
          <w:rFonts w:asciiTheme="minorHAnsi" w:eastAsia="Times New Roman" w:hAnsiTheme="minorHAnsi" w:cstheme="minorBidi"/>
          <w:szCs w:val="24"/>
          <w:lang w:bidi="ar-SA"/>
        </w:rPr>
      </w:pPr>
    </w:p>
    <w:p w14:paraId="6F0EBC0C" w14:textId="77777777" w:rsidR="005776E1" w:rsidRPr="0048647E" w:rsidRDefault="00B63C26">
      <w:pPr>
        <w:pStyle w:val="NoSpacing"/>
        <w:numPr>
          <w:ilvl w:val="0"/>
          <w:numId w:val="19"/>
        </w:numPr>
        <w:jc w:val="both"/>
        <w:rPr>
          <w:rFonts w:asciiTheme="minorHAnsi" w:hAnsiTheme="minorHAnsi" w:cstheme="minorBidi"/>
          <w:szCs w:val="24"/>
          <w:lang w:bidi="ar-SA"/>
        </w:rPr>
      </w:pPr>
      <w:r w:rsidRPr="0048647E">
        <w:rPr>
          <w:rFonts w:asciiTheme="minorHAnsi" w:hAnsiTheme="minorHAnsi" w:cstheme="minorBidi"/>
          <w:szCs w:val="24"/>
          <w:lang w:val="ga-IE" w:bidi="ar-SA"/>
        </w:rPr>
        <w:t>Aon dualgas eile a d’ordódh Stiúrthóir Seirbhísí nó duine ainmnithe eile.</w:t>
      </w:r>
      <w:r w:rsidRPr="0048647E">
        <w:rPr>
          <w:rFonts w:asciiTheme="minorHAnsi" w:hAnsiTheme="minorHAnsi" w:cstheme="minorBidi"/>
          <w:szCs w:val="24"/>
          <w:lang w:bidi="ar-SA"/>
        </w:rPr>
        <w:t xml:space="preserve"> </w:t>
      </w:r>
    </w:p>
    <w:p w14:paraId="23511617" w14:textId="77777777" w:rsidR="005776E1" w:rsidRDefault="005776E1">
      <w:pPr>
        <w:pStyle w:val="ListParagraph"/>
        <w:rPr>
          <w:rFonts w:asciiTheme="minorHAnsi" w:eastAsia="Times New Roman" w:hAnsiTheme="minorHAnsi" w:cstheme="minorBidi"/>
          <w:szCs w:val="24"/>
          <w:lang w:bidi="ar-SA"/>
        </w:rPr>
      </w:pPr>
    </w:p>
    <w:p w14:paraId="78C94266" w14:textId="6477D3F0" w:rsidR="005776E1" w:rsidRDefault="005776E1">
      <w:pPr>
        <w:pStyle w:val="NoSpacing"/>
        <w:ind w:left="720"/>
        <w:jc w:val="both"/>
        <w:rPr>
          <w:rFonts w:asciiTheme="minorHAnsi" w:eastAsia="Times New Roman" w:hAnsiTheme="minorHAnsi" w:cstheme="minorBidi"/>
          <w:szCs w:val="24"/>
          <w:lang w:bidi="ar-SA"/>
        </w:rPr>
      </w:pPr>
    </w:p>
    <w:p w14:paraId="640A97CB" w14:textId="5E0E9276" w:rsidR="00965E09" w:rsidRDefault="00965E09">
      <w:pPr>
        <w:pStyle w:val="NoSpacing"/>
        <w:ind w:left="720"/>
        <w:jc w:val="both"/>
        <w:rPr>
          <w:rFonts w:asciiTheme="minorHAnsi" w:eastAsia="Times New Roman" w:hAnsiTheme="minorHAnsi" w:cstheme="minorBidi"/>
          <w:szCs w:val="24"/>
          <w:lang w:bidi="ar-SA"/>
        </w:rPr>
      </w:pPr>
    </w:p>
    <w:p w14:paraId="7015B22C" w14:textId="77777777" w:rsidR="00072551" w:rsidRDefault="00072551">
      <w:pPr>
        <w:pStyle w:val="NoSpacing"/>
        <w:ind w:left="720"/>
        <w:jc w:val="both"/>
        <w:rPr>
          <w:rFonts w:asciiTheme="minorHAnsi" w:eastAsia="Times New Roman" w:hAnsiTheme="minorHAnsi" w:cstheme="minorBidi"/>
          <w:szCs w:val="24"/>
          <w:lang w:bidi="ar-SA"/>
        </w:rPr>
      </w:pPr>
    </w:p>
    <w:p w14:paraId="51B65356" w14:textId="77777777" w:rsidR="00072551" w:rsidRDefault="00072551">
      <w:pPr>
        <w:pStyle w:val="NoSpacing"/>
        <w:ind w:left="720"/>
        <w:jc w:val="both"/>
        <w:rPr>
          <w:rFonts w:asciiTheme="minorHAnsi" w:eastAsia="Times New Roman" w:hAnsiTheme="minorHAnsi" w:cstheme="minorBidi"/>
          <w:szCs w:val="24"/>
          <w:lang w:bidi="ar-SA"/>
        </w:rPr>
      </w:pPr>
    </w:p>
    <w:p w14:paraId="5059B3A7" w14:textId="098AA41A" w:rsidR="005776E1" w:rsidRDefault="00B63C26">
      <w:pPr>
        <w:pStyle w:val="BodyText"/>
        <w:rPr>
          <w:rFonts w:asciiTheme="minorHAnsi" w:hAnsiTheme="minorHAnsi"/>
          <w:b/>
          <w:i/>
          <w:color w:val="C0504D"/>
          <w:sz w:val="28"/>
          <w:szCs w:val="24"/>
          <w:u w:val="double"/>
        </w:rPr>
      </w:pPr>
      <w:r>
        <w:rPr>
          <w:rFonts w:asciiTheme="minorHAnsi" w:hAnsiTheme="minorHAnsi"/>
          <w:b/>
          <w:i/>
          <w:color w:val="C0504D"/>
          <w:sz w:val="28"/>
          <w:szCs w:val="24"/>
          <w:u w:val="double"/>
        </w:rPr>
        <w:lastRenderedPageBreak/>
        <w:t>________________________________________________________________</w:t>
      </w:r>
      <w:r w:rsidR="002164F4">
        <w:rPr>
          <w:rFonts w:asciiTheme="minorHAnsi" w:hAnsiTheme="minorHAnsi"/>
          <w:b/>
          <w:i/>
          <w:color w:val="C0504D"/>
          <w:sz w:val="28"/>
          <w:szCs w:val="24"/>
          <w:u w:val="double"/>
        </w:rPr>
        <w:t>______</w:t>
      </w:r>
      <w:r>
        <w:rPr>
          <w:rFonts w:asciiTheme="minorHAnsi" w:hAnsiTheme="minorHAnsi"/>
          <w:b/>
          <w:i/>
          <w:color w:val="C0504D"/>
          <w:sz w:val="28"/>
          <w:szCs w:val="24"/>
          <w:u w:val="double"/>
        </w:rPr>
        <w:t>___</w:t>
      </w:r>
    </w:p>
    <w:p w14:paraId="1C4DE93C" w14:textId="77777777" w:rsidR="005776E1" w:rsidRDefault="00B63C26">
      <w:pPr>
        <w:pStyle w:val="BlockText"/>
        <w:spacing w:line="360" w:lineRule="auto"/>
        <w:ind w:right="-765"/>
        <w:jc w:val="center"/>
        <w:rPr>
          <w:rFonts w:asciiTheme="minorHAnsi" w:hAnsiTheme="minorHAnsi" w:cstheme="minorBidi"/>
          <w:lang w:bidi="ar-SA"/>
        </w:rPr>
      </w:pPr>
      <w:r>
        <w:rPr>
          <w:rFonts w:asciiTheme="minorHAnsi" w:hAnsiTheme="minorHAnsi" w:cstheme="minorBidi"/>
          <w:b/>
          <w:color w:val="C0504D"/>
          <w:sz w:val="28"/>
          <w:lang w:val="ga-IE" w:bidi="ar-SA"/>
        </w:rPr>
        <w:t>CÁILÍOCHTAÍ DON PHOST MAR OIFIGEACH FOIRNE</w:t>
      </w:r>
      <w:r>
        <w:rPr>
          <w:rFonts w:asciiTheme="minorHAnsi" w:hAnsiTheme="minorHAnsi" w:cstheme="minorBidi"/>
          <w:b/>
          <w:color w:val="C0504D"/>
          <w:sz w:val="28"/>
          <w:lang w:bidi="ar-SA"/>
        </w:rPr>
        <w:t xml:space="preserve"> </w:t>
      </w:r>
    </w:p>
    <w:p w14:paraId="73F954EC" w14:textId="1A7282B9" w:rsidR="005776E1" w:rsidRDefault="00B63C26">
      <w:pPr>
        <w:pStyle w:val="BlockText"/>
        <w:spacing w:line="360" w:lineRule="auto"/>
        <w:ind w:right="-765"/>
        <w:jc w:val="center"/>
        <w:rPr>
          <w:rFonts w:asciiTheme="minorHAnsi" w:hAnsiTheme="minorHAnsi" w:cstheme="minorBidi"/>
          <w:b/>
          <w:color w:val="C0504D"/>
          <w:sz w:val="28"/>
          <w:lang w:bidi="ar-SA"/>
        </w:rPr>
      </w:pPr>
      <w:r>
        <w:rPr>
          <w:rFonts w:asciiTheme="minorHAnsi" w:hAnsiTheme="minorHAnsi" w:cstheme="minorBidi"/>
          <w:b/>
          <w:color w:val="C0504D"/>
          <w:sz w:val="28"/>
          <w:lang w:val="ga-IE" w:bidi="ar-SA"/>
        </w:rPr>
        <w:t>LE FREAGRACHTAÍ OIFIGIGH GAEILGE</w:t>
      </w:r>
    </w:p>
    <w:p w14:paraId="405751A6" w14:textId="0B063E24" w:rsidR="00432CD6" w:rsidRDefault="00432CD6" w:rsidP="00432CD6">
      <w:pPr>
        <w:pStyle w:val="BodyText"/>
        <w:rPr>
          <w:rFonts w:asciiTheme="minorHAnsi" w:hAnsiTheme="minorHAnsi"/>
          <w:b/>
          <w:i/>
          <w:color w:val="C0504D"/>
          <w:sz w:val="28"/>
          <w:szCs w:val="24"/>
          <w:u w:val="double"/>
        </w:rPr>
      </w:pPr>
      <w:r>
        <w:rPr>
          <w:rFonts w:asciiTheme="minorHAnsi" w:hAnsiTheme="minorHAnsi"/>
          <w:b/>
          <w:i/>
          <w:color w:val="C0504D"/>
          <w:sz w:val="28"/>
          <w:szCs w:val="24"/>
          <w:u w:val="double"/>
        </w:rPr>
        <w:t>____________________________________________________________________</w:t>
      </w:r>
      <w:r w:rsidR="002164F4">
        <w:rPr>
          <w:rFonts w:asciiTheme="minorHAnsi" w:hAnsiTheme="minorHAnsi"/>
          <w:b/>
          <w:i/>
          <w:color w:val="C0504D"/>
          <w:sz w:val="28"/>
          <w:szCs w:val="24"/>
          <w:u w:val="double"/>
        </w:rPr>
        <w:t>____</w:t>
      </w:r>
    </w:p>
    <w:p w14:paraId="21BCF649" w14:textId="77777777" w:rsidR="00965E09" w:rsidRPr="00432CD6" w:rsidRDefault="00965E09" w:rsidP="00965E09">
      <w:pPr>
        <w:widowControl/>
        <w:numPr>
          <w:ilvl w:val="0"/>
          <w:numId w:val="7"/>
        </w:numPr>
        <w:suppressAutoHyphens w:val="0"/>
        <w:jc w:val="both"/>
        <w:rPr>
          <w:rFonts w:asciiTheme="minorHAnsi" w:hAnsiTheme="minorHAnsi" w:cstheme="minorHAnsi"/>
          <w:lang w:bidi="ar-SA"/>
        </w:rPr>
      </w:pPr>
      <w:r w:rsidRPr="00432CD6">
        <w:rPr>
          <w:rFonts w:asciiTheme="minorHAnsi" w:hAnsiTheme="minorHAnsi" w:cstheme="minorHAnsi"/>
          <w:b/>
          <w:u w:val="single"/>
          <w:lang w:val="ga-IE" w:bidi="ar-SA"/>
        </w:rPr>
        <w:t>Dea-theist</w:t>
      </w:r>
      <w:r w:rsidRPr="00432CD6">
        <w:rPr>
          <w:rFonts w:asciiTheme="minorHAnsi" w:hAnsiTheme="minorHAnsi" w:cstheme="minorHAnsi"/>
          <w:b/>
          <w:lang w:val="ga-IE" w:bidi="ar-SA"/>
        </w:rPr>
        <w:t>:</w:t>
      </w:r>
      <w:r w:rsidRPr="00432CD6">
        <w:rPr>
          <w:rFonts w:asciiTheme="minorHAnsi" w:hAnsiTheme="minorHAnsi" w:cstheme="minorHAnsi"/>
          <w:b/>
          <w:lang w:bidi="ar-SA"/>
        </w:rPr>
        <w:t xml:space="preserve"> </w:t>
      </w:r>
    </w:p>
    <w:p w14:paraId="694116E6" w14:textId="77777777" w:rsidR="00965E09" w:rsidRPr="00432CD6" w:rsidRDefault="00965E09" w:rsidP="00965E09">
      <w:pPr>
        <w:ind w:left="720"/>
        <w:jc w:val="both"/>
        <w:rPr>
          <w:rFonts w:asciiTheme="minorHAnsi" w:hAnsiTheme="minorHAnsi" w:cstheme="minorHAnsi"/>
          <w:lang w:bidi="ar-SA"/>
        </w:rPr>
      </w:pPr>
      <w:r w:rsidRPr="00432CD6">
        <w:rPr>
          <w:rFonts w:asciiTheme="minorHAnsi" w:hAnsiTheme="minorHAnsi" w:cstheme="minorHAnsi"/>
          <w:lang w:val="ga-IE" w:bidi="ar-SA"/>
        </w:rPr>
        <w:t>Ba chóir go mbeadh dea-theist ag iarrthóirí</w:t>
      </w:r>
    </w:p>
    <w:p w14:paraId="0118613B" w14:textId="77777777" w:rsidR="00965E09" w:rsidRPr="00432CD6" w:rsidRDefault="00965E09" w:rsidP="00965E09">
      <w:pPr>
        <w:jc w:val="both"/>
        <w:rPr>
          <w:rFonts w:asciiTheme="minorHAnsi" w:eastAsia="Times New Roman" w:hAnsiTheme="minorHAnsi" w:cstheme="minorHAnsi"/>
          <w:sz w:val="16"/>
          <w:szCs w:val="16"/>
          <w:lang w:bidi="ar-SA"/>
        </w:rPr>
      </w:pPr>
    </w:p>
    <w:p w14:paraId="1F56C896" w14:textId="77777777" w:rsidR="00965E09" w:rsidRPr="00432CD6" w:rsidRDefault="00965E09" w:rsidP="00965E09">
      <w:pPr>
        <w:widowControl/>
        <w:numPr>
          <w:ilvl w:val="0"/>
          <w:numId w:val="7"/>
        </w:numPr>
        <w:suppressAutoHyphens w:val="0"/>
        <w:jc w:val="both"/>
        <w:rPr>
          <w:rFonts w:asciiTheme="minorHAnsi" w:eastAsia="Times New Roman" w:hAnsiTheme="minorHAnsi" w:cstheme="minorHAnsi"/>
          <w:kern w:val="0"/>
          <w:lang w:val="en-IE" w:bidi="ar-SA"/>
        </w:rPr>
      </w:pPr>
      <w:r w:rsidRPr="00432CD6">
        <w:rPr>
          <w:rFonts w:asciiTheme="minorHAnsi" w:eastAsia="Times New Roman" w:hAnsiTheme="minorHAnsi" w:cstheme="minorHAnsi"/>
          <w:b/>
          <w:kern w:val="0"/>
          <w:u w:val="single"/>
          <w:lang w:val="ga-IE" w:bidi="ar-SA"/>
        </w:rPr>
        <w:t>Sláinte</w:t>
      </w:r>
      <w:r w:rsidRPr="00432CD6">
        <w:rPr>
          <w:rFonts w:asciiTheme="minorHAnsi" w:eastAsia="Times New Roman" w:hAnsiTheme="minorHAnsi" w:cstheme="minorHAnsi"/>
          <w:b/>
          <w:kern w:val="0"/>
          <w:lang w:val="ga-IE" w:bidi="ar-SA"/>
        </w:rPr>
        <w:t>:</w:t>
      </w:r>
      <w:r w:rsidRPr="00432CD6">
        <w:rPr>
          <w:rFonts w:asciiTheme="minorHAnsi" w:eastAsia="Times New Roman" w:hAnsiTheme="minorHAnsi" w:cstheme="minorHAnsi"/>
          <w:b/>
          <w:kern w:val="0"/>
          <w:lang w:val="en-IE" w:bidi="ar-SA"/>
        </w:rPr>
        <w:t xml:space="preserve"> </w:t>
      </w:r>
    </w:p>
    <w:p w14:paraId="5F59E627" w14:textId="02C6A98A" w:rsidR="00965E09" w:rsidRPr="00432CD6" w:rsidRDefault="00965E09" w:rsidP="00965E09">
      <w:pPr>
        <w:spacing w:after="120"/>
        <w:ind w:left="720"/>
        <w:jc w:val="both"/>
        <w:rPr>
          <w:rFonts w:asciiTheme="minorHAnsi" w:hAnsiTheme="minorHAnsi" w:cstheme="minorHAnsi"/>
          <w:lang w:bidi="ar-SA"/>
        </w:rPr>
      </w:pPr>
      <w:r w:rsidRPr="00432CD6">
        <w:rPr>
          <w:rFonts w:asciiTheme="minorHAnsi" w:hAnsiTheme="minorHAnsi" w:cstheme="minorHAnsi"/>
          <w:lang w:val="ga-IE" w:bidi="ar-SA"/>
        </w:rPr>
        <w:t>Beidh ar gach iarrthóir a bheith i riocht sláinte a léireodh go mbeadh ar a chumas/cumas go réasúnach seirbhís rialta agus éifeachtúil a chinntiú.</w:t>
      </w:r>
      <w:r w:rsidRPr="00432CD6">
        <w:rPr>
          <w:rFonts w:asciiTheme="minorHAnsi" w:hAnsiTheme="minorHAnsi" w:cstheme="minorHAnsi"/>
          <w:lang w:bidi="ar-SA"/>
        </w:rPr>
        <w:t xml:space="preserve">  </w:t>
      </w:r>
      <w:r w:rsidRPr="00432CD6">
        <w:rPr>
          <w:rFonts w:asciiTheme="minorHAnsi" w:hAnsiTheme="minorHAnsi" w:cstheme="minorHAnsi"/>
          <w:lang w:val="ga-IE" w:bidi="ar-SA"/>
        </w:rPr>
        <w:t xml:space="preserve">Féadfar a éileamh ar iarrthóirí roghnaithe scrúdú leighis tosaigh a dhéanamh, agus aon scrúduithe leighis bhreise a bheadh de dhíth le linn a fhostaíochta/fostaíochta mar Oifigeach </w:t>
      </w:r>
      <w:r w:rsidR="0048647E">
        <w:rPr>
          <w:rFonts w:asciiTheme="minorHAnsi" w:hAnsiTheme="minorHAnsi" w:cstheme="minorHAnsi"/>
          <w:lang w:val="ga-IE" w:bidi="ar-SA"/>
        </w:rPr>
        <w:t>Foirne</w:t>
      </w:r>
      <w:r w:rsidRPr="00432CD6">
        <w:rPr>
          <w:rFonts w:asciiTheme="minorHAnsi" w:hAnsiTheme="minorHAnsi" w:cstheme="minorHAnsi"/>
          <w:lang w:val="ga-IE" w:bidi="ar-SA"/>
        </w:rPr>
        <w:t xml:space="preserve"> a dhéanamh faoi chleachtóir leighis cáilithe arna ainmniú ag an Údarás Áitiúil.</w:t>
      </w:r>
      <w:r w:rsidRPr="00432CD6">
        <w:rPr>
          <w:rFonts w:asciiTheme="minorHAnsi" w:hAnsiTheme="minorHAnsi" w:cstheme="minorHAnsi"/>
          <w:lang w:bidi="ar-SA"/>
        </w:rPr>
        <w:t xml:space="preserve">  </w:t>
      </w:r>
    </w:p>
    <w:p w14:paraId="16DF4C56" w14:textId="77777777" w:rsidR="00965E09" w:rsidRPr="00432CD6" w:rsidRDefault="00965E09" w:rsidP="00965E09">
      <w:pPr>
        <w:pStyle w:val="ListParagraph"/>
        <w:numPr>
          <w:ilvl w:val="0"/>
          <w:numId w:val="7"/>
        </w:numPr>
        <w:jc w:val="both"/>
        <w:rPr>
          <w:rFonts w:asciiTheme="minorHAnsi" w:hAnsiTheme="minorHAnsi" w:cstheme="minorHAnsi"/>
          <w:b/>
          <w:szCs w:val="24"/>
          <w:u w:val="single"/>
        </w:rPr>
      </w:pPr>
      <w:proofErr w:type="spellStart"/>
      <w:r w:rsidRPr="00432CD6">
        <w:rPr>
          <w:rFonts w:asciiTheme="minorHAnsi" w:hAnsiTheme="minorHAnsi" w:cstheme="minorHAnsi"/>
          <w:b/>
          <w:szCs w:val="24"/>
          <w:u w:val="single"/>
        </w:rPr>
        <w:t>Saorántacht</w:t>
      </w:r>
      <w:proofErr w:type="spellEnd"/>
      <w:r w:rsidRPr="00432CD6">
        <w:rPr>
          <w:rFonts w:asciiTheme="minorHAnsi" w:hAnsiTheme="minorHAnsi" w:cstheme="minorHAnsi"/>
          <w:b/>
          <w:szCs w:val="24"/>
          <w:u w:val="single"/>
        </w:rPr>
        <w:t>:</w:t>
      </w:r>
    </w:p>
    <w:p w14:paraId="0F803917" w14:textId="77777777" w:rsidR="00965E09" w:rsidRPr="00432CD6" w:rsidRDefault="00965E09" w:rsidP="00965E09">
      <w:pPr>
        <w:pStyle w:val="NormalWeb"/>
        <w:spacing w:before="0" w:beforeAutospacing="0" w:after="0" w:afterAutospacing="0" w:line="276" w:lineRule="atLeast"/>
        <w:ind w:left="720"/>
        <w:jc w:val="both"/>
        <w:rPr>
          <w:rFonts w:asciiTheme="minorHAnsi" w:hAnsiTheme="minorHAnsi" w:cstheme="minorHAnsi"/>
          <w:b/>
          <w:u w:val="single"/>
        </w:rPr>
      </w:pPr>
      <w:r w:rsidRPr="00432CD6">
        <w:rPr>
          <w:rFonts w:asciiTheme="minorHAnsi" w:hAnsiTheme="minorHAnsi" w:cstheme="minorHAnsi"/>
          <w:color w:val="201F1E"/>
        </w:rPr>
        <w:t xml:space="preserve">Ní </w:t>
      </w:r>
      <w:proofErr w:type="spellStart"/>
      <w:r w:rsidRPr="00432CD6">
        <w:rPr>
          <w:rFonts w:asciiTheme="minorHAnsi" w:hAnsiTheme="minorHAnsi" w:cstheme="minorHAnsi"/>
          <w:color w:val="201F1E"/>
        </w:rPr>
        <w:t>mór</w:t>
      </w:r>
      <w:proofErr w:type="spellEnd"/>
      <w:r w:rsidRPr="00432CD6">
        <w:rPr>
          <w:rFonts w:asciiTheme="minorHAnsi" w:hAnsiTheme="minorHAnsi" w:cstheme="minorHAnsi"/>
          <w:color w:val="201F1E"/>
        </w:rPr>
        <w:t xml:space="preserve"> </w:t>
      </w:r>
      <w:proofErr w:type="spellStart"/>
      <w:r w:rsidRPr="00432CD6">
        <w:rPr>
          <w:rFonts w:asciiTheme="minorHAnsi" w:hAnsiTheme="minorHAnsi" w:cstheme="minorHAnsi"/>
          <w:color w:val="201F1E"/>
        </w:rPr>
        <w:t>d'iarrthóirí</w:t>
      </w:r>
      <w:proofErr w:type="spellEnd"/>
      <w:r w:rsidRPr="00432CD6">
        <w:rPr>
          <w:rFonts w:asciiTheme="minorHAnsi" w:hAnsiTheme="minorHAnsi" w:cstheme="minorHAnsi"/>
          <w:color w:val="201F1E"/>
        </w:rPr>
        <w:t xml:space="preserve">, </w:t>
      </w:r>
      <w:proofErr w:type="spellStart"/>
      <w:r w:rsidRPr="00432CD6">
        <w:rPr>
          <w:rFonts w:asciiTheme="minorHAnsi" w:hAnsiTheme="minorHAnsi" w:cstheme="minorHAnsi"/>
          <w:color w:val="201F1E"/>
        </w:rPr>
        <w:t>faoi</w:t>
      </w:r>
      <w:proofErr w:type="spellEnd"/>
      <w:r w:rsidRPr="00432CD6">
        <w:rPr>
          <w:rFonts w:asciiTheme="minorHAnsi" w:hAnsiTheme="minorHAnsi" w:cstheme="minorHAnsi"/>
          <w:color w:val="201F1E"/>
        </w:rPr>
        <w:t xml:space="preserve"> </w:t>
      </w:r>
      <w:proofErr w:type="spellStart"/>
      <w:r w:rsidRPr="00432CD6">
        <w:rPr>
          <w:rFonts w:asciiTheme="minorHAnsi" w:hAnsiTheme="minorHAnsi" w:cstheme="minorHAnsi"/>
          <w:color w:val="201F1E"/>
        </w:rPr>
        <w:t>dháta</w:t>
      </w:r>
      <w:proofErr w:type="spellEnd"/>
      <w:r w:rsidRPr="00432CD6">
        <w:rPr>
          <w:rFonts w:asciiTheme="minorHAnsi" w:hAnsiTheme="minorHAnsi" w:cstheme="minorHAnsi"/>
          <w:color w:val="201F1E"/>
        </w:rPr>
        <w:t xml:space="preserve"> </w:t>
      </w:r>
      <w:proofErr w:type="spellStart"/>
      <w:r w:rsidRPr="00432CD6">
        <w:rPr>
          <w:rFonts w:asciiTheme="minorHAnsi" w:hAnsiTheme="minorHAnsi" w:cstheme="minorHAnsi"/>
          <w:color w:val="201F1E"/>
        </w:rPr>
        <w:t>aon</w:t>
      </w:r>
      <w:proofErr w:type="spellEnd"/>
      <w:r w:rsidRPr="00432CD6">
        <w:rPr>
          <w:rFonts w:asciiTheme="minorHAnsi" w:hAnsiTheme="minorHAnsi" w:cstheme="minorHAnsi"/>
          <w:color w:val="201F1E"/>
        </w:rPr>
        <w:t xml:space="preserve"> </w:t>
      </w:r>
      <w:proofErr w:type="spellStart"/>
      <w:r w:rsidRPr="00432CD6">
        <w:rPr>
          <w:rFonts w:asciiTheme="minorHAnsi" w:hAnsiTheme="minorHAnsi" w:cstheme="minorHAnsi"/>
          <w:color w:val="201F1E"/>
        </w:rPr>
        <w:t>tairiscint</w:t>
      </w:r>
      <w:proofErr w:type="spellEnd"/>
      <w:r w:rsidRPr="00432CD6">
        <w:rPr>
          <w:rFonts w:asciiTheme="minorHAnsi" w:hAnsiTheme="minorHAnsi" w:cstheme="minorHAnsi"/>
          <w:color w:val="201F1E"/>
        </w:rPr>
        <w:t xml:space="preserve"> </w:t>
      </w:r>
      <w:proofErr w:type="spellStart"/>
      <w:r w:rsidRPr="00432CD6">
        <w:rPr>
          <w:rFonts w:asciiTheme="minorHAnsi" w:hAnsiTheme="minorHAnsi" w:cstheme="minorHAnsi"/>
          <w:color w:val="201F1E"/>
        </w:rPr>
        <w:t>poist</w:t>
      </w:r>
      <w:proofErr w:type="spellEnd"/>
      <w:r w:rsidRPr="00432CD6">
        <w:rPr>
          <w:rFonts w:asciiTheme="minorHAnsi" w:hAnsiTheme="minorHAnsi" w:cstheme="minorHAnsi"/>
          <w:color w:val="201F1E"/>
        </w:rPr>
        <w:t xml:space="preserve">, a </w:t>
      </w:r>
      <w:proofErr w:type="spellStart"/>
      <w:r w:rsidRPr="00432CD6">
        <w:rPr>
          <w:rFonts w:asciiTheme="minorHAnsi" w:hAnsiTheme="minorHAnsi" w:cstheme="minorHAnsi"/>
          <w:color w:val="201F1E"/>
        </w:rPr>
        <w:t>bheith</w:t>
      </w:r>
      <w:proofErr w:type="spellEnd"/>
      <w:r w:rsidRPr="00432CD6">
        <w:rPr>
          <w:rFonts w:asciiTheme="minorHAnsi" w:hAnsiTheme="minorHAnsi" w:cstheme="minorHAnsi"/>
          <w:color w:val="201F1E"/>
        </w:rPr>
        <w:t>:</w:t>
      </w:r>
    </w:p>
    <w:p w14:paraId="451AE386" w14:textId="77777777" w:rsidR="00965E09" w:rsidRPr="00432CD6" w:rsidRDefault="00965E09" w:rsidP="00965E09">
      <w:pPr>
        <w:pStyle w:val="NormalWeb"/>
        <w:numPr>
          <w:ilvl w:val="0"/>
          <w:numId w:val="22"/>
        </w:numPr>
        <w:spacing w:before="0" w:beforeAutospacing="0" w:after="0" w:afterAutospacing="0" w:line="276" w:lineRule="atLeast"/>
        <w:rPr>
          <w:rFonts w:asciiTheme="minorHAnsi" w:hAnsiTheme="minorHAnsi" w:cstheme="minorHAnsi"/>
          <w:color w:val="000000"/>
        </w:rPr>
      </w:pPr>
      <w:r w:rsidRPr="00432CD6">
        <w:rPr>
          <w:rFonts w:asciiTheme="minorHAnsi" w:hAnsiTheme="minorHAnsi" w:cstheme="minorHAnsi"/>
          <w:color w:val="000000"/>
          <w:lang w:val="en-IE"/>
        </w:rPr>
        <w:t xml:space="preserve">Ina </w:t>
      </w:r>
      <w:proofErr w:type="spellStart"/>
      <w:r w:rsidRPr="00432CD6">
        <w:rPr>
          <w:rFonts w:asciiTheme="minorHAnsi" w:hAnsiTheme="minorHAnsi" w:cstheme="minorHAnsi"/>
          <w:color w:val="000000"/>
          <w:lang w:val="en-IE"/>
        </w:rPr>
        <w:t>saoránach</w:t>
      </w:r>
      <w:proofErr w:type="spellEnd"/>
      <w:r w:rsidRPr="00432CD6">
        <w:rPr>
          <w:rFonts w:asciiTheme="minorHAnsi" w:hAnsiTheme="minorHAnsi" w:cstheme="minorHAnsi"/>
          <w:color w:val="000000"/>
          <w:lang w:val="en-IE"/>
        </w:rPr>
        <w:t xml:space="preserve"> den </w:t>
      </w:r>
      <w:proofErr w:type="spellStart"/>
      <w:r w:rsidRPr="00432CD6">
        <w:rPr>
          <w:rFonts w:asciiTheme="minorHAnsi" w:hAnsiTheme="minorHAnsi" w:cstheme="minorHAnsi"/>
          <w:color w:val="000000"/>
          <w:lang w:val="en-IE"/>
        </w:rPr>
        <w:t>Limistéar</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Eorpach</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Eacnamaíoch</w:t>
      </w:r>
      <w:proofErr w:type="spellEnd"/>
      <w:r w:rsidRPr="00432CD6">
        <w:rPr>
          <w:rFonts w:asciiTheme="minorHAnsi" w:hAnsiTheme="minorHAnsi" w:cstheme="minorHAnsi"/>
          <w:color w:val="000000"/>
          <w:lang w:val="en-IE"/>
        </w:rPr>
        <w:t xml:space="preserve"> (LEE). </w:t>
      </w:r>
      <w:proofErr w:type="spellStart"/>
      <w:r w:rsidRPr="00432CD6">
        <w:rPr>
          <w:rFonts w:asciiTheme="minorHAnsi" w:hAnsiTheme="minorHAnsi" w:cstheme="minorHAnsi"/>
          <w:color w:val="000000"/>
          <w:lang w:val="en-IE"/>
        </w:rPr>
        <w:t>Tá</w:t>
      </w:r>
      <w:proofErr w:type="spellEnd"/>
      <w:r w:rsidRPr="00432CD6">
        <w:rPr>
          <w:rFonts w:asciiTheme="minorHAnsi" w:hAnsiTheme="minorHAnsi" w:cstheme="minorHAnsi"/>
          <w:color w:val="000000"/>
          <w:lang w:val="en-IE"/>
        </w:rPr>
        <w:t xml:space="preserve"> an LEE </w:t>
      </w:r>
      <w:proofErr w:type="spellStart"/>
      <w:r w:rsidRPr="00432CD6">
        <w:rPr>
          <w:rFonts w:asciiTheme="minorHAnsi" w:hAnsiTheme="minorHAnsi" w:cstheme="minorHAnsi"/>
          <w:color w:val="000000"/>
          <w:lang w:val="en-IE"/>
        </w:rPr>
        <w:t>comhdhéanta</w:t>
      </w:r>
      <w:proofErr w:type="spellEnd"/>
      <w:r w:rsidRPr="00432CD6">
        <w:rPr>
          <w:rFonts w:asciiTheme="minorHAnsi" w:hAnsiTheme="minorHAnsi" w:cstheme="minorHAnsi"/>
          <w:color w:val="000000"/>
          <w:lang w:val="en-IE"/>
        </w:rPr>
        <w:t xml:space="preserve"> de </w:t>
      </w:r>
      <w:proofErr w:type="spellStart"/>
      <w:r w:rsidRPr="00432CD6">
        <w:rPr>
          <w:rFonts w:asciiTheme="minorHAnsi" w:hAnsiTheme="minorHAnsi" w:cstheme="minorHAnsi"/>
          <w:color w:val="000000"/>
          <w:lang w:val="en-IE"/>
        </w:rPr>
        <w:t>Bhallstáit</w:t>
      </w:r>
      <w:proofErr w:type="spellEnd"/>
      <w:r w:rsidRPr="00432CD6">
        <w:rPr>
          <w:rFonts w:asciiTheme="minorHAnsi" w:hAnsiTheme="minorHAnsi" w:cstheme="minorHAnsi"/>
          <w:color w:val="000000"/>
          <w:lang w:val="en-IE"/>
        </w:rPr>
        <w:t xml:space="preserve"> an </w:t>
      </w:r>
      <w:proofErr w:type="spellStart"/>
      <w:r w:rsidRPr="00432CD6">
        <w:rPr>
          <w:rFonts w:asciiTheme="minorHAnsi" w:hAnsiTheme="minorHAnsi" w:cstheme="minorHAnsi"/>
          <w:color w:val="000000"/>
          <w:lang w:val="en-IE"/>
        </w:rPr>
        <w:t>Aontais</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Eorpaigh</w:t>
      </w:r>
      <w:proofErr w:type="spellEnd"/>
      <w:r w:rsidRPr="00432CD6">
        <w:rPr>
          <w:rFonts w:asciiTheme="minorHAnsi" w:hAnsiTheme="minorHAnsi" w:cstheme="minorHAnsi"/>
          <w:color w:val="000000"/>
          <w:lang w:val="en-IE"/>
        </w:rPr>
        <w:t xml:space="preserve">, an </w:t>
      </w:r>
      <w:proofErr w:type="spellStart"/>
      <w:r w:rsidRPr="00432CD6">
        <w:rPr>
          <w:rFonts w:asciiTheme="minorHAnsi" w:hAnsiTheme="minorHAnsi" w:cstheme="minorHAnsi"/>
          <w:color w:val="000000"/>
          <w:lang w:val="en-IE"/>
        </w:rPr>
        <w:t>Íoslainn</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Lichtinstéin</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agus</w:t>
      </w:r>
      <w:proofErr w:type="spellEnd"/>
      <w:r w:rsidRPr="00432CD6">
        <w:rPr>
          <w:rFonts w:asciiTheme="minorHAnsi" w:hAnsiTheme="minorHAnsi" w:cstheme="minorHAnsi"/>
          <w:color w:val="000000"/>
          <w:lang w:val="en-IE"/>
        </w:rPr>
        <w:t xml:space="preserve"> an </w:t>
      </w:r>
      <w:proofErr w:type="spellStart"/>
      <w:r w:rsidRPr="00432CD6">
        <w:rPr>
          <w:rFonts w:asciiTheme="minorHAnsi" w:hAnsiTheme="minorHAnsi" w:cstheme="minorHAnsi"/>
          <w:color w:val="000000"/>
          <w:lang w:val="en-IE"/>
        </w:rPr>
        <w:t>Iorua</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nó</w:t>
      </w:r>
      <w:proofErr w:type="spellEnd"/>
    </w:p>
    <w:p w14:paraId="3397600D" w14:textId="77777777" w:rsidR="00965E09" w:rsidRPr="00432CD6" w:rsidRDefault="00965E09" w:rsidP="00965E09">
      <w:pPr>
        <w:pStyle w:val="NormalWeb"/>
        <w:numPr>
          <w:ilvl w:val="0"/>
          <w:numId w:val="22"/>
        </w:numPr>
        <w:spacing w:before="0" w:beforeAutospacing="0" w:after="0" w:afterAutospacing="0" w:line="276" w:lineRule="atLeast"/>
        <w:rPr>
          <w:rFonts w:asciiTheme="minorHAnsi" w:hAnsiTheme="minorHAnsi" w:cstheme="minorHAnsi"/>
          <w:color w:val="000000"/>
        </w:rPr>
      </w:pPr>
      <w:r w:rsidRPr="00432CD6">
        <w:rPr>
          <w:rFonts w:asciiTheme="minorHAnsi" w:hAnsiTheme="minorHAnsi" w:cstheme="minorHAnsi"/>
          <w:color w:val="000000"/>
          <w:lang w:val="en-IE"/>
        </w:rPr>
        <w:t xml:space="preserve">Ina </w:t>
      </w:r>
      <w:proofErr w:type="spellStart"/>
      <w:r w:rsidRPr="00432CD6">
        <w:rPr>
          <w:rFonts w:asciiTheme="minorHAnsi" w:hAnsiTheme="minorHAnsi" w:cstheme="minorHAnsi"/>
          <w:color w:val="000000"/>
          <w:lang w:val="en-IE"/>
        </w:rPr>
        <w:t>saoránach</w:t>
      </w:r>
      <w:proofErr w:type="spellEnd"/>
      <w:r w:rsidRPr="00432CD6">
        <w:rPr>
          <w:rFonts w:asciiTheme="minorHAnsi" w:hAnsiTheme="minorHAnsi" w:cstheme="minorHAnsi"/>
          <w:color w:val="000000"/>
          <w:lang w:val="en-IE"/>
        </w:rPr>
        <w:t xml:space="preserve"> den </w:t>
      </w:r>
      <w:proofErr w:type="spellStart"/>
      <w:r w:rsidRPr="00432CD6">
        <w:rPr>
          <w:rFonts w:asciiTheme="minorHAnsi" w:hAnsiTheme="minorHAnsi" w:cstheme="minorHAnsi"/>
          <w:color w:val="000000"/>
          <w:lang w:val="en-IE"/>
        </w:rPr>
        <w:t>Ríocht</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Aontaithe</w:t>
      </w:r>
      <w:proofErr w:type="spellEnd"/>
      <w:r w:rsidRPr="00432CD6">
        <w:rPr>
          <w:rFonts w:asciiTheme="minorHAnsi" w:hAnsiTheme="minorHAnsi" w:cstheme="minorHAnsi"/>
          <w:color w:val="000000"/>
          <w:lang w:val="en-IE"/>
        </w:rPr>
        <w:t xml:space="preserve"> (RA); </w:t>
      </w:r>
      <w:proofErr w:type="spellStart"/>
      <w:r w:rsidRPr="00432CD6">
        <w:rPr>
          <w:rFonts w:asciiTheme="minorHAnsi" w:hAnsiTheme="minorHAnsi" w:cstheme="minorHAnsi"/>
          <w:color w:val="000000"/>
          <w:lang w:val="en-IE"/>
        </w:rPr>
        <w:t>nó</w:t>
      </w:r>
      <w:proofErr w:type="spellEnd"/>
    </w:p>
    <w:p w14:paraId="514C9A6E" w14:textId="77777777" w:rsidR="00965E09" w:rsidRPr="00432CD6" w:rsidRDefault="00965E09" w:rsidP="00965E09">
      <w:pPr>
        <w:pStyle w:val="NormalWeb"/>
        <w:numPr>
          <w:ilvl w:val="0"/>
          <w:numId w:val="22"/>
        </w:numPr>
        <w:spacing w:before="0" w:beforeAutospacing="0" w:after="0" w:afterAutospacing="0" w:line="276" w:lineRule="atLeast"/>
        <w:rPr>
          <w:rFonts w:asciiTheme="minorHAnsi" w:hAnsiTheme="minorHAnsi" w:cstheme="minorHAnsi"/>
          <w:color w:val="000000"/>
        </w:rPr>
      </w:pPr>
      <w:r w:rsidRPr="00432CD6">
        <w:rPr>
          <w:rFonts w:asciiTheme="minorHAnsi" w:hAnsiTheme="minorHAnsi" w:cstheme="minorHAnsi"/>
          <w:color w:val="000000"/>
          <w:lang w:val="en-IE"/>
        </w:rPr>
        <w:t xml:space="preserve">Ina </w:t>
      </w:r>
      <w:proofErr w:type="spellStart"/>
      <w:r w:rsidRPr="00432CD6">
        <w:rPr>
          <w:rFonts w:asciiTheme="minorHAnsi" w:hAnsiTheme="minorHAnsi" w:cstheme="minorHAnsi"/>
          <w:color w:val="000000"/>
          <w:lang w:val="en-IE"/>
        </w:rPr>
        <w:t>saoránach</w:t>
      </w:r>
      <w:proofErr w:type="spellEnd"/>
      <w:r w:rsidRPr="00432CD6">
        <w:rPr>
          <w:rFonts w:asciiTheme="minorHAnsi" w:hAnsiTheme="minorHAnsi" w:cstheme="minorHAnsi"/>
          <w:color w:val="000000"/>
          <w:lang w:val="en-IE"/>
        </w:rPr>
        <w:t xml:space="preserve"> den </w:t>
      </w:r>
      <w:proofErr w:type="spellStart"/>
      <w:r w:rsidRPr="00432CD6">
        <w:rPr>
          <w:rFonts w:asciiTheme="minorHAnsi" w:hAnsiTheme="minorHAnsi" w:cstheme="minorHAnsi"/>
          <w:color w:val="000000"/>
          <w:lang w:val="en-IE"/>
        </w:rPr>
        <w:t>Eilvéis</w:t>
      </w:r>
      <w:proofErr w:type="spellEnd"/>
      <w:r w:rsidRPr="00432CD6">
        <w:rPr>
          <w:rFonts w:asciiTheme="minorHAnsi" w:hAnsiTheme="minorHAnsi" w:cstheme="minorHAnsi"/>
          <w:color w:val="000000"/>
          <w:lang w:val="en-IE"/>
        </w:rPr>
        <w:t xml:space="preserve"> de </w:t>
      </w:r>
      <w:proofErr w:type="spellStart"/>
      <w:r w:rsidRPr="00432CD6">
        <w:rPr>
          <w:rFonts w:asciiTheme="minorHAnsi" w:hAnsiTheme="minorHAnsi" w:cstheme="minorHAnsi"/>
          <w:color w:val="000000"/>
          <w:lang w:val="en-IE"/>
        </w:rPr>
        <w:t>bhun</w:t>
      </w:r>
      <w:proofErr w:type="spellEnd"/>
      <w:r w:rsidRPr="00432CD6">
        <w:rPr>
          <w:rFonts w:asciiTheme="minorHAnsi" w:hAnsiTheme="minorHAnsi" w:cstheme="minorHAnsi"/>
          <w:color w:val="000000"/>
          <w:lang w:val="en-IE"/>
        </w:rPr>
        <w:t xml:space="preserve"> an </w:t>
      </w:r>
      <w:proofErr w:type="spellStart"/>
      <w:r w:rsidRPr="00432CD6">
        <w:rPr>
          <w:rFonts w:asciiTheme="minorHAnsi" w:hAnsiTheme="minorHAnsi" w:cstheme="minorHAnsi"/>
          <w:color w:val="000000"/>
          <w:lang w:val="en-IE"/>
        </w:rPr>
        <w:t>chomhaontaithe</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idir</w:t>
      </w:r>
      <w:proofErr w:type="spellEnd"/>
      <w:r w:rsidRPr="00432CD6">
        <w:rPr>
          <w:rFonts w:asciiTheme="minorHAnsi" w:hAnsiTheme="minorHAnsi" w:cstheme="minorHAnsi"/>
          <w:color w:val="000000"/>
          <w:lang w:val="en-IE"/>
        </w:rPr>
        <w:t xml:space="preserve"> an AE </w:t>
      </w:r>
      <w:proofErr w:type="spellStart"/>
      <w:r w:rsidRPr="00432CD6">
        <w:rPr>
          <w:rFonts w:asciiTheme="minorHAnsi" w:hAnsiTheme="minorHAnsi" w:cstheme="minorHAnsi"/>
          <w:color w:val="000000"/>
          <w:lang w:val="en-IE"/>
        </w:rPr>
        <w:t>agus</w:t>
      </w:r>
      <w:proofErr w:type="spellEnd"/>
      <w:r w:rsidRPr="00432CD6">
        <w:rPr>
          <w:rFonts w:asciiTheme="minorHAnsi" w:hAnsiTheme="minorHAnsi" w:cstheme="minorHAnsi"/>
          <w:color w:val="000000"/>
          <w:lang w:val="en-IE"/>
        </w:rPr>
        <w:t xml:space="preserve"> an </w:t>
      </w:r>
      <w:proofErr w:type="spellStart"/>
      <w:r w:rsidRPr="00432CD6">
        <w:rPr>
          <w:rFonts w:asciiTheme="minorHAnsi" w:hAnsiTheme="minorHAnsi" w:cstheme="minorHAnsi"/>
          <w:color w:val="000000"/>
          <w:lang w:val="en-IE"/>
        </w:rPr>
        <w:t>Eilvéis</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agus</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saorghluaiseacht</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daoine</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nó</w:t>
      </w:r>
      <w:proofErr w:type="spellEnd"/>
    </w:p>
    <w:p w14:paraId="02CD4149" w14:textId="77777777" w:rsidR="00965E09" w:rsidRPr="00432CD6" w:rsidRDefault="00965E09" w:rsidP="00965E09">
      <w:pPr>
        <w:pStyle w:val="NormalWeb"/>
        <w:numPr>
          <w:ilvl w:val="0"/>
          <w:numId w:val="22"/>
        </w:numPr>
        <w:spacing w:before="0" w:beforeAutospacing="0" w:after="0" w:afterAutospacing="0" w:line="276" w:lineRule="atLeast"/>
        <w:rPr>
          <w:rFonts w:asciiTheme="minorHAnsi" w:hAnsiTheme="minorHAnsi" w:cstheme="minorHAnsi"/>
          <w:color w:val="000000"/>
        </w:rPr>
      </w:pPr>
      <w:proofErr w:type="spellStart"/>
      <w:r w:rsidRPr="00432CD6">
        <w:rPr>
          <w:rFonts w:asciiTheme="minorHAnsi" w:hAnsiTheme="minorHAnsi" w:cstheme="minorHAnsi"/>
          <w:color w:val="000000"/>
          <w:lang w:val="en-IE"/>
        </w:rPr>
        <w:t>Saoránach</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neamh</w:t>
      </w:r>
      <w:proofErr w:type="spellEnd"/>
      <w:r w:rsidRPr="00432CD6">
        <w:rPr>
          <w:rFonts w:asciiTheme="minorHAnsi" w:hAnsiTheme="minorHAnsi" w:cstheme="minorHAnsi"/>
          <w:color w:val="000000"/>
          <w:lang w:val="en-IE"/>
        </w:rPr>
        <w:t xml:space="preserve">-LEE </w:t>
      </w:r>
      <w:proofErr w:type="spellStart"/>
      <w:r w:rsidRPr="00432CD6">
        <w:rPr>
          <w:rFonts w:asciiTheme="minorHAnsi" w:hAnsiTheme="minorHAnsi" w:cstheme="minorHAnsi"/>
          <w:color w:val="000000"/>
          <w:lang w:val="en-IE"/>
        </w:rPr>
        <w:t>ar</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céile</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nó</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leanbh</w:t>
      </w:r>
      <w:proofErr w:type="spellEnd"/>
      <w:r w:rsidRPr="00432CD6">
        <w:rPr>
          <w:rFonts w:asciiTheme="minorHAnsi" w:hAnsiTheme="minorHAnsi" w:cstheme="minorHAnsi"/>
          <w:color w:val="000000"/>
          <w:lang w:val="en-IE"/>
        </w:rPr>
        <w:t xml:space="preserve"> de </w:t>
      </w:r>
      <w:proofErr w:type="spellStart"/>
      <w:r w:rsidRPr="00432CD6">
        <w:rPr>
          <w:rFonts w:asciiTheme="minorHAnsi" w:hAnsiTheme="minorHAnsi" w:cstheme="minorHAnsi"/>
          <w:color w:val="000000"/>
          <w:lang w:val="en-IE"/>
        </w:rPr>
        <w:t>chuid</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saoránach</w:t>
      </w:r>
      <w:proofErr w:type="spellEnd"/>
      <w:r w:rsidRPr="00432CD6">
        <w:rPr>
          <w:rFonts w:asciiTheme="minorHAnsi" w:hAnsiTheme="minorHAnsi" w:cstheme="minorHAnsi"/>
          <w:color w:val="000000"/>
          <w:lang w:val="en-IE"/>
        </w:rPr>
        <w:t xml:space="preserve"> LEE </w:t>
      </w:r>
      <w:proofErr w:type="spellStart"/>
      <w:r w:rsidRPr="00432CD6">
        <w:rPr>
          <w:rFonts w:asciiTheme="minorHAnsi" w:hAnsiTheme="minorHAnsi" w:cstheme="minorHAnsi"/>
          <w:color w:val="000000"/>
          <w:lang w:val="en-IE"/>
        </w:rPr>
        <w:t>nó</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na</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Ríochta</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Aontaithe</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nó</w:t>
      </w:r>
      <w:proofErr w:type="spellEnd"/>
      <w:r w:rsidRPr="00432CD6">
        <w:rPr>
          <w:rFonts w:asciiTheme="minorHAnsi" w:hAnsiTheme="minorHAnsi" w:cstheme="minorHAnsi"/>
          <w:color w:val="000000"/>
          <w:lang w:val="en-IE"/>
        </w:rPr>
        <w:t xml:space="preserve"> den </w:t>
      </w:r>
      <w:proofErr w:type="spellStart"/>
      <w:r w:rsidRPr="00432CD6">
        <w:rPr>
          <w:rFonts w:asciiTheme="minorHAnsi" w:hAnsiTheme="minorHAnsi" w:cstheme="minorHAnsi"/>
          <w:color w:val="000000"/>
          <w:lang w:val="en-IE"/>
        </w:rPr>
        <w:t>Eilvéis</w:t>
      </w:r>
      <w:proofErr w:type="spellEnd"/>
      <w:r w:rsidRPr="00432CD6">
        <w:rPr>
          <w:rFonts w:asciiTheme="minorHAnsi" w:hAnsiTheme="minorHAnsi" w:cstheme="minorHAnsi"/>
          <w:color w:val="000000"/>
          <w:lang w:val="en-IE"/>
        </w:rPr>
        <w:t xml:space="preserve"> é </w:t>
      </w:r>
      <w:proofErr w:type="spellStart"/>
      <w:r w:rsidRPr="00432CD6">
        <w:rPr>
          <w:rFonts w:asciiTheme="minorHAnsi" w:hAnsiTheme="minorHAnsi" w:cstheme="minorHAnsi"/>
          <w:color w:val="000000"/>
          <w:lang w:val="en-IE"/>
        </w:rPr>
        <w:t>nó</w:t>
      </w:r>
      <w:proofErr w:type="spellEnd"/>
      <w:r w:rsidRPr="00432CD6">
        <w:rPr>
          <w:rFonts w:asciiTheme="minorHAnsi" w:hAnsiTheme="minorHAnsi" w:cstheme="minorHAnsi"/>
          <w:color w:val="000000"/>
          <w:lang w:val="en-IE"/>
        </w:rPr>
        <w:t xml:space="preserve"> í </w:t>
      </w:r>
      <w:proofErr w:type="spellStart"/>
      <w:r w:rsidRPr="00432CD6">
        <w:rPr>
          <w:rFonts w:asciiTheme="minorHAnsi" w:hAnsiTheme="minorHAnsi" w:cstheme="minorHAnsi"/>
          <w:color w:val="000000"/>
          <w:lang w:val="en-IE"/>
        </w:rPr>
        <w:t>agus</w:t>
      </w:r>
      <w:proofErr w:type="spellEnd"/>
      <w:r w:rsidRPr="00432CD6">
        <w:rPr>
          <w:rFonts w:asciiTheme="minorHAnsi" w:hAnsiTheme="minorHAnsi" w:cstheme="minorHAnsi"/>
          <w:color w:val="000000"/>
          <w:lang w:val="en-IE"/>
        </w:rPr>
        <w:t xml:space="preserve"> a </w:t>
      </w:r>
      <w:proofErr w:type="spellStart"/>
      <w:r w:rsidRPr="00432CD6">
        <w:rPr>
          <w:rFonts w:asciiTheme="minorHAnsi" w:hAnsiTheme="minorHAnsi" w:cstheme="minorHAnsi"/>
          <w:color w:val="000000"/>
          <w:lang w:val="en-IE"/>
        </w:rPr>
        <w:t>bhfuil</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víosa</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stampa</w:t>
      </w:r>
      <w:proofErr w:type="spellEnd"/>
      <w:r w:rsidRPr="00432CD6">
        <w:rPr>
          <w:rFonts w:asciiTheme="minorHAnsi" w:hAnsiTheme="minorHAnsi" w:cstheme="minorHAnsi"/>
          <w:color w:val="000000"/>
          <w:lang w:val="en-IE"/>
        </w:rPr>
        <w:t xml:space="preserve"> 4 </w:t>
      </w:r>
      <w:proofErr w:type="spellStart"/>
      <w:r w:rsidRPr="00432CD6">
        <w:rPr>
          <w:rFonts w:asciiTheme="minorHAnsi" w:hAnsiTheme="minorHAnsi" w:cstheme="minorHAnsi"/>
          <w:color w:val="000000"/>
          <w:lang w:val="en-IE"/>
        </w:rPr>
        <w:t>aige</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nó</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aici</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nó</w:t>
      </w:r>
      <w:proofErr w:type="spellEnd"/>
    </w:p>
    <w:p w14:paraId="174E4066" w14:textId="77777777" w:rsidR="00965E09" w:rsidRPr="00432CD6" w:rsidRDefault="00965E09" w:rsidP="00965E09">
      <w:pPr>
        <w:pStyle w:val="NormalWeb"/>
        <w:numPr>
          <w:ilvl w:val="0"/>
          <w:numId w:val="22"/>
        </w:numPr>
        <w:spacing w:before="0" w:beforeAutospacing="0" w:after="0" w:afterAutospacing="0" w:line="276" w:lineRule="atLeast"/>
        <w:rPr>
          <w:rFonts w:asciiTheme="minorHAnsi" w:hAnsiTheme="minorHAnsi" w:cstheme="minorHAnsi"/>
          <w:color w:val="000000"/>
        </w:rPr>
      </w:pPr>
      <w:r w:rsidRPr="00432CD6">
        <w:rPr>
          <w:rFonts w:asciiTheme="minorHAnsi" w:hAnsiTheme="minorHAnsi" w:cstheme="minorHAnsi"/>
          <w:color w:val="000000"/>
          <w:lang w:val="en-IE"/>
        </w:rPr>
        <w:t xml:space="preserve">Aon </w:t>
      </w:r>
      <w:proofErr w:type="spellStart"/>
      <w:r w:rsidRPr="00432CD6">
        <w:rPr>
          <w:rFonts w:asciiTheme="minorHAnsi" w:hAnsiTheme="minorHAnsi" w:cstheme="minorHAnsi"/>
          <w:color w:val="000000"/>
          <w:lang w:val="en-IE"/>
        </w:rPr>
        <w:t>duine</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ar</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dámhadh</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cosaint</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idirnaisiúnta</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orthu</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faoin</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Acht</w:t>
      </w:r>
      <w:proofErr w:type="spellEnd"/>
      <w:r w:rsidRPr="00432CD6">
        <w:rPr>
          <w:rFonts w:asciiTheme="minorHAnsi" w:hAnsiTheme="minorHAnsi" w:cstheme="minorHAnsi"/>
          <w:color w:val="000000"/>
          <w:lang w:val="en-IE"/>
        </w:rPr>
        <w:t xml:space="preserve"> um </w:t>
      </w:r>
      <w:proofErr w:type="spellStart"/>
      <w:r w:rsidRPr="00432CD6">
        <w:rPr>
          <w:rFonts w:asciiTheme="minorHAnsi" w:hAnsiTheme="minorHAnsi" w:cstheme="minorHAnsi"/>
          <w:color w:val="000000"/>
          <w:lang w:val="en-IE"/>
        </w:rPr>
        <w:t>Chosaint</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Idirnáisiúnta</w:t>
      </w:r>
      <w:proofErr w:type="spellEnd"/>
      <w:r w:rsidRPr="00432CD6">
        <w:rPr>
          <w:rFonts w:asciiTheme="minorHAnsi" w:hAnsiTheme="minorHAnsi" w:cstheme="minorHAnsi"/>
          <w:color w:val="000000"/>
          <w:lang w:val="en-IE"/>
        </w:rPr>
        <w:t xml:space="preserve"> 2015 </w:t>
      </w:r>
      <w:proofErr w:type="spellStart"/>
      <w:r w:rsidRPr="00432CD6">
        <w:rPr>
          <w:rFonts w:asciiTheme="minorHAnsi" w:hAnsiTheme="minorHAnsi" w:cstheme="minorHAnsi"/>
          <w:color w:val="000000"/>
          <w:lang w:val="en-IE"/>
        </w:rPr>
        <w:t>nó</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aon</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duine</w:t>
      </w:r>
      <w:proofErr w:type="spellEnd"/>
      <w:r w:rsidRPr="00432CD6">
        <w:rPr>
          <w:rFonts w:asciiTheme="minorHAnsi" w:hAnsiTheme="minorHAnsi" w:cstheme="minorHAnsi"/>
          <w:color w:val="000000"/>
          <w:lang w:val="en-IE"/>
        </w:rPr>
        <w:t xml:space="preserve"> den </w:t>
      </w:r>
      <w:proofErr w:type="spellStart"/>
      <w:r w:rsidRPr="00432CD6">
        <w:rPr>
          <w:rFonts w:asciiTheme="minorHAnsi" w:hAnsiTheme="minorHAnsi" w:cstheme="minorHAnsi"/>
          <w:color w:val="000000"/>
          <w:lang w:val="en-IE"/>
        </w:rPr>
        <w:t>teaghlach</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atá</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i</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dteideal</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fanacht</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sa</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Stát</w:t>
      </w:r>
      <w:proofErr w:type="spellEnd"/>
      <w:r w:rsidRPr="00432CD6">
        <w:rPr>
          <w:rFonts w:asciiTheme="minorHAnsi" w:hAnsiTheme="minorHAnsi" w:cstheme="minorHAnsi"/>
          <w:color w:val="000000"/>
          <w:lang w:val="en-IE"/>
        </w:rPr>
        <w:t xml:space="preserve"> mar </w:t>
      </w:r>
      <w:proofErr w:type="spellStart"/>
      <w:r w:rsidRPr="00432CD6">
        <w:rPr>
          <w:rFonts w:asciiTheme="minorHAnsi" w:hAnsiTheme="minorHAnsi" w:cstheme="minorHAnsi"/>
          <w:color w:val="000000"/>
          <w:lang w:val="en-IE"/>
        </w:rPr>
        <w:t>thoradh</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ar</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athaontú</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teaghlaigh</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agus</w:t>
      </w:r>
      <w:proofErr w:type="spellEnd"/>
      <w:r w:rsidRPr="00432CD6">
        <w:rPr>
          <w:rFonts w:asciiTheme="minorHAnsi" w:hAnsiTheme="minorHAnsi" w:cstheme="minorHAnsi"/>
          <w:color w:val="000000"/>
          <w:lang w:val="en-IE"/>
        </w:rPr>
        <w:t xml:space="preserve"> a </w:t>
      </w:r>
      <w:proofErr w:type="spellStart"/>
      <w:r w:rsidRPr="00432CD6">
        <w:rPr>
          <w:rFonts w:asciiTheme="minorHAnsi" w:hAnsiTheme="minorHAnsi" w:cstheme="minorHAnsi"/>
          <w:color w:val="000000"/>
          <w:lang w:val="en-IE"/>
        </w:rPr>
        <w:t>bhfuil</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víosa</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stampa</w:t>
      </w:r>
      <w:proofErr w:type="spellEnd"/>
      <w:r w:rsidRPr="00432CD6">
        <w:rPr>
          <w:rFonts w:asciiTheme="minorHAnsi" w:hAnsiTheme="minorHAnsi" w:cstheme="minorHAnsi"/>
          <w:color w:val="000000"/>
          <w:lang w:val="en-IE"/>
        </w:rPr>
        <w:t xml:space="preserve"> 4 </w:t>
      </w:r>
      <w:proofErr w:type="spellStart"/>
      <w:r w:rsidRPr="00432CD6">
        <w:rPr>
          <w:rFonts w:asciiTheme="minorHAnsi" w:hAnsiTheme="minorHAnsi" w:cstheme="minorHAnsi"/>
          <w:color w:val="000000"/>
          <w:lang w:val="en-IE"/>
        </w:rPr>
        <w:t>aige</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nó</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aici</w:t>
      </w:r>
      <w:proofErr w:type="spellEnd"/>
      <w:r w:rsidRPr="00432CD6">
        <w:rPr>
          <w:rFonts w:asciiTheme="minorHAnsi" w:hAnsiTheme="minorHAnsi" w:cstheme="minorHAnsi"/>
          <w:color w:val="000000"/>
          <w:lang w:val="en-IE"/>
        </w:rPr>
        <w:t xml:space="preserve"> </w:t>
      </w:r>
      <w:proofErr w:type="spellStart"/>
      <w:r w:rsidRPr="00432CD6">
        <w:rPr>
          <w:rFonts w:asciiTheme="minorHAnsi" w:hAnsiTheme="minorHAnsi" w:cstheme="minorHAnsi"/>
          <w:color w:val="000000"/>
          <w:lang w:val="en-IE"/>
        </w:rPr>
        <w:t>nó</w:t>
      </w:r>
      <w:proofErr w:type="spellEnd"/>
    </w:p>
    <w:p w14:paraId="30094959" w14:textId="77777777" w:rsidR="00965E09" w:rsidRPr="00432CD6" w:rsidRDefault="00965E09" w:rsidP="00432CD6">
      <w:pPr>
        <w:pStyle w:val="NormalWeb"/>
        <w:numPr>
          <w:ilvl w:val="0"/>
          <w:numId w:val="22"/>
        </w:numPr>
        <w:spacing w:before="0" w:beforeAutospacing="0" w:after="0" w:afterAutospacing="0"/>
        <w:jc w:val="both"/>
        <w:rPr>
          <w:rFonts w:asciiTheme="minorHAnsi" w:hAnsiTheme="minorHAnsi" w:cstheme="minorHAnsi"/>
        </w:rPr>
      </w:pPr>
      <w:proofErr w:type="spellStart"/>
      <w:r w:rsidRPr="00432CD6">
        <w:rPr>
          <w:rFonts w:asciiTheme="minorHAnsi" w:hAnsiTheme="minorHAnsi" w:cstheme="minorHAnsi"/>
          <w:color w:val="000000"/>
          <w:lang w:val="en"/>
        </w:rPr>
        <w:t>Saoránach</w:t>
      </w:r>
      <w:proofErr w:type="spellEnd"/>
      <w:r w:rsidRPr="00432CD6">
        <w:rPr>
          <w:rFonts w:asciiTheme="minorHAnsi" w:hAnsiTheme="minorHAnsi" w:cstheme="minorHAnsi"/>
          <w:color w:val="000000"/>
          <w:lang w:val="en"/>
        </w:rPr>
        <w:t xml:space="preserve"> </w:t>
      </w:r>
      <w:proofErr w:type="spellStart"/>
      <w:r w:rsidRPr="00432CD6">
        <w:rPr>
          <w:rFonts w:asciiTheme="minorHAnsi" w:hAnsiTheme="minorHAnsi" w:cstheme="minorHAnsi"/>
          <w:color w:val="000000"/>
          <w:lang w:val="en"/>
        </w:rPr>
        <w:t>neamh</w:t>
      </w:r>
      <w:proofErr w:type="spellEnd"/>
      <w:r w:rsidRPr="00432CD6">
        <w:rPr>
          <w:rFonts w:asciiTheme="minorHAnsi" w:hAnsiTheme="minorHAnsi" w:cstheme="minorHAnsi"/>
          <w:color w:val="000000"/>
          <w:lang w:val="en"/>
        </w:rPr>
        <w:t xml:space="preserve">-LEE </w:t>
      </w:r>
      <w:proofErr w:type="spellStart"/>
      <w:r w:rsidRPr="00432CD6">
        <w:rPr>
          <w:rFonts w:asciiTheme="minorHAnsi" w:hAnsiTheme="minorHAnsi" w:cstheme="minorHAnsi"/>
          <w:color w:val="000000"/>
          <w:lang w:val="en"/>
        </w:rPr>
        <w:t>ar</w:t>
      </w:r>
      <w:proofErr w:type="spellEnd"/>
      <w:r w:rsidRPr="00432CD6">
        <w:rPr>
          <w:rFonts w:asciiTheme="minorHAnsi" w:hAnsiTheme="minorHAnsi" w:cstheme="minorHAnsi"/>
          <w:color w:val="000000"/>
          <w:lang w:val="en"/>
        </w:rPr>
        <w:t xml:space="preserve"> </w:t>
      </w:r>
      <w:proofErr w:type="spellStart"/>
      <w:r w:rsidRPr="00432CD6">
        <w:rPr>
          <w:rFonts w:asciiTheme="minorHAnsi" w:hAnsiTheme="minorHAnsi" w:cstheme="minorHAnsi"/>
          <w:color w:val="000000"/>
          <w:lang w:val="en"/>
        </w:rPr>
        <w:t>tuismitheoir</w:t>
      </w:r>
      <w:proofErr w:type="spellEnd"/>
      <w:r w:rsidRPr="00432CD6">
        <w:rPr>
          <w:rFonts w:asciiTheme="minorHAnsi" w:hAnsiTheme="minorHAnsi" w:cstheme="minorHAnsi"/>
          <w:color w:val="000000"/>
          <w:lang w:val="en"/>
        </w:rPr>
        <w:t xml:space="preserve"> </w:t>
      </w:r>
      <w:proofErr w:type="spellStart"/>
      <w:r w:rsidRPr="00432CD6">
        <w:rPr>
          <w:rFonts w:asciiTheme="minorHAnsi" w:hAnsiTheme="minorHAnsi" w:cstheme="minorHAnsi"/>
          <w:color w:val="000000"/>
          <w:lang w:val="en"/>
        </w:rPr>
        <w:t>linbh</w:t>
      </w:r>
      <w:proofErr w:type="spellEnd"/>
      <w:r w:rsidRPr="00432CD6">
        <w:rPr>
          <w:rFonts w:asciiTheme="minorHAnsi" w:hAnsiTheme="minorHAnsi" w:cstheme="minorHAnsi"/>
          <w:color w:val="000000"/>
          <w:lang w:val="en"/>
        </w:rPr>
        <w:t xml:space="preserve"> </w:t>
      </w:r>
      <w:proofErr w:type="spellStart"/>
      <w:r w:rsidRPr="00432CD6">
        <w:rPr>
          <w:rFonts w:asciiTheme="minorHAnsi" w:hAnsiTheme="minorHAnsi" w:cstheme="minorHAnsi"/>
          <w:color w:val="000000"/>
          <w:lang w:val="en"/>
        </w:rPr>
        <w:t>chleithiúnaigh</w:t>
      </w:r>
      <w:proofErr w:type="spellEnd"/>
      <w:r w:rsidRPr="00432CD6">
        <w:rPr>
          <w:rFonts w:asciiTheme="minorHAnsi" w:hAnsiTheme="minorHAnsi" w:cstheme="minorHAnsi"/>
          <w:color w:val="000000"/>
          <w:lang w:val="en"/>
        </w:rPr>
        <w:t xml:space="preserve"> é </w:t>
      </w:r>
      <w:proofErr w:type="spellStart"/>
      <w:r w:rsidRPr="00432CD6">
        <w:rPr>
          <w:rFonts w:asciiTheme="minorHAnsi" w:hAnsiTheme="minorHAnsi" w:cstheme="minorHAnsi"/>
          <w:color w:val="000000"/>
          <w:lang w:val="en"/>
        </w:rPr>
        <w:t>nó</w:t>
      </w:r>
      <w:proofErr w:type="spellEnd"/>
      <w:r w:rsidRPr="00432CD6">
        <w:rPr>
          <w:rFonts w:asciiTheme="minorHAnsi" w:hAnsiTheme="minorHAnsi" w:cstheme="minorHAnsi"/>
          <w:color w:val="000000"/>
          <w:lang w:val="en"/>
        </w:rPr>
        <w:t xml:space="preserve"> í </w:t>
      </w:r>
      <w:proofErr w:type="spellStart"/>
      <w:r w:rsidRPr="00432CD6">
        <w:rPr>
          <w:rFonts w:asciiTheme="minorHAnsi" w:hAnsiTheme="minorHAnsi" w:cstheme="minorHAnsi"/>
          <w:color w:val="000000"/>
          <w:lang w:val="en"/>
        </w:rPr>
        <w:t>ar</w:t>
      </w:r>
      <w:proofErr w:type="spellEnd"/>
      <w:r w:rsidRPr="00432CD6">
        <w:rPr>
          <w:rFonts w:asciiTheme="minorHAnsi" w:hAnsiTheme="minorHAnsi" w:cstheme="minorHAnsi"/>
          <w:color w:val="000000"/>
          <w:lang w:val="en"/>
        </w:rPr>
        <w:t xml:space="preserve"> </w:t>
      </w:r>
      <w:proofErr w:type="spellStart"/>
      <w:r w:rsidRPr="00432CD6">
        <w:rPr>
          <w:rFonts w:asciiTheme="minorHAnsi" w:hAnsiTheme="minorHAnsi" w:cstheme="minorHAnsi"/>
          <w:color w:val="000000"/>
          <w:lang w:val="en"/>
        </w:rPr>
        <w:t>saoránach</w:t>
      </w:r>
      <w:proofErr w:type="spellEnd"/>
      <w:r w:rsidRPr="00432CD6">
        <w:rPr>
          <w:rFonts w:asciiTheme="minorHAnsi" w:hAnsiTheme="minorHAnsi" w:cstheme="minorHAnsi"/>
          <w:color w:val="000000"/>
          <w:lang w:val="en"/>
        </w:rPr>
        <w:t xml:space="preserve"> de </w:t>
      </w:r>
      <w:proofErr w:type="spellStart"/>
      <w:r w:rsidRPr="00432CD6">
        <w:rPr>
          <w:rFonts w:asciiTheme="minorHAnsi" w:hAnsiTheme="minorHAnsi" w:cstheme="minorHAnsi"/>
          <w:color w:val="000000"/>
          <w:lang w:val="en"/>
        </w:rPr>
        <w:t>chuid</w:t>
      </w:r>
      <w:proofErr w:type="spellEnd"/>
      <w:r w:rsidRPr="00432CD6">
        <w:rPr>
          <w:rFonts w:asciiTheme="minorHAnsi" w:hAnsiTheme="minorHAnsi" w:cstheme="minorHAnsi"/>
          <w:color w:val="000000"/>
          <w:lang w:val="en"/>
        </w:rPr>
        <w:t xml:space="preserve"> </w:t>
      </w:r>
      <w:proofErr w:type="spellStart"/>
      <w:r w:rsidRPr="00432CD6">
        <w:rPr>
          <w:rFonts w:asciiTheme="minorHAnsi" w:hAnsiTheme="minorHAnsi" w:cstheme="minorHAnsi"/>
          <w:color w:val="000000"/>
          <w:lang w:val="en"/>
        </w:rPr>
        <w:t>Ballstát</w:t>
      </w:r>
      <w:proofErr w:type="spellEnd"/>
      <w:r w:rsidRPr="00432CD6">
        <w:rPr>
          <w:rFonts w:asciiTheme="minorHAnsi" w:hAnsiTheme="minorHAnsi" w:cstheme="minorHAnsi"/>
          <w:color w:val="000000"/>
          <w:lang w:val="en"/>
        </w:rPr>
        <w:t xml:space="preserve"> LEE </w:t>
      </w:r>
      <w:proofErr w:type="spellStart"/>
      <w:r w:rsidRPr="00432CD6">
        <w:rPr>
          <w:rFonts w:asciiTheme="minorHAnsi" w:hAnsiTheme="minorHAnsi" w:cstheme="minorHAnsi"/>
          <w:color w:val="000000"/>
          <w:lang w:val="en"/>
        </w:rPr>
        <w:t>nó</w:t>
      </w:r>
      <w:proofErr w:type="spellEnd"/>
      <w:r w:rsidRPr="00432CD6">
        <w:rPr>
          <w:rFonts w:asciiTheme="minorHAnsi" w:hAnsiTheme="minorHAnsi" w:cstheme="minorHAnsi"/>
          <w:color w:val="000000"/>
          <w:lang w:val="en"/>
        </w:rPr>
        <w:t xml:space="preserve"> den </w:t>
      </w:r>
      <w:proofErr w:type="spellStart"/>
      <w:r w:rsidRPr="00432CD6">
        <w:rPr>
          <w:rFonts w:asciiTheme="minorHAnsi" w:hAnsiTheme="minorHAnsi" w:cstheme="minorHAnsi"/>
          <w:color w:val="000000"/>
          <w:lang w:val="en"/>
        </w:rPr>
        <w:t>Ríocht</w:t>
      </w:r>
      <w:proofErr w:type="spellEnd"/>
      <w:r w:rsidRPr="00432CD6">
        <w:rPr>
          <w:rFonts w:asciiTheme="minorHAnsi" w:hAnsiTheme="minorHAnsi" w:cstheme="minorHAnsi"/>
          <w:color w:val="000000"/>
          <w:lang w:val="en"/>
        </w:rPr>
        <w:t xml:space="preserve"> </w:t>
      </w:r>
      <w:proofErr w:type="spellStart"/>
      <w:r w:rsidRPr="00432CD6">
        <w:rPr>
          <w:rFonts w:asciiTheme="minorHAnsi" w:hAnsiTheme="minorHAnsi" w:cstheme="minorHAnsi"/>
          <w:color w:val="000000"/>
          <w:lang w:val="en"/>
        </w:rPr>
        <w:t>Aontaithe</w:t>
      </w:r>
      <w:proofErr w:type="spellEnd"/>
      <w:r w:rsidRPr="00432CD6">
        <w:rPr>
          <w:rFonts w:asciiTheme="minorHAnsi" w:hAnsiTheme="minorHAnsi" w:cstheme="minorHAnsi"/>
          <w:color w:val="000000"/>
          <w:lang w:val="en"/>
        </w:rPr>
        <w:t xml:space="preserve"> den </w:t>
      </w:r>
      <w:proofErr w:type="spellStart"/>
      <w:r w:rsidRPr="00432CD6">
        <w:rPr>
          <w:rFonts w:asciiTheme="minorHAnsi" w:hAnsiTheme="minorHAnsi" w:cstheme="minorHAnsi"/>
          <w:color w:val="000000"/>
          <w:lang w:val="en"/>
        </w:rPr>
        <w:t>Eilvéis</w:t>
      </w:r>
      <w:proofErr w:type="spellEnd"/>
      <w:r w:rsidRPr="00432CD6">
        <w:rPr>
          <w:rFonts w:asciiTheme="minorHAnsi" w:hAnsiTheme="minorHAnsi" w:cstheme="minorHAnsi"/>
          <w:color w:val="000000"/>
          <w:lang w:val="en"/>
        </w:rPr>
        <w:t xml:space="preserve"> é </w:t>
      </w:r>
      <w:proofErr w:type="spellStart"/>
      <w:r w:rsidRPr="00432CD6">
        <w:rPr>
          <w:rFonts w:asciiTheme="minorHAnsi" w:hAnsiTheme="minorHAnsi" w:cstheme="minorHAnsi"/>
          <w:color w:val="000000"/>
          <w:lang w:val="en"/>
        </w:rPr>
        <w:t>nó</w:t>
      </w:r>
      <w:proofErr w:type="spellEnd"/>
      <w:r w:rsidRPr="00432CD6">
        <w:rPr>
          <w:rFonts w:asciiTheme="minorHAnsi" w:hAnsiTheme="minorHAnsi" w:cstheme="minorHAnsi"/>
          <w:color w:val="000000"/>
          <w:lang w:val="en"/>
        </w:rPr>
        <w:t xml:space="preserve"> í </w:t>
      </w:r>
      <w:proofErr w:type="spellStart"/>
      <w:r w:rsidRPr="00432CD6">
        <w:rPr>
          <w:rFonts w:asciiTheme="minorHAnsi" w:hAnsiTheme="minorHAnsi" w:cstheme="minorHAnsi"/>
          <w:color w:val="000000"/>
          <w:lang w:val="en"/>
        </w:rPr>
        <w:t>agus</w:t>
      </w:r>
      <w:proofErr w:type="spellEnd"/>
      <w:r w:rsidRPr="00432CD6">
        <w:rPr>
          <w:rFonts w:asciiTheme="minorHAnsi" w:hAnsiTheme="minorHAnsi" w:cstheme="minorHAnsi"/>
          <w:color w:val="000000"/>
          <w:lang w:val="en"/>
        </w:rPr>
        <w:t xml:space="preserve"> a </w:t>
      </w:r>
      <w:proofErr w:type="spellStart"/>
      <w:r w:rsidRPr="00432CD6">
        <w:rPr>
          <w:rFonts w:asciiTheme="minorHAnsi" w:hAnsiTheme="minorHAnsi" w:cstheme="minorHAnsi"/>
          <w:color w:val="000000"/>
          <w:lang w:val="en"/>
        </w:rPr>
        <w:t>chónaíonn</w:t>
      </w:r>
      <w:proofErr w:type="spellEnd"/>
      <w:r w:rsidRPr="00432CD6">
        <w:rPr>
          <w:rFonts w:asciiTheme="minorHAnsi" w:hAnsiTheme="minorHAnsi" w:cstheme="minorHAnsi"/>
          <w:color w:val="000000"/>
          <w:lang w:val="en"/>
        </w:rPr>
        <w:t xml:space="preserve"> </w:t>
      </w:r>
      <w:proofErr w:type="spellStart"/>
      <w:r w:rsidRPr="00432CD6">
        <w:rPr>
          <w:rFonts w:asciiTheme="minorHAnsi" w:hAnsiTheme="minorHAnsi" w:cstheme="minorHAnsi"/>
          <w:color w:val="000000"/>
          <w:lang w:val="en"/>
        </w:rPr>
        <w:t>ann</w:t>
      </w:r>
      <w:proofErr w:type="spellEnd"/>
      <w:r w:rsidRPr="00432CD6">
        <w:rPr>
          <w:rFonts w:asciiTheme="minorHAnsi" w:hAnsiTheme="minorHAnsi" w:cstheme="minorHAnsi"/>
          <w:color w:val="000000"/>
          <w:lang w:val="en"/>
        </w:rPr>
        <w:t xml:space="preserve">, </w:t>
      </w:r>
      <w:proofErr w:type="spellStart"/>
      <w:r w:rsidRPr="00432CD6">
        <w:rPr>
          <w:rFonts w:asciiTheme="minorHAnsi" w:hAnsiTheme="minorHAnsi" w:cstheme="minorHAnsi"/>
          <w:color w:val="000000"/>
          <w:lang w:val="en"/>
        </w:rPr>
        <w:t>agus</w:t>
      </w:r>
      <w:proofErr w:type="spellEnd"/>
      <w:r w:rsidRPr="00432CD6">
        <w:rPr>
          <w:rFonts w:asciiTheme="minorHAnsi" w:hAnsiTheme="minorHAnsi" w:cstheme="minorHAnsi"/>
          <w:color w:val="000000"/>
          <w:lang w:val="en"/>
        </w:rPr>
        <w:t xml:space="preserve"> a </w:t>
      </w:r>
      <w:proofErr w:type="spellStart"/>
      <w:r w:rsidRPr="00432CD6">
        <w:rPr>
          <w:rFonts w:asciiTheme="minorHAnsi" w:hAnsiTheme="minorHAnsi" w:cstheme="minorHAnsi"/>
          <w:color w:val="000000"/>
          <w:lang w:val="en"/>
        </w:rPr>
        <w:t>bhfuil</w:t>
      </w:r>
      <w:proofErr w:type="spellEnd"/>
      <w:r w:rsidRPr="00432CD6">
        <w:rPr>
          <w:rFonts w:asciiTheme="minorHAnsi" w:hAnsiTheme="minorHAnsi" w:cstheme="minorHAnsi"/>
          <w:color w:val="000000"/>
          <w:lang w:val="en"/>
        </w:rPr>
        <w:t xml:space="preserve"> </w:t>
      </w:r>
      <w:proofErr w:type="spellStart"/>
      <w:r w:rsidRPr="00432CD6">
        <w:rPr>
          <w:rFonts w:asciiTheme="minorHAnsi" w:hAnsiTheme="minorHAnsi" w:cstheme="minorHAnsi"/>
          <w:color w:val="000000"/>
          <w:lang w:val="en"/>
        </w:rPr>
        <w:t>víosa</w:t>
      </w:r>
      <w:proofErr w:type="spellEnd"/>
      <w:r w:rsidRPr="00432CD6">
        <w:rPr>
          <w:rFonts w:asciiTheme="minorHAnsi" w:hAnsiTheme="minorHAnsi" w:cstheme="minorHAnsi"/>
          <w:color w:val="000000"/>
          <w:lang w:val="en"/>
        </w:rPr>
        <w:t xml:space="preserve"> </w:t>
      </w:r>
      <w:proofErr w:type="spellStart"/>
      <w:r w:rsidRPr="00432CD6">
        <w:rPr>
          <w:rFonts w:asciiTheme="minorHAnsi" w:hAnsiTheme="minorHAnsi" w:cstheme="minorHAnsi"/>
          <w:color w:val="000000"/>
          <w:lang w:val="en"/>
        </w:rPr>
        <w:t>stampa</w:t>
      </w:r>
      <w:proofErr w:type="spellEnd"/>
      <w:r w:rsidRPr="00432CD6">
        <w:rPr>
          <w:rFonts w:asciiTheme="minorHAnsi" w:hAnsiTheme="minorHAnsi" w:cstheme="minorHAnsi"/>
          <w:color w:val="000000"/>
          <w:lang w:val="en"/>
        </w:rPr>
        <w:t xml:space="preserve"> 4 </w:t>
      </w:r>
      <w:proofErr w:type="spellStart"/>
      <w:r w:rsidRPr="00432CD6">
        <w:rPr>
          <w:rFonts w:asciiTheme="minorHAnsi" w:hAnsiTheme="minorHAnsi" w:cstheme="minorHAnsi"/>
          <w:color w:val="000000"/>
          <w:lang w:val="en"/>
        </w:rPr>
        <w:t>aige</w:t>
      </w:r>
      <w:proofErr w:type="spellEnd"/>
      <w:r w:rsidRPr="00432CD6">
        <w:rPr>
          <w:rFonts w:asciiTheme="minorHAnsi" w:hAnsiTheme="minorHAnsi" w:cstheme="minorHAnsi"/>
          <w:color w:val="000000"/>
          <w:lang w:val="en"/>
        </w:rPr>
        <w:t xml:space="preserve"> </w:t>
      </w:r>
      <w:proofErr w:type="spellStart"/>
      <w:r w:rsidRPr="00432CD6">
        <w:rPr>
          <w:rFonts w:asciiTheme="minorHAnsi" w:hAnsiTheme="minorHAnsi" w:cstheme="minorHAnsi"/>
          <w:color w:val="000000"/>
          <w:lang w:val="en"/>
        </w:rPr>
        <w:t>nó</w:t>
      </w:r>
      <w:proofErr w:type="spellEnd"/>
      <w:r w:rsidRPr="00432CD6">
        <w:rPr>
          <w:rFonts w:asciiTheme="minorHAnsi" w:hAnsiTheme="minorHAnsi" w:cstheme="minorHAnsi"/>
          <w:color w:val="000000"/>
          <w:lang w:val="en"/>
        </w:rPr>
        <w:t xml:space="preserve"> </w:t>
      </w:r>
      <w:proofErr w:type="spellStart"/>
      <w:r w:rsidRPr="00432CD6">
        <w:rPr>
          <w:rFonts w:asciiTheme="minorHAnsi" w:hAnsiTheme="minorHAnsi" w:cstheme="minorHAnsi"/>
          <w:color w:val="000000"/>
          <w:lang w:val="en"/>
        </w:rPr>
        <w:t>aici</w:t>
      </w:r>
      <w:proofErr w:type="spellEnd"/>
      <w:r w:rsidRPr="00432CD6">
        <w:rPr>
          <w:rFonts w:asciiTheme="minorHAnsi" w:hAnsiTheme="minorHAnsi" w:cstheme="minorHAnsi"/>
          <w:color w:val="000000"/>
          <w:lang w:val="en"/>
        </w:rPr>
        <w:t>.</w:t>
      </w:r>
    </w:p>
    <w:p w14:paraId="12E95DC0" w14:textId="77777777" w:rsidR="005776E1" w:rsidRPr="00432CD6" w:rsidRDefault="005776E1" w:rsidP="00432CD6">
      <w:pPr>
        <w:pStyle w:val="BodyTextIndent"/>
        <w:spacing w:after="0"/>
        <w:ind w:left="720"/>
        <w:rPr>
          <w:rFonts w:asciiTheme="minorHAnsi" w:eastAsia="Times New Roman" w:hAnsiTheme="minorHAnsi" w:cstheme="minorHAnsi"/>
          <w:sz w:val="14"/>
          <w:szCs w:val="16"/>
          <w:lang w:bidi="ar-SA"/>
        </w:rPr>
      </w:pPr>
    </w:p>
    <w:p w14:paraId="1DBE3F9B" w14:textId="495923AE" w:rsidR="005776E1" w:rsidRPr="00662857" w:rsidRDefault="00B63C26" w:rsidP="00662857">
      <w:pPr>
        <w:pStyle w:val="ListParagraph"/>
        <w:numPr>
          <w:ilvl w:val="0"/>
          <w:numId w:val="7"/>
        </w:numPr>
        <w:jc w:val="both"/>
        <w:rPr>
          <w:rFonts w:asciiTheme="minorHAnsi" w:hAnsiTheme="minorHAnsi" w:cstheme="minorHAnsi"/>
          <w:b/>
          <w:u w:val="single"/>
          <w:lang w:val="ga-IE" w:bidi="ar-SA"/>
        </w:rPr>
      </w:pPr>
      <w:r w:rsidRPr="00662857">
        <w:rPr>
          <w:rFonts w:asciiTheme="minorHAnsi" w:hAnsiTheme="minorHAnsi" w:cstheme="minorHAnsi"/>
          <w:b/>
          <w:u w:val="single"/>
          <w:lang w:val="ga-IE" w:bidi="ar-SA"/>
        </w:rPr>
        <w:t>Oideachas, Oiliúint, Taithí, Etc.:</w:t>
      </w:r>
    </w:p>
    <w:p w14:paraId="7C7FAE92" w14:textId="77777777" w:rsidR="00662857" w:rsidRPr="00662857" w:rsidRDefault="00662857" w:rsidP="00662857">
      <w:pPr>
        <w:pStyle w:val="ListParagraph"/>
        <w:jc w:val="both"/>
        <w:rPr>
          <w:rFonts w:asciiTheme="minorHAnsi" w:hAnsiTheme="minorHAnsi" w:cstheme="minorHAnsi"/>
          <w:b/>
          <w:u w:val="single"/>
          <w:lang w:bidi="ar-SA"/>
        </w:rPr>
      </w:pPr>
    </w:p>
    <w:p w14:paraId="58D592B4" w14:textId="15652CE5" w:rsidR="0048647E" w:rsidRPr="0048647E" w:rsidRDefault="00B63C26" w:rsidP="00662857">
      <w:pPr>
        <w:pStyle w:val="TOC6"/>
        <w:tabs>
          <w:tab w:val="clear" w:pos="9000"/>
          <w:tab w:val="clear" w:pos="9360"/>
          <w:tab w:val="left" w:pos="-720"/>
          <w:tab w:val="left" w:pos="0"/>
        </w:tabs>
        <w:ind w:firstLine="0"/>
        <w:rPr>
          <w:lang w:val="ga-IE"/>
        </w:rPr>
      </w:pPr>
      <w:r w:rsidRPr="0048647E">
        <w:rPr>
          <w:rFonts w:asciiTheme="minorHAnsi" w:hAnsiTheme="minorHAnsi" w:cstheme="minorHAnsi"/>
          <w:szCs w:val="24"/>
          <w:lang w:val="ga-IE"/>
        </w:rPr>
        <w:t>Ní mór go mbeidh na nithe a leanas fíor maidir le gach iarrthóir, ar an dáta is déanaí a fhaightear foirmeacha iarratais chomhlánaithe</w:t>
      </w:r>
      <w:r w:rsidR="0048647E">
        <w:rPr>
          <w:rFonts w:asciiTheme="minorHAnsi" w:hAnsiTheme="minorHAnsi" w:cstheme="minorHAnsi"/>
          <w:szCs w:val="24"/>
          <w:lang w:val="ga-IE"/>
        </w:rPr>
        <w:t>:</w:t>
      </w:r>
    </w:p>
    <w:p w14:paraId="29B47D0F" w14:textId="73AEAECD" w:rsidR="0048647E" w:rsidRPr="0048647E" w:rsidRDefault="0048647E" w:rsidP="0048647E">
      <w:pPr>
        <w:pStyle w:val="NoSpacing"/>
        <w:numPr>
          <w:ilvl w:val="0"/>
          <w:numId w:val="31"/>
        </w:numPr>
        <w:jc w:val="both"/>
        <w:rPr>
          <w:rFonts w:asciiTheme="minorHAnsi" w:hAnsiTheme="minorHAnsi"/>
          <w:b/>
          <w:bCs/>
        </w:rPr>
      </w:pPr>
      <w:r>
        <w:rPr>
          <w:rFonts w:asciiTheme="minorHAnsi" w:hAnsiTheme="minorHAnsi"/>
        </w:rPr>
        <w:t xml:space="preserve">(a)     </w:t>
      </w:r>
      <w:proofErr w:type="spellStart"/>
      <w:r>
        <w:rPr>
          <w:rFonts w:asciiTheme="minorHAnsi" w:hAnsiTheme="minorHAnsi"/>
        </w:rPr>
        <w:t>Grád</w:t>
      </w:r>
      <w:proofErr w:type="spellEnd"/>
      <w:r>
        <w:rPr>
          <w:rFonts w:asciiTheme="minorHAnsi" w:hAnsiTheme="minorHAnsi"/>
        </w:rPr>
        <w:t xml:space="preserve"> D (</w:t>
      </w:r>
      <w:proofErr w:type="spellStart"/>
      <w:r>
        <w:rPr>
          <w:rFonts w:asciiTheme="minorHAnsi" w:hAnsiTheme="minorHAnsi"/>
        </w:rPr>
        <w:t>nó</w:t>
      </w:r>
      <w:proofErr w:type="spellEnd"/>
      <w:r>
        <w:rPr>
          <w:rFonts w:asciiTheme="minorHAnsi" w:hAnsiTheme="minorHAnsi"/>
        </w:rPr>
        <w:t xml:space="preserve"> Pas) </w:t>
      </w:r>
      <w:proofErr w:type="spellStart"/>
      <w:r>
        <w:rPr>
          <w:rFonts w:asciiTheme="minorHAnsi" w:hAnsiTheme="minorHAnsi"/>
        </w:rPr>
        <w:t>ar</w:t>
      </w:r>
      <w:proofErr w:type="spellEnd"/>
      <w:r>
        <w:rPr>
          <w:rFonts w:asciiTheme="minorHAnsi" w:hAnsiTheme="minorHAnsi"/>
        </w:rPr>
        <w:t xml:space="preserve"> a </w:t>
      </w:r>
      <w:proofErr w:type="spellStart"/>
      <w:r>
        <w:rPr>
          <w:rFonts w:asciiTheme="minorHAnsi" w:hAnsiTheme="minorHAnsi"/>
        </w:rPr>
        <w:t>laghad</w:t>
      </w:r>
      <w:proofErr w:type="spellEnd"/>
      <w:r>
        <w:rPr>
          <w:rFonts w:asciiTheme="minorHAnsi" w:hAnsiTheme="minorHAnsi"/>
        </w:rPr>
        <w:t xml:space="preserve">, </w:t>
      </w:r>
      <w:proofErr w:type="spellStart"/>
      <w:r>
        <w:rPr>
          <w:rFonts w:asciiTheme="minorHAnsi" w:hAnsiTheme="minorHAnsi"/>
        </w:rPr>
        <w:t>ar</w:t>
      </w:r>
      <w:proofErr w:type="spellEnd"/>
      <w:r>
        <w:rPr>
          <w:rFonts w:asciiTheme="minorHAnsi" w:hAnsiTheme="minorHAnsi"/>
        </w:rPr>
        <w:t xml:space="preserve"> an </w:t>
      </w:r>
      <w:proofErr w:type="spellStart"/>
      <w:r>
        <w:rPr>
          <w:rFonts w:asciiTheme="minorHAnsi" w:hAnsiTheme="minorHAnsi"/>
        </w:rPr>
        <w:t>Ardleibhéal</w:t>
      </w:r>
      <w:proofErr w:type="spellEnd"/>
      <w:r>
        <w:rPr>
          <w:rFonts w:asciiTheme="minorHAnsi" w:hAnsiTheme="minorHAnsi"/>
        </w:rPr>
        <w:t xml:space="preserve"> </w:t>
      </w:r>
      <w:proofErr w:type="spellStart"/>
      <w:r>
        <w:rPr>
          <w:rFonts w:asciiTheme="minorHAnsi" w:hAnsiTheme="minorHAnsi"/>
        </w:rPr>
        <w:t>nó</w:t>
      </w:r>
      <w:proofErr w:type="spellEnd"/>
      <w:r>
        <w:rPr>
          <w:rFonts w:asciiTheme="minorHAnsi" w:hAnsiTheme="minorHAnsi"/>
        </w:rPr>
        <w:t xml:space="preserve"> </w:t>
      </w:r>
      <w:proofErr w:type="spellStart"/>
      <w:r>
        <w:rPr>
          <w:rFonts w:asciiTheme="minorHAnsi" w:hAnsiTheme="minorHAnsi"/>
        </w:rPr>
        <w:t>Gnáthleibhéal</w:t>
      </w:r>
      <w:proofErr w:type="spellEnd"/>
      <w:r>
        <w:rPr>
          <w:rFonts w:asciiTheme="minorHAnsi" w:hAnsiTheme="minorHAnsi"/>
        </w:rPr>
        <w:t xml:space="preserve">, </w:t>
      </w:r>
      <w:proofErr w:type="spellStart"/>
      <w:r>
        <w:rPr>
          <w:rFonts w:asciiTheme="minorHAnsi" w:hAnsiTheme="minorHAnsi"/>
        </w:rPr>
        <w:t>i</w:t>
      </w:r>
      <w:proofErr w:type="spellEnd"/>
      <w:r>
        <w:rPr>
          <w:rFonts w:asciiTheme="minorHAnsi" w:hAnsiTheme="minorHAnsi"/>
        </w:rPr>
        <w:t xml:space="preserve"> </w:t>
      </w:r>
      <w:proofErr w:type="spellStart"/>
      <w:r>
        <w:rPr>
          <w:rFonts w:asciiTheme="minorHAnsi" w:hAnsiTheme="minorHAnsi"/>
        </w:rPr>
        <w:t>gcúig</w:t>
      </w:r>
      <w:proofErr w:type="spellEnd"/>
      <w:r>
        <w:rPr>
          <w:rFonts w:asciiTheme="minorHAnsi" w:hAnsiTheme="minorHAnsi"/>
        </w:rPr>
        <w:t xml:space="preserve"> </w:t>
      </w:r>
      <w:proofErr w:type="spellStart"/>
      <w:r>
        <w:rPr>
          <w:rFonts w:asciiTheme="minorHAnsi" w:hAnsiTheme="minorHAnsi"/>
        </w:rPr>
        <w:t>ábhar</w:t>
      </w:r>
      <w:proofErr w:type="spellEnd"/>
      <w:r>
        <w:rPr>
          <w:rFonts w:asciiTheme="minorHAnsi" w:hAnsiTheme="minorHAnsi"/>
        </w:rPr>
        <w:t xml:space="preserve"> (</w:t>
      </w:r>
      <w:proofErr w:type="spellStart"/>
      <w:r>
        <w:rPr>
          <w:rFonts w:asciiTheme="minorHAnsi" w:hAnsiTheme="minorHAnsi"/>
        </w:rPr>
        <w:t>nó</w:t>
      </w:r>
      <w:proofErr w:type="spellEnd"/>
      <w:r>
        <w:rPr>
          <w:rFonts w:asciiTheme="minorHAnsi" w:hAnsiTheme="minorHAnsi"/>
        </w:rPr>
        <w:t xml:space="preserve"> </w:t>
      </w:r>
      <w:proofErr w:type="spellStart"/>
      <w:r>
        <w:rPr>
          <w:rFonts w:asciiTheme="minorHAnsi" w:hAnsiTheme="minorHAnsi"/>
        </w:rPr>
        <w:t>ceithre</w:t>
      </w:r>
      <w:proofErr w:type="spellEnd"/>
      <w:r>
        <w:rPr>
          <w:rFonts w:asciiTheme="minorHAnsi" w:hAnsiTheme="minorHAnsi"/>
        </w:rPr>
        <w:t xml:space="preserve"> </w:t>
      </w:r>
      <w:proofErr w:type="spellStart"/>
      <w:r>
        <w:rPr>
          <w:rFonts w:asciiTheme="minorHAnsi" w:hAnsiTheme="minorHAnsi"/>
        </w:rPr>
        <w:t>ábhar</w:t>
      </w:r>
      <w:proofErr w:type="spellEnd"/>
      <w:r>
        <w:rPr>
          <w:rFonts w:asciiTheme="minorHAnsi" w:hAnsiTheme="minorHAnsi"/>
        </w:rPr>
        <w:t xml:space="preserve"> </w:t>
      </w:r>
      <w:proofErr w:type="spellStart"/>
      <w:r>
        <w:rPr>
          <w:rFonts w:asciiTheme="minorHAnsi" w:hAnsiTheme="minorHAnsi"/>
        </w:rPr>
        <w:t>más</w:t>
      </w:r>
      <w:proofErr w:type="spellEnd"/>
      <w:r>
        <w:rPr>
          <w:rFonts w:asciiTheme="minorHAnsi" w:hAnsiTheme="minorHAnsi"/>
        </w:rPr>
        <w:t xml:space="preserve"> í an </w:t>
      </w:r>
      <w:proofErr w:type="spellStart"/>
      <w:r>
        <w:rPr>
          <w:rFonts w:asciiTheme="minorHAnsi" w:hAnsiTheme="minorHAnsi"/>
        </w:rPr>
        <w:t>Ghaeilge</w:t>
      </w:r>
      <w:proofErr w:type="spellEnd"/>
      <w:r>
        <w:rPr>
          <w:rFonts w:asciiTheme="minorHAnsi" w:hAnsiTheme="minorHAnsi"/>
        </w:rPr>
        <w:t xml:space="preserve"> </w:t>
      </w:r>
      <w:proofErr w:type="spellStart"/>
      <w:r>
        <w:rPr>
          <w:rFonts w:asciiTheme="minorHAnsi" w:hAnsiTheme="minorHAnsi"/>
        </w:rPr>
        <w:t>ceann</w:t>
      </w:r>
      <w:proofErr w:type="spellEnd"/>
      <w:r>
        <w:rPr>
          <w:rFonts w:asciiTheme="minorHAnsi" w:hAnsiTheme="minorHAnsi"/>
        </w:rPr>
        <w:t xml:space="preserve"> </w:t>
      </w:r>
      <w:proofErr w:type="spellStart"/>
      <w:r>
        <w:rPr>
          <w:rFonts w:asciiTheme="minorHAnsi" w:hAnsiTheme="minorHAnsi"/>
        </w:rPr>
        <w:t>amháin</w:t>
      </w:r>
      <w:proofErr w:type="spellEnd"/>
      <w:r>
        <w:rPr>
          <w:rFonts w:asciiTheme="minorHAnsi" w:hAnsiTheme="minorHAnsi"/>
        </w:rPr>
        <w:t xml:space="preserve"> </w:t>
      </w:r>
      <w:proofErr w:type="spellStart"/>
      <w:r>
        <w:rPr>
          <w:rFonts w:asciiTheme="minorHAnsi" w:hAnsiTheme="minorHAnsi"/>
        </w:rPr>
        <w:t>díobh</w:t>
      </w:r>
      <w:proofErr w:type="spellEnd"/>
      <w:r>
        <w:rPr>
          <w:rFonts w:asciiTheme="minorHAnsi" w:hAnsiTheme="minorHAnsi"/>
        </w:rPr>
        <w:t xml:space="preserve">) ó </w:t>
      </w:r>
      <w:proofErr w:type="spellStart"/>
      <w:r>
        <w:rPr>
          <w:rFonts w:asciiTheme="minorHAnsi" w:hAnsiTheme="minorHAnsi"/>
        </w:rPr>
        <w:t>liosta</w:t>
      </w:r>
      <w:proofErr w:type="spellEnd"/>
      <w:r>
        <w:rPr>
          <w:rFonts w:asciiTheme="minorHAnsi" w:hAnsiTheme="minorHAnsi"/>
        </w:rPr>
        <w:t xml:space="preserve"> </w:t>
      </w:r>
      <w:proofErr w:type="spellStart"/>
      <w:r>
        <w:rPr>
          <w:rFonts w:asciiTheme="minorHAnsi" w:hAnsiTheme="minorHAnsi"/>
        </w:rPr>
        <w:t>na</w:t>
      </w:r>
      <w:proofErr w:type="spellEnd"/>
      <w:r>
        <w:rPr>
          <w:rFonts w:asciiTheme="minorHAnsi" w:hAnsiTheme="minorHAnsi"/>
        </w:rPr>
        <w:t xml:space="preserve"> n-</w:t>
      </w:r>
      <w:proofErr w:type="spellStart"/>
      <w:r>
        <w:rPr>
          <w:rFonts w:asciiTheme="minorHAnsi" w:hAnsiTheme="minorHAnsi"/>
        </w:rPr>
        <w:t>ábhar</w:t>
      </w:r>
      <w:proofErr w:type="spellEnd"/>
      <w:r>
        <w:rPr>
          <w:rFonts w:asciiTheme="minorHAnsi" w:hAnsiTheme="minorHAnsi"/>
        </w:rPr>
        <w:t xml:space="preserve"> </w:t>
      </w:r>
      <w:proofErr w:type="spellStart"/>
      <w:r>
        <w:rPr>
          <w:rFonts w:asciiTheme="minorHAnsi" w:hAnsiTheme="minorHAnsi"/>
        </w:rPr>
        <w:t>ceadaithe</w:t>
      </w:r>
      <w:proofErr w:type="spellEnd"/>
      <w:r>
        <w:rPr>
          <w:rFonts w:asciiTheme="minorHAnsi" w:hAnsiTheme="minorHAnsi"/>
        </w:rPr>
        <w:t xml:space="preserve"> in </w:t>
      </w:r>
      <w:proofErr w:type="spellStart"/>
      <w:r>
        <w:rPr>
          <w:rFonts w:asciiTheme="minorHAnsi" w:hAnsiTheme="minorHAnsi"/>
        </w:rPr>
        <w:t>Ardteistiméireacht</w:t>
      </w:r>
      <w:proofErr w:type="spellEnd"/>
      <w:r>
        <w:rPr>
          <w:rFonts w:asciiTheme="minorHAnsi" w:hAnsiTheme="minorHAnsi"/>
        </w:rPr>
        <w:t xml:space="preserve"> </w:t>
      </w:r>
      <w:proofErr w:type="spellStart"/>
      <w:r>
        <w:rPr>
          <w:rFonts w:asciiTheme="minorHAnsi" w:hAnsiTheme="minorHAnsi"/>
        </w:rPr>
        <w:t>Bhunaithe</w:t>
      </w:r>
      <w:proofErr w:type="spellEnd"/>
      <w:r>
        <w:rPr>
          <w:rFonts w:asciiTheme="minorHAnsi" w:hAnsiTheme="minorHAnsi"/>
        </w:rPr>
        <w:t xml:space="preserve"> </w:t>
      </w:r>
      <w:proofErr w:type="spellStart"/>
      <w:r>
        <w:rPr>
          <w:rFonts w:asciiTheme="minorHAnsi" w:hAnsiTheme="minorHAnsi"/>
        </w:rPr>
        <w:t>nó</w:t>
      </w:r>
      <w:proofErr w:type="spellEnd"/>
      <w:r>
        <w:rPr>
          <w:rFonts w:asciiTheme="minorHAnsi" w:hAnsiTheme="minorHAnsi"/>
        </w:rPr>
        <w:t xml:space="preserve"> </w:t>
      </w:r>
      <w:proofErr w:type="spellStart"/>
      <w:r>
        <w:rPr>
          <w:rFonts w:asciiTheme="minorHAnsi" w:hAnsiTheme="minorHAnsi"/>
        </w:rPr>
        <w:t>Gairmchlár</w:t>
      </w:r>
      <w:proofErr w:type="spellEnd"/>
      <w:r>
        <w:rPr>
          <w:rFonts w:asciiTheme="minorHAnsi" w:hAnsiTheme="minorHAnsi"/>
        </w:rPr>
        <w:t xml:space="preserve"> </w:t>
      </w:r>
      <w:proofErr w:type="spellStart"/>
      <w:r>
        <w:rPr>
          <w:rFonts w:asciiTheme="minorHAnsi" w:hAnsiTheme="minorHAnsi"/>
        </w:rPr>
        <w:t>na</w:t>
      </w:r>
      <w:proofErr w:type="spellEnd"/>
      <w:r>
        <w:rPr>
          <w:rFonts w:asciiTheme="minorHAnsi" w:hAnsiTheme="minorHAnsi"/>
        </w:rPr>
        <w:t xml:space="preserve"> </w:t>
      </w:r>
      <w:proofErr w:type="spellStart"/>
      <w:r>
        <w:rPr>
          <w:rFonts w:asciiTheme="minorHAnsi" w:hAnsiTheme="minorHAnsi"/>
        </w:rPr>
        <w:t>hArdteistiméireachta</w:t>
      </w:r>
      <w:proofErr w:type="spellEnd"/>
      <w:r>
        <w:rPr>
          <w:rFonts w:asciiTheme="minorHAnsi" w:hAnsiTheme="minorHAnsi"/>
        </w:rPr>
        <w:t xml:space="preserve"> de </w:t>
      </w:r>
      <w:proofErr w:type="spellStart"/>
      <w:r>
        <w:rPr>
          <w:rFonts w:asciiTheme="minorHAnsi" w:hAnsiTheme="minorHAnsi"/>
        </w:rPr>
        <w:t>chuid</w:t>
      </w:r>
      <w:proofErr w:type="spellEnd"/>
      <w:r>
        <w:rPr>
          <w:rFonts w:asciiTheme="minorHAnsi" w:hAnsiTheme="minorHAnsi"/>
        </w:rPr>
        <w:t xml:space="preserve"> </w:t>
      </w:r>
      <w:proofErr w:type="spellStart"/>
      <w:r>
        <w:rPr>
          <w:rFonts w:asciiTheme="minorHAnsi" w:hAnsiTheme="minorHAnsi"/>
        </w:rPr>
        <w:t>na</w:t>
      </w:r>
      <w:proofErr w:type="spellEnd"/>
      <w:r>
        <w:rPr>
          <w:rFonts w:asciiTheme="minorHAnsi" w:hAnsiTheme="minorHAnsi"/>
        </w:rPr>
        <w:t xml:space="preserve"> </w:t>
      </w:r>
      <w:proofErr w:type="spellStart"/>
      <w:r>
        <w:rPr>
          <w:rFonts w:asciiTheme="minorHAnsi" w:hAnsiTheme="minorHAnsi"/>
        </w:rPr>
        <w:t>Roinne</w:t>
      </w:r>
      <w:proofErr w:type="spellEnd"/>
      <w:r>
        <w:rPr>
          <w:rFonts w:asciiTheme="minorHAnsi" w:hAnsiTheme="minorHAnsi"/>
        </w:rPr>
        <w:t xml:space="preserve"> </w:t>
      </w:r>
      <w:proofErr w:type="spellStart"/>
      <w:r>
        <w:rPr>
          <w:rFonts w:asciiTheme="minorHAnsi" w:hAnsiTheme="minorHAnsi"/>
        </w:rPr>
        <w:t>Oideachais</w:t>
      </w:r>
      <w:proofErr w:type="spellEnd"/>
      <w:r>
        <w:rPr>
          <w:rFonts w:asciiTheme="minorHAnsi" w:hAnsiTheme="minorHAnsi"/>
        </w:rPr>
        <w:t xml:space="preserve"> </w:t>
      </w:r>
      <w:proofErr w:type="spellStart"/>
      <w:r>
        <w:rPr>
          <w:rFonts w:asciiTheme="minorHAnsi" w:hAnsiTheme="minorHAnsi"/>
        </w:rPr>
        <w:t>agus</w:t>
      </w:r>
      <w:proofErr w:type="spellEnd"/>
      <w:r>
        <w:rPr>
          <w:rFonts w:asciiTheme="minorHAnsi" w:hAnsiTheme="minorHAnsi"/>
        </w:rPr>
        <w:t xml:space="preserve"> </w:t>
      </w:r>
      <w:proofErr w:type="spellStart"/>
      <w:r>
        <w:rPr>
          <w:rFonts w:asciiTheme="minorHAnsi" w:hAnsiTheme="minorHAnsi"/>
        </w:rPr>
        <w:t>Scileanna</w:t>
      </w:r>
      <w:proofErr w:type="spellEnd"/>
      <w:r>
        <w:rPr>
          <w:rFonts w:asciiTheme="minorHAnsi" w:hAnsiTheme="minorHAnsi"/>
        </w:rPr>
        <w:t xml:space="preserve">, </w:t>
      </w:r>
      <w:proofErr w:type="spellStart"/>
      <w:r>
        <w:rPr>
          <w:rFonts w:asciiTheme="minorHAnsi" w:hAnsiTheme="minorHAnsi"/>
        </w:rPr>
        <w:t>agus</w:t>
      </w:r>
      <w:proofErr w:type="spellEnd"/>
      <w:r>
        <w:rPr>
          <w:rFonts w:asciiTheme="minorHAnsi" w:hAnsiTheme="minorHAnsi"/>
        </w:rPr>
        <w:t xml:space="preserve"> </w:t>
      </w:r>
      <w:proofErr w:type="spellStart"/>
      <w:r>
        <w:rPr>
          <w:rFonts w:asciiTheme="minorHAnsi" w:hAnsiTheme="minorHAnsi"/>
        </w:rPr>
        <w:t>Béarla</w:t>
      </w:r>
      <w:proofErr w:type="spellEnd"/>
      <w:r>
        <w:rPr>
          <w:rFonts w:asciiTheme="minorHAnsi" w:hAnsiTheme="minorHAnsi"/>
        </w:rPr>
        <w:t xml:space="preserve"> </w:t>
      </w:r>
      <w:proofErr w:type="spellStart"/>
      <w:r>
        <w:rPr>
          <w:rFonts w:asciiTheme="minorHAnsi" w:hAnsiTheme="minorHAnsi"/>
        </w:rPr>
        <w:t>agus</w:t>
      </w:r>
      <w:proofErr w:type="spellEnd"/>
      <w:r>
        <w:rPr>
          <w:rFonts w:asciiTheme="minorHAnsi" w:hAnsiTheme="minorHAnsi"/>
        </w:rPr>
        <w:t xml:space="preserve"> /</w:t>
      </w:r>
      <w:proofErr w:type="spellStart"/>
      <w:r>
        <w:rPr>
          <w:rFonts w:asciiTheme="minorHAnsi" w:hAnsiTheme="minorHAnsi"/>
        </w:rPr>
        <w:t>nó</w:t>
      </w:r>
      <w:proofErr w:type="spellEnd"/>
      <w:r>
        <w:rPr>
          <w:rFonts w:asciiTheme="minorHAnsi" w:hAnsiTheme="minorHAnsi"/>
        </w:rPr>
        <w:t xml:space="preserve"> </w:t>
      </w:r>
      <w:proofErr w:type="spellStart"/>
      <w:r>
        <w:rPr>
          <w:rFonts w:asciiTheme="minorHAnsi" w:hAnsiTheme="minorHAnsi"/>
        </w:rPr>
        <w:t>Gaeilge</w:t>
      </w:r>
      <w:proofErr w:type="spellEnd"/>
      <w:r>
        <w:rPr>
          <w:rFonts w:asciiTheme="minorHAnsi" w:hAnsiTheme="minorHAnsi"/>
        </w:rPr>
        <w:t xml:space="preserve"> </w:t>
      </w:r>
      <w:proofErr w:type="spellStart"/>
      <w:r>
        <w:rPr>
          <w:rFonts w:asciiTheme="minorHAnsi" w:hAnsiTheme="minorHAnsi"/>
        </w:rPr>
        <w:t>ina</w:t>
      </w:r>
      <w:proofErr w:type="spellEnd"/>
      <w:r>
        <w:rPr>
          <w:rFonts w:asciiTheme="minorHAnsi" w:hAnsiTheme="minorHAnsi"/>
        </w:rPr>
        <w:t xml:space="preserve"> </w:t>
      </w:r>
      <w:proofErr w:type="spellStart"/>
      <w:r>
        <w:rPr>
          <w:rFonts w:asciiTheme="minorHAnsi" w:hAnsiTheme="minorHAnsi"/>
        </w:rPr>
        <w:t>measc</w:t>
      </w:r>
      <w:proofErr w:type="spellEnd"/>
      <w:r>
        <w:rPr>
          <w:rFonts w:asciiTheme="minorHAnsi" w:hAnsiTheme="minorHAnsi"/>
        </w:rPr>
        <w:t xml:space="preserve">, </w:t>
      </w:r>
      <w:proofErr w:type="spellStart"/>
      <w:r>
        <w:rPr>
          <w:rFonts w:asciiTheme="minorHAnsi" w:hAnsiTheme="minorHAnsi"/>
        </w:rPr>
        <w:t>agus</w:t>
      </w:r>
      <w:proofErr w:type="spellEnd"/>
      <w:r>
        <w:rPr>
          <w:rFonts w:asciiTheme="minorHAnsi" w:hAnsiTheme="minorHAnsi"/>
        </w:rPr>
        <w:t xml:space="preserve"> </w:t>
      </w:r>
      <w:proofErr w:type="spellStart"/>
      <w:r>
        <w:rPr>
          <w:rFonts w:asciiTheme="minorHAnsi" w:hAnsiTheme="minorHAnsi"/>
        </w:rPr>
        <w:t>ceann</w:t>
      </w:r>
      <w:proofErr w:type="spellEnd"/>
      <w:r>
        <w:rPr>
          <w:rFonts w:asciiTheme="minorHAnsi" w:hAnsiTheme="minorHAnsi"/>
        </w:rPr>
        <w:t xml:space="preserve"> </w:t>
      </w:r>
      <w:proofErr w:type="spellStart"/>
      <w:r>
        <w:rPr>
          <w:rFonts w:asciiTheme="minorHAnsi" w:hAnsiTheme="minorHAnsi"/>
        </w:rPr>
        <w:t>amháin</w:t>
      </w:r>
      <w:proofErr w:type="spellEnd"/>
      <w:r>
        <w:rPr>
          <w:rFonts w:asciiTheme="minorHAnsi" w:hAnsiTheme="minorHAnsi"/>
        </w:rPr>
        <w:t xml:space="preserve"> </w:t>
      </w:r>
      <w:proofErr w:type="spellStart"/>
      <w:r>
        <w:rPr>
          <w:rFonts w:asciiTheme="minorHAnsi" w:hAnsiTheme="minorHAnsi"/>
        </w:rPr>
        <w:t>díobh</w:t>
      </w:r>
      <w:proofErr w:type="spellEnd"/>
      <w:r>
        <w:rPr>
          <w:rFonts w:asciiTheme="minorHAnsi" w:hAnsiTheme="minorHAnsi"/>
        </w:rPr>
        <w:t xml:space="preserve"> </w:t>
      </w:r>
      <w:proofErr w:type="spellStart"/>
      <w:r>
        <w:rPr>
          <w:rFonts w:asciiTheme="minorHAnsi" w:hAnsiTheme="minorHAnsi"/>
        </w:rPr>
        <w:t>seo</w:t>
      </w:r>
      <w:proofErr w:type="spellEnd"/>
      <w:r>
        <w:rPr>
          <w:rFonts w:asciiTheme="minorHAnsi" w:hAnsiTheme="minorHAnsi"/>
        </w:rPr>
        <w:t xml:space="preserve"> a </w:t>
      </w:r>
      <w:proofErr w:type="spellStart"/>
      <w:r>
        <w:rPr>
          <w:rFonts w:asciiTheme="minorHAnsi" w:hAnsiTheme="minorHAnsi"/>
        </w:rPr>
        <w:t>leanas</w:t>
      </w:r>
      <w:proofErr w:type="spellEnd"/>
      <w:r>
        <w:rPr>
          <w:rFonts w:asciiTheme="minorHAnsi" w:hAnsiTheme="minorHAnsi"/>
        </w:rPr>
        <w:t xml:space="preserve">:  </w:t>
      </w:r>
      <w:proofErr w:type="spellStart"/>
      <w:r>
        <w:rPr>
          <w:rFonts w:asciiTheme="minorHAnsi" w:hAnsiTheme="minorHAnsi"/>
        </w:rPr>
        <w:t>Matamaitic</w:t>
      </w:r>
      <w:proofErr w:type="spellEnd"/>
      <w:r>
        <w:rPr>
          <w:rFonts w:asciiTheme="minorHAnsi" w:hAnsiTheme="minorHAnsi"/>
        </w:rPr>
        <w:t xml:space="preserve">, </w:t>
      </w:r>
      <w:proofErr w:type="spellStart"/>
      <w:r>
        <w:rPr>
          <w:rFonts w:asciiTheme="minorHAnsi" w:hAnsiTheme="minorHAnsi"/>
        </w:rPr>
        <w:t>Cuntasaíocht</w:t>
      </w:r>
      <w:proofErr w:type="spellEnd"/>
      <w:r>
        <w:rPr>
          <w:rFonts w:asciiTheme="minorHAnsi" w:hAnsiTheme="minorHAnsi"/>
        </w:rPr>
        <w:t xml:space="preserve">, </w:t>
      </w:r>
      <w:proofErr w:type="spellStart"/>
      <w:r>
        <w:rPr>
          <w:rFonts w:asciiTheme="minorHAnsi" w:hAnsiTheme="minorHAnsi"/>
        </w:rPr>
        <w:t>Eagrú</w:t>
      </w:r>
      <w:proofErr w:type="spellEnd"/>
      <w:r>
        <w:rPr>
          <w:rFonts w:asciiTheme="minorHAnsi" w:hAnsiTheme="minorHAnsi"/>
        </w:rPr>
        <w:t xml:space="preserve"> </w:t>
      </w:r>
      <w:proofErr w:type="spellStart"/>
      <w:r>
        <w:rPr>
          <w:rFonts w:asciiTheme="minorHAnsi" w:hAnsiTheme="minorHAnsi"/>
        </w:rPr>
        <w:t>Gnó</w:t>
      </w:r>
      <w:proofErr w:type="spellEnd"/>
      <w:r>
        <w:rPr>
          <w:rFonts w:asciiTheme="minorHAnsi" w:hAnsiTheme="minorHAnsi"/>
        </w:rPr>
        <w:t xml:space="preserve"> </w:t>
      </w:r>
      <w:proofErr w:type="spellStart"/>
      <w:r>
        <w:rPr>
          <w:rFonts w:asciiTheme="minorHAnsi" w:hAnsiTheme="minorHAnsi"/>
        </w:rPr>
        <w:t>nó</w:t>
      </w:r>
      <w:proofErr w:type="spellEnd"/>
      <w:r>
        <w:rPr>
          <w:rFonts w:asciiTheme="minorHAnsi" w:hAnsiTheme="minorHAnsi"/>
        </w:rPr>
        <w:t xml:space="preserve"> </w:t>
      </w:r>
      <w:proofErr w:type="spellStart"/>
      <w:r>
        <w:rPr>
          <w:rFonts w:asciiTheme="minorHAnsi" w:hAnsiTheme="minorHAnsi"/>
        </w:rPr>
        <w:t>Eacnamaíocht</w:t>
      </w:r>
      <w:proofErr w:type="spellEnd"/>
      <w:r>
        <w:rPr>
          <w:rFonts w:asciiTheme="minorHAnsi" w:hAnsiTheme="minorHAnsi"/>
        </w:rPr>
        <w:t xml:space="preserve">, </w:t>
      </w:r>
      <w:proofErr w:type="spellStart"/>
      <w:r w:rsidRPr="0048647E">
        <w:rPr>
          <w:rFonts w:asciiTheme="minorHAnsi" w:hAnsiTheme="minorHAnsi"/>
          <w:b/>
          <w:bCs/>
        </w:rPr>
        <w:t>agus</w:t>
      </w:r>
      <w:proofErr w:type="spellEnd"/>
    </w:p>
    <w:p w14:paraId="0C2E6585" w14:textId="77777777" w:rsidR="0048647E" w:rsidRPr="00D67F07" w:rsidRDefault="0048647E" w:rsidP="0048647E">
      <w:pPr>
        <w:pStyle w:val="NoSpacing"/>
        <w:ind w:left="1080"/>
        <w:jc w:val="both"/>
        <w:rPr>
          <w:rFonts w:asciiTheme="minorHAnsi" w:hAnsiTheme="minorHAnsi"/>
        </w:rPr>
      </w:pPr>
    </w:p>
    <w:p w14:paraId="6AF95437" w14:textId="0653AC2A" w:rsidR="0048647E" w:rsidRPr="00662857" w:rsidRDefault="0048647E" w:rsidP="0048647E">
      <w:pPr>
        <w:pStyle w:val="NoSpacing"/>
        <w:ind w:left="1080"/>
        <w:jc w:val="both"/>
        <w:rPr>
          <w:rFonts w:asciiTheme="minorHAnsi" w:hAnsiTheme="minorHAnsi"/>
          <w:b/>
          <w:bCs/>
        </w:rPr>
      </w:pPr>
      <w:r>
        <w:rPr>
          <w:rFonts w:asciiTheme="minorHAnsi" w:hAnsiTheme="minorHAnsi"/>
        </w:rPr>
        <w:t>(b)</w:t>
      </w:r>
      <w:r>
        <w:rPr>
          <w:rFonts w:asciiTheme="minorHAnsi" w:hAnsiTheme="minorHAnsi"/>
        </w:rPr>
        <w:tab/>
      </w:r>
      <w:proofErr w:type="spellStart"/>
      <w:r>
        <w:rPr>
          <w:rFonts w:asciiTheme="minorHAnsi" w:hAnsiTheme="minorHAnsi"/>
        </w:rPr>
        <w:t>Grád</w:t>
      </w:r>
      <w:proofErr w:type="spellEnd"/>
      <w:r>
        <w:rPr>
          <w:rFonts w:asciiTheme="minorHAnsi" w:hAnsiTheme="minorHAnsi"/>
        </w:rPr>
        <w:t xml:space="preserve"> C (</w:t>
      </w:r>
      <w:proofErr w:type="spellStart"/>
      <w:r>
        <w:rPr>
          <w:rFonts w:asciiTheme="minorHAnsi" w:hAnsiTheme="minorHAnsi"/>
        </w:rPr>
        <w:t>nó</w:t>
      </w:r>
      <w:proofErr w:type="spellEnd"/>
      <w:r>
        <w:rPr>
          <w:rFonts w:asciiTheme="minorHAnsi" w:hAnsiTheme="minorHAnsi"/>
        </w:rPr>
        <w:t xml:space="preserve"> </w:t>
      </w:r>
      <w:proofErr w:type="spellStart"/>
      <w:r>
        <w:rPr>
          <w:rFonts w:asciiTheme="minorHAnsi" w:hAnsiTheme="minorHAnsi"/>
        </w:rPr>
        <w:t>Onóracha</w:t>
      </w:r>
      <w:proofErr w:type="spellEnd"/>
      <w:r>
        <w:rPr>
          <w:rFonts w:asciiTheme="minorHAnsi" w:hAnsiTheme="minorHAnsi"/>
        </w:rPr>
        <w:t xml:space="preserve">) </w:t>
      </w:r>
      <w:proofErr w:type="spellStart"/>
      <w:r>
        <w:rPr>
          <w:rFonts w:asciiTheme="minorHAnsi" w:hAnsiTheme="minorHAnsi"/>
        </w:rPr>
        <w:t>i</w:t>
      </w:r>
      <w:proofErr w:type="spellEnd"/>
      <w:r>
        <w:rPr>
          <w:rFonts w:asciiTheme="minorHAnsi" w:hAnsiTheme="minorHAnsi"/>
        </w:rPr>
        <w:t xml:space="preserve"> </w:t>
      </w:r>
      <w:proofErr w:type="spellStart"/>
      <w:r>
        <w:rPr>
          <w:rFonts w:asciiTheme="minorHAnsi" w:hAnsiTheme="minorHAnsi"/>
        </w:rPr>
        <w:t>bpáipéir</w:t>
      </w:r>
      <w:proofErr w:type="spellEnd"/>
      <w:r>
        <w:rPr>
          <w:rFonts w:asciiTheme="minorHAnsi" w:hAnsiTheme="minorHAnsi"/>
        </w:rPr>
        <w:t xml:space="preserve"> </w:t>
      </w:r>
      <w:proofErr w:type="spellStart"/>
      <w:r>
        <w:rPr>
          <w:rFonts w:asciiTheme="minorHAnsi" w:hAnsiTheme="minorHAnsi"/>
        </w:rPr>
        <w:t>ardleibhéil</w:t>
      </w:r>
      <w:proofErr w:type="spellEnd"/>
      <w:r>
        <w:rPr>
          <w:rFonts w:asciiTheme="minorHAnsi" w:hAnsiTheme="minorHAnsi"/>
        </w:rPr>
        <w:t xml:space="preserve"> (</w:t>
      </w:r>
      <w:proofErr w:type="spellStart"/>
      <w:r>
        <w:rPr>
          <w:rFonts w:asciiTheme="minorHAnsi" w:hAnsiTheme="minorHAnsi"/>
        </w:rPr>
        <w:t>nó</w:t>
      </w:r>
      <w:proofErr w:type="spellEnd"/>
      <w:r>
        <w:rPr>
          <w:rFonts w:asciiTheme="minorHAnsi" w:hAnsiTheme="minorHAnsi"/>
        </w:rPr>
        <w:t xml:space="preserve"> </w:t>
      </w:r>
      <w:proofErr w:type="spellStart"/>
      <w:r>
        <w:rPr>
          <w:rFonts w:asciiTheme="minorHAnsi" w:hAnsiTheme="minorHAnsi"/>
        </w:rPr>
        <w:t>Onóracha</w:t>
      </w:r>
      <w:proofErr w:type="spellEnd"/>
      <w:r>
        <w:rPr>
          <w:rFonts w:asciiTheme="minorHAnsi" w:hAnsiTheme="minorHAnsi"/>
        </w:rPr>
        <w:t xml:space="preserve">) </w:t>
      </w:r>
      <w:proofErr w:type="spellStart"/>
      <w:r>
        <w:rPr>
          <w:rFonts w:asciiTheme="minorHAnsi" w:hAnsiTheme="minorHAnsi"/>
        </w:rPr>
        <w:t>ar</w:t>
      </w:r>
      <w:proofErr w:type="spellEnd"/>
      <w:r>
        <w:rPr>
          <w:rFonts w:asciiTheme="minorHAnsi" w:hAnsiTheme="minorHAnsi"/>
        </w:rPr>
        <w:t xml:space="preserve"> a </w:t>
      </w:r>
      <w:proofErr w:type="spellStart"/>
      <w:r>
        <w:rPr>
          <w:rFonts w:asciiTheme="minorHAnsi" w:hAnsiTheme="minorHAnsi"/>
        </w:rPr>
        <w:t>laghad</w:t>
      </w:r>
      <w:proofErr w:type="spellEnd"/>
      <w:r>
        <w:rPr>
          <w:rFonts w:asciiTheme="minorHAnsi" w:hAnsiTheme="minorHAnsi"/>
        </w:rPr>
        <w:t xml:space="preserve"> </w:t>
      </w:r>
      <w:proofErr w:type="spellStart"/>
      <w:r>
        <w:rPr>
          <w:rFonts w:asciiTheme="minorHAnsi" w:hAnsiTheme="minorHAnsi"/>
        </w:rPr>
        <w:t>i</w:t>
      </w:r>
      <w:proofErr w:type="spellEnd"/>
      <w:r>
        <w:rPr>
          <w:rFonts w:asciiTheme="minorHAnsi" w:hAnsiTheme="minorHAnsi"/>
        </w:rPr>
        <w:t xml:space="preserve"> </w:t>
      </w:r>
      <w:proofErr w:type="spellStart"/>
      <w:r>
        <w:rPr>
          <w:rFonts w:asciiTheme="minorHAnsi" w:hAnsiTheme="minorHAnsi"/>
        </w:rPr>
        <w:t>dtrí</w:t>
      </w:r>
      <w:proofErr w:type="spellEnd"/>
      <w:r>
        <w:rPr>
          <w:rFonts w:asciiTheme="minorHAnsi" w:hAnsiTheme="minorHAnsi"/>
        </w:rPr>
        <w:t xml:space="preserve"> </w:t>
      </w:r>
      <w:proofErr w:type="spellStart"/>
      <w:r>
        <w:rPr>
          <w:rFonts w:asciiTheme="minorHAnsi" w:hAnsiTheme="minorHAnsi"/>
        </w:rPr>
        <w:t>ábhar</w:t>
      </w:r>
      <w:proofErr w:type="spellEnd"/>
      <w:r>
        <w:rPr>
          <w:rFonts w:asciiTheme="minorHAnsi" w:hAnsiTheme="minorHAnsi"/>
        </w:rPr>
        <w:t xml:space="preserve"> </w:t>
      </w:r>
      <w:proofErr w:type="spellStart"/>
      <w:r>
        <w:rPr>
          <w:rFonts w:asciiTheme="minorHAnsi" w:hAnsiTheme="minorHAnsi"/>
        </w:rPr>
        <w:t>sa</w:t>
      </w:r>
      <w:proofErr w:type="spellEnd"/>
      <w:r>
        <w:rPr>
          <w:rFonts w:asciiTheme="minorHAnsi" w:hAnsiTheme="minorHAnsi"/>
        </w:rPr>
        <w:t xml:space="preserve"> </w:t>
      </w:r>
      <w:proofErr w:type="spellStart"/>
      <w:r>
        <w:rPr>
          <w:rFonts w:asciiTheme="minorHAnsi" w:hAnsiTheme="minorHAnsi"/>
        </w:rPr>
        <w:t>scrúdú</w:t>
      </w:r>
      <w:proofErr w:type="spellEnd"/>
      <w:r>
        <w:rPr>
          <w:rFonts w:asciiTheme="minorHAnsi" w:hAnsiTheme="minorHAnsi"/>
        </w:rPr>
        <w:t xml:space="preserve"> sin (</w:t>
      </w:r>
      <w:proofErr w:type="spellStart"/>
      <w:r>
        <w:rPr>
          <w:rFonts w:asciiTheme="minorHAnsi" w:hAnsiTheme="minorHAnsi"/>
        </w:rPr>
        <w:t>nó</w:t>
      </w:r>
      <w:proofErr w:type="spellEnd"/>
      <w:r>
        <w:rPr>
          <w:rFonts w:asciiTheme="minorHAnsi" w:hAnsiTheme="minorHAnsi"/>
        </w:rPr>
        <w:t xml:space="preserve"> </w:t>
      </w:r>
      <w:proofErr w:type="spellStart"/>
      <w:r>
        <w:rPr>
          <w:rFonts w:asciiTheme="minorHAnsi" w:hAnsiTheme="minorHAnsi"/>
        </w:rPr>
        <w:t>dhá</w:t>
      </w:r>
      <w:proofErr w:type="spellEnd"/>
      <w:r>
        <w:rPr>
          <w:rFonts w:asciiTheme="minorHAnsi" w:hAnsiTheme="minorHAnsi"/>
        </w:rPr>
        <w:t xml:space="preserve"> </w:t>
      </w:r>
      <w:proofErr w:type="spellStart"/>
      <w:r>
        <w:rPr>
          <w:rFonts w:asciiTheme="minorHAnsi" w:hAnsiTheme="minorHAnsi"/>
        </w:rPr>
        <w:t>ábhar</w:t>
      </w:r>
      <w:proofErr w:type="spellEnd"/>
      <w:r>
        <w:rPr>
          <w:rFonts w:asciiTheme="minorHAnsi" w:hAnsiTheme="minorHAnsi"/>
        </w:rPr>
        <w:t xml:space="preserve"> </w:t>
      </w:r>
      <w:proofErr w:type="spellStart"/>
      <w:r>
        <w:rPr>
          <w:rFonts w:asciiTheme="minorHAnsi" w:hAnsiTheme="minorHAnsi"/>
        </w:rPr>
        <w:t>má</w:t>
      </w:r>
      <w:proofErr w:type="spellEnd"/>
      <w:r>
        <w:rPr>
          <w:rFonts w:asciiTheme="minorHAnsi" w:hAnsiTheme="minorHAnsi"/>
        </w:rPr>
        <w:t xml:space="preserve"> </w:t>
      </w:r>
      <w:proofErr w:type="spellStart"/>
      <w:r>
        <w:rPr>
          <w:rFonts w:asciiTheme="minorHAnsi" w:hAnsiTheme="minorHAnsi"/>
        </w:rPr>
        <w:t>tá</w:t>
      </w:r>
      <w:proofErr w:type="spellEnd"/>
      <w:r>
        <w:rPr>
          <w:rFonts w:asciiTheme="minorHAnsi" w:hAnsiTheme="minorHAnsi"/>
        </w:rPr>
        <w:t xml:space="preserve"> an </w:t>
      </w:r>
      <w:proofErr w:type="spellStart"/>
      <w:r>
        <w:rPr>
          <w:rFonts w:asciiTheme="minorHAnsi" w:hAnsiTheme="minorHAnsi"/>
        </w:rPr>
        <w:t>Ghaeilge</w:t>
      </w:r>
      <w:proofErr w:type="spellEnd"/>
      <w:r>
        <w:rPr>
          <w:rFonts w:asciiTheme="minorHAnsi" w:hAnsiTheme="minorHAnsi"/>
        </w:rPr>
        <w:t>/</w:t>
      </w:r>
      <w:proofErr w:type="spellStart"/>
      <w:r>
        <w:rPr>
          <w:rFonts w:asciiTheme="minorHAnsi" w:hAnsiTheme="minorHAnsi"/>
        </w:rPr>
        <w:t>ceann</w:t>
      </w:r>
      <w:proofErr w:type="spellEnd"/>
      <w:r>
        <w:rPr>
          <w:rFonts w:asciiTheme="minorHAnsi" w:hAnsiTheme="minorHAnsi"/>
        </w:rPr>
        <w:t xml:space="preserve"> de </w:t>
      </w:r>
      <w:proofErr w:type="spellStart"/>
      <w:r>
        <w:rPr>
          <w:rFonts w:asciiTheme="minorHAnsi" w:hAnsiTheme="minorHAnsi"/>
        </w:rPr>
        <w:t>na</w:t>
      </w:r>
      <w:proofErr w:type="spellEnd"/>
      <w:r>
        <w:rPr>
          <w:rFonts w:asciiTheme="minorHAnsi" w:hAnsiTheme="minorHAnsi"/>
        </w:rPr>
        <w:t xml:space="preserve"> </w:t>
      </w:r>
      <w:proofErr w:type="spellStart"/>
      <w:r>
        <w:rPr>
          <w:rFonts w:asciiTheme="minorHAnsi" w:hAnsiTheme="minorHAnsi"/>
        </w:rPr>
        <w:t>hábhair</w:t>
      </w:r>
      <w:proofErr w:type="spellEnd"/>
      <w:r>
        <w:rPr>
          <w:rFonts w:asciiTheme="minorHAnsi" w:hAnsiTheme="minorHAnsi"/>
        </w:rPr>
        <w:t xml:space="preserve"> </w:t>
      </w:r>
      <w:proofErr w:type="spellStart"/>
      <w:r>
        <w:rPr>
          <w:rFonts w:asciiTheme="minorHAnsi" w:hAnsiTheme="minorHAnsi"/>
        </w:rPr>
        <w:t>seo</w:t>
      </w:r>
      <w:proofErr w:type="spellEnd"/>
      <w:r>
        <w:rPr>
          <w:rFonts w:asciiTheme="minorHAnsi" w:hAnsiTheme="minorHAnsi"/>
        </w:rPr>
        <w:t xml:space="preserve"> a </w:t>
      </w:r>
      <w:proofErr w:type="spellStart"/>
      <w:r>
        <w:rPr>
          <w:rFonts w:asciiTheme="minorHAnsi" w:hAnsiTheme="minorHAnsi"/>
        </w:rPr>
        <w:t>leanas</w:t>
      </w:r>
      <w:proofErr w:type="spellEnd"/>
      <w:r>
        <w:rPr>
          <w:rFonts w:asciiTheme="minorHAnsi" w:hAnsiTheme="minorHAnsi"/>
        </w:rPr>
        <w:t xml:space="preserve"> </w:t>
      </w:r>
      <w:proofErr w:type="spellStart"/>
      <w:r>
        <w:rPr>
          <w:rFonts w:asciiTheme="minorHAnsi" w:hAnsiTheme="minorHAnsi"/>
        </w:rPr>
        <w:t>san</w:t>
      </w:r>
      <w:proofErr w:type="spellEnd"/>
      <w:r>
        <w:rPr>
          <w:rFonts w:asciiTheme="minorHAnsi" w:hAnsiTheme="minorHAnsi"/>
        </w:rPr>
        <w:t xml:space="preserve"> </w:t>
      </w:r>
      <w:proofErr w:type="spellStart"/>
      <w:r>
        <w:rPr>
          <w:rFonts w:asciiTheme="minorHAnsi" w:hAnsiTheme="minorHAnsi"/>
        </w:rPr>
        <w:t>áireamh</w:t>
      </w:r>
      <w:proofErr w:type="spellEnd"/>
      <w:r>
        <w:rPr>
          <w:rFonts w:asciiTheme="minorHAnsi" w:hAnsiTheme="minorHAnsi"/>
        </w:rPr>
        <w:t xml:space="preserve"> </w:t>
      </w:r>
      <w:proofErr w:type="spellStart"/>
      <w:r>
        <w:rPr>
          <w:rFonts w:asciiTheme="minorHAnsi" w:hAnsiTheme="minorHAnsi"/>
        </w:rPr>
        <w:t>ann</w:t>
      </w:r>
      <w:proofErr w:type="spellEnd"/>
      <w:r>
        <w:rPr>
          <w:rFonts w:asciiTheme="minorHAnsi" w:hAnsiTheme="minorHAnsi"/>
        </w:rPr>
        <w:t xml:space="preserve">:  </w:t>
      </w:r>
      <w:proofErr w:type="spellStart"/>
      <w:r>
        <w:rPr>
          <w:rFonts w:asciiTheme="minorHAnsi" w:hAnsiTheme="minorHAnsi"/>
        </w:rPr>
        <w:t>Matamaitic</w:t>
      </w:r>
      <w:proofErr w:type="spellEnd"/>
      <w:r>
        <w:rPr>
          <w:rFonts w:asciiTheme="minorHAnsi" w:hAnsiTheme="minorHAnsi"/>
        </w:rPr>
        <w:t xml:space="preserve">, </w:t>
      </w:r>
      <w:proofErr w:type="spellStart"/>
      <w:r>
        <w:rPr>
          <w:rFonts w:asciiTheme="minorHAnsi" w:hAnsiTheme="minorHAnsi"/>
        </w:rPr>
        <w:t>Cuntasaíocht</w:t>
      </w:r>
      <w:proofErr w:type="spellEnd"/>
      <w:r>
        <w:rPr>
          <w:rFonts w:asciiTheme="minorHAnsi" w:hAnsiTheme="minorHAnsi"/>
        </w:rPr>
        <w:t xml:space="preserve">, </w:t>
      </w:r>
      <w:proofErr w:type="spellStart"/>
      <w:r>
        <w:rPr>
          <w:rFonts w:asciiTheme="minorHAnsi" w:hAnsiTheme="minorHAnsi"/>
        </w:rPr>
        <w:t>Eagrú</w:t>
      </w:r>
      <w:proofErr w:type="spellEnd"/>
      <w:r>
        <w:rPr>
          <w:rFonts w:asciiTheme="minorHAnsi" w:hAnsiTheme="minorHAnsi"/>
        </w:rPr>
        <w:t xml:space="preserve"> </w:t>
      </w:r>
      <w:proofErr w:type="spellStart"/>
      <w:r>
        <w:rPr>
          <w:rFonts w:asciiTheme="minorHAnsi" w:hAnsiTheme="minorHAnsi"/>
        </w:rPr>
        <w:t>Gnó</w:t>
      </w:r>
      <w:proofErr w:type="spellEnd"/>
      <w:r>
        <w:rPr>
          <w:rFonts w:asciiTheme="minorHAnsi" w:hAnsiTheme="minorHAnsi"/>
        </w:rPr>
        <w:t xml:space="preserve"> </w:t>
      </w:r>
      <w:proofErr w:type="spellStart"/>
      <w:r>
        <w:rPr>
          <w:rFonts w:asciiTheme="minorHAnsi" w:hAnsiTheme="minorHAnsi"/>
        </w:rPr>
        <w:t>nó</w:t>
      </w:r>
      <w:proofErr w:type="spellEnd"/>
      <w:r>
        <w:rPr>
          <w:rFonts w:asciiTheme="minorHAnsi" w:hAnsiTheme="minorHAnsi"/>
        </w:rPr>
        <w:t xml:space="preserve"> </w:t>
      </w:r>
      <w:proofErr w:type="spellStart"/>
      <w:r>
        <w:rPr>
          <w:rFonts w:asciiTheme="minorHAnsi" w:hAnsiTheme="minorHAnsi"/>
        </w:rPr>
        <w:t>Eacnamaíocht</w:t>
      </w:r>
      <w:proofErr w:type="spellEnd"/>
      <w:r>
        <w:rPr>
          <w:rFonts w:asciiTheme="minorHAnsi" w:hAnsiTheme="minorHAnsi"/>
        </w:rPr>
        <w:t xml:space="preserve"> </w:t>
      </w:r>
      <w:proofErr w:type="spellStart"/>
      <w:r w:rsidRPr="00662857">
        <w:rPr>
          <w:rFonts w:asciiTheme="minorHAnsi" w:hAnsiTheme="minorHAnsi"/>
          <w:b/>
          <w:bCs/>
        </w:rPr>
        <w:t>nó</w:t>
      </w:r>
      <w:proofErr w:type="spellEnd"/>
    </w:p>
    <w:p w14:paraId="5300793C" w14:textId="5437D28E" w:rsidR="00662857" w:rsidRDefault="00662857" w:rsidP="0048647E">
      <w:pPr>
        <w:pStyle w:val="NoSpacing"/>
        <w:ind w:left="1080"/>
        <w:jc w:val="both"/>
        <w:rPr>
          <w:rFonts w:asciiTheme="minorHAnsi" w:hAnsiTheme="minorHAnsi"/>
        </w:rPr>
      </w:pPr>
    </w:p>
    <w:p w14:paraId="660952CD" w14:textId="77777777" w:rsidR="00662857" w:rsidRPr="00662857" w:rsidRDefault="00662857" w:rsidP="00662857">
      <w:pPr>
        <w:pStyle w:val="NoSpacing"/>
        <w:numPr>
          <w:ilvl w:val="0"/>
          <w:numId w:val="31"/>
        </w:numPr>
        <w:jc w:val="both"/>
        <w:rPr>
          <w:rFonts w:asciiTheme="minorHAnsi" w:hAnsiTheme="minorHAnsi"/>
          <w:b/>
          <w:bCs/>
        </w:rPr>
      </w:pPr>
      <w:proofErr w:type="spellStart"/>
      <w:r>
        <w:rPr>
          <w:rFonts w:asciiTheme="minorHAnsi" w:hAnsiTheme="minorHAnsi"/>
        </w:rPr>
        <w:t>caighdeán</w:t>
      </w:r>
      <w:proofErr w:type="spellEnd"/>
      <w:r>
        <w:rPr>
          <w:rFonts w:asciiTheme="minorHAnsi" w:hAnsiTheme="minorHAnsi"/>
        </w:rPr>
        <w:t xml:space="preserve"> </w:t>
      </w:r>
      <w:proofErr w:type="spellStart"/>
      <w:r>
        <w:rPr>
          <w:rFonts w:asciiTheme="minorHAnsi" w:hAnsiTheme="minorHAnsi"/>
        </w:rPr>
        <w:t>inchomparáide</w:t>
      </w:r>
      <w:proofErr w:type="spellEnd"/>
      <w:r>
        <w:rPr>
          <w:rFonts w:asciiTheme="minorHAnsi" w:hAnsiTheme="minorHAnsi"/>
        </w:rPr>
        <w:t xml:space="preserve"> </w:t>
      </w:r>
      <w:proofErr w:type="spellStart"/>
      <w:r>
        <w:rPr>
          <w:rFonts w:asciiTheme="minorHAnsi" w:hAnsiTheme="minorHAnsi"/>
        </w:rPr>
        <w:t>i</w:t>
      </w:r>
      <w:proofErr w:type="spellEnd"/>
      <w:r>
        <w:rPr>
          <w:rFonts w:asciiTheme="minorHAnsi" w:hAnsiTheme="minorHAnsi"/>
        </w:rPr>
        <w:t xml:space="preserve"> </w:t>
      </w:r>
      <w:proofErr w:type="spellStart"/>
      <w:r>
        <w:rPr>
          <w:rFonts w:asciiTheme="minorHAnsi" w:hAnsiTheme="minorHAnsi"/>
        </w:rPr>
        <w:t>scrúdú</w:t>
      </w:r>
      <w:proofErr w:type="spellEnd"/>
      <w:r>
        <w:rPr>
          <w:rFonts w:asciiTheme="minorHAnsi" w:hAnsiTheme="minorHAnsi"/>
        </w:rPr>
        <w:t xml:space="preserve"> </w:t>
      </w:r>
      <w:proofErr w:type="spellStart"/>
      <w:r>
        <w:rPr>
          <w:rFonts w:asciiTheme="minorHAnsi" w:hAnsiTheme="minorHAnsi"/>
        </w:rPr>
        <w:t>coibhéiseach</w:t>
      </w:r>
      <w:proofErr w:type="spellEnd"/>
      <w:r>
        <w:rPr>
          <w:rFonts w:asciiTheme="minorHAnsi" w:hAnsiTheme="minorHAnsi"/>
        </w:rPr>
        <w:t xml:space="preserve">, </w:t>
      </w:r>
      <w:proofErr w:type="spellStart"/>
      <w:r w:rsidRPr="00662857">
        <w:rPr>
          <w:rFonts w:asciiTheme="minorHAnsi" w:hAnsiTheme="minorHAnsi"/>
          <w:b/>
          <w:bCs/>
        </w:rPr>
        <w:t>nó</w:t>
      </w:r>
      <w:proofErr w:type="spellEnd"/>
      <w:r w:rsidRPr="00662857">
        <w:rPr>
          <w:rFonts w:asciiTheme="minorHAnsi" w:hAnsiTheme="minorHAnsi"/>
          <w:b/>
          <w:bCs/>
        </w:rPr>
        <w:t xml:space="preserve"> </w:t>
      </w:r>
    </w:p>
    <w:p w14:paraId="0EBA6AED" w14:textId="77777777" w:rsidR="00662857" w:rsidRPr="00D67F07" w:rsidRDefault="00662857" w:rsidP="00662857">
      <w:pPr>
        <w:pStyle w:val="NoSpacing"/>
        <w:ind w:left="1080"/>
        <w:jc w:val="both"/>
        <w:rPr>
          <w:rFonts w:asciiTheme="minorHAnsi" w:hAnsiTheme="minorHAnsi"/>
        </w:rPr>
      </w:pPr>
    </w:p>
    <w:p w14:paraId="269C3A15" w14:textId="147667D2" w:rsidR="00662857" w:rsidRDefault="00662857" w:rsidP="00170082">
      <w:pPr>
        <w:pStyle w:val="NoSpacing"/>
        <w:numPr>
          <w:ilvl w:val="0"/>
          <w:numId w:val="31"/>
        </w:numPr>
        <w:jc w:val="both"/>
        <w:rPr>
          <w:rFonts w:asciiTheme="minorHAnsi" w:hAnsiTheme="minorHAnsi"/>
        </w:rPr>
      </w:pPr>
      <w:proofErr w:type="spellStart"/>
      <w:r w:rsidRPr="00662857">
        <w:rPr>
          <w:rFonts w:asciiTheme="minorHAnsi" w:hAnsiTheme="minorHAnsi"/>
        </w:rPr>
        <w:t>cáilíocht</w:t>
      </w:r>
      <w:proofErr w:type="spellEnd"/>
      <w:r w:rsidRPr="00662857">
        <w:rPr>
          <w:rFonts w:asciiTheme="minorHAnsi" w:hAnsiTheme="minorHAnsi"/>
        </w:rPr>
        <w:t xml:space="preserve"> </w:t>
      </w:r>
      <w:proofErr w:type="spellStart"/>
      <w:r w:rsidRPr="00662857">
        <w:rPr>
          <w:rFonts w:asciiTheme="minorHAnsi" w:hAnsiTheme="minorHAnsi"/>
        </w:rPr>
        <w:t>tríú</w:t>
      </w:r>
      <w:proofErr w:type="spellEnd"/>
      <w:r w:rsidRPr="00662857">
        <w:rPr>
          <w:rFonts w:asciiTheme="minorHAnsi" w:hAnsiTheme="minorHAnsi"/>
        </w:rPr>
        <w:t xml:space="preserve"> </w:t>
      </w:r>
      <w:proofErr w:type="spellStart"/>
      <w:r w:rsidRPr="00662857">
        <w:rPr>
          <w:rFonts w:asciiTheme="minorHAnsi" w:hAnsiTheme="minorHAnsi"/>
        </w:rPr>
        <w:t>leibhéal</w:t>
      </w:r>
      <w:proofErr w:type="spellEnd"/>
      <w:r w:rsidRPr="00662857">
        <w:rPr>
          <w:rFonts w:asciiTheme="minorHAnsi" w:hAnsiTheme="minorHAnsi"/>
        </w:rPr>
        <w:t xml:space="preserve"> </w:t>
      </w:r>
      <w:proofErr w:type="spellStart"/>
      <w:r w:rsidRPr="00662857">
        <w:rPr>
          <w:rFonts w:asciiTheme="minorHAnsi" w:hAnsiTheme="minorHAnsi"/>
        </w:rPr>
        <w:t>ar</w:t>
      </w:r>
      <w:proofErr w:type="spellEnd"/>
      <w:r w:rsidRPr="00662857">
        <w:rPr>
          <w:rFonts w:asciiTheme="minorHAnsi" w:hAnsiTheme="minorHAnsi"/>
        </w:rPr>
        <w:t xml:space="preserve"> </w:t>
      </w:r>
      <w:proofErr w:type="spellStart"/>
      <w:r w:rsidRPr="00662857">
        <w:rPr>
          <w:rFonts w:asciiTheme="minorHAnsi" w:hAnsiTheme="minorHAnsi"/>
        </w:rPr>
        <w:t>chaighdeán</w:t>
      </w:r>
      <w:proofErr w:type="spellEnd"/>
      <w:r w:rsidRPr="00662857">
        <w:rPr>
          <w:rFonts w:asciiTheme="minorHAnsi" w:hAnsiTheme="minorHAnsi"/>
        </w:rPr>
        <w:t xml:space="preserve"> </w:t>
      </w:r>
      <w:proofErr w:type="spellStart"/>
      <w:r w:rsidRPr="00662857">
        <w:rPr>
          <w:rFonts w:asciiTheme="minorHAnsi" w:hAnsiTheme="minorHAnsi"/>
        </w:rPr>
        <w:t>céime</w:t>
      </w:r>
      <w:proofErr w:type="spellEnd"/>
      <w:r w:rsidRPr="00662857">
        <w:rPr>
          <w:rFonts w:asciiTheme="minorHAnsi" w:hAnsiTheme="minorHAnsi"/>
        </w:rPr>
        <w:t xml:space="preserve"> </w:t>
      </w:r>
      <w:proofErr w:type="spellStart"/>
      <w:r w:rsidRPr="00662857">
        <w:rPr>
          <w:rFonts w:asciiTheme="minorHAnsi" w:hAnsiTheme="minorHAnsi"/>
        </w:rPr>
        <w:t>ar</w:t>
      </w:r>
      <w:proofErr w:type="spellEnd"/>
      <w:r w:rsidRPr="00662857">
        <w:rPr>
          <w:rFonts w:asciiTheme="minorHAnsi" w:hAnsiTheme="minorHAnsi"/>
        </w:rPr>
        <w:t xml:space="preserve"> </w:t>
      </w:r>
      <w:proofErr w:type="gramStart"/>
      <w:r w:rsidRPr="00662857">
        <w:rPr>
          <w:rFonts w:asciiTheme="minorHAnsi" w:hAnsiTheme="minorHAnsi"/>
        </w:rPr>
        <w:t xml:space="preserve">a </w:t>
      </w:r>
      <w:proofErr w:type="spellStart"/>
      <w:r w:rsidRPr="00662857">
        <w:rPr>
          <w:rFonts w:asciiTheme="minorHAnsi" w:hAnsiTheme="minorHAnsi"/>
        </w:rPr>
        <w:t>laghad</w:t>
      </w:r>
      <w:proofErr w:type="spellEnd"/>
      <w:proofErr w:type="gramEnd"/>
    </w:p>
    <w:p w14:paraId="5C1B3490" w14:textId="77777777" w:rsidR="00662857" w:rsidRDefault="00662857" w:rsidP="00662857">
      <w:pPr>
        <w:pStyle w:val="ListParagraph"/>
        <w:rPr>
          <w:rFonts w:asciiTheme="minorHAnsi" w:hAnsiTheme="minorHAnsi"/>
        </w:rPr>
      </w:pPr>
    </w:p>
    <w:p w14:paraId="1D799378" w14:textId="77777777" w:rsidR="00662857" w:rsidRPr="00662857" w:rsidRDefault="00662857" w:rsidP="00662857">
      <w:pPr>
        <w:pStyle w:val="NoSpacing"/>
        <w:spacing w:line="276" w:lineRule="auto"/>
        <w:jc w:val="both"/>
        <w:rPr>
          <w:rFonts w:asciiTheme="minorHAnsi" w:hAnsiTheme="minorHAnsi"/>
        </w:rPr>
      </w:pPr>
    </w:p>
    <w:p w14:paraId="526CF49F" w14:textId="77777777" w:rsidR="00662857" w:rsidRPr="00662857" w:rsidRDefault="00662857" w:rsidP="00662857">
      <w:pPr>
        <w:pStyle w:val="ListParagraph"/>
        <w:numPr>
          <w:ilvl w:val="0"/>
          <w:numId w:val="31"/>
        </w:numPr>
        <w:spacing w:line="276" w:lineRule="auto"/>
        <w:jc w:val="both"/>
        <w:rPr>
          <w:rFonts w:asciiTheme="minorHAnsi" w:hAnsiTheme="minorHAnsi" w:cstheme="minorBidi"/>
          <w:szCs w:val="24"/>
          <w:lang w:bidi="ar-SA"/>
        </w:rPr>
      </w:pPr>
      <w:r w:rsidRPr="00662857">
        <w:rPr>
          <w:rFonts w:asciiTheme="minorHAnsi" w:hAnsiTheme="minorHAnsi" w:cstheme="minorBidi"/>
          <w:szCs w:val="24"/>
          <w:lang w:val="ga-IE" w:bidi="ar-SA"/>
        </w:rPr>
        <w:t>Beidh gá le hinniúlacht oilte san Ghaeilge chun dualgais laethúla a chomhlíonadh sa teanga sin.</w:t>
      </w:r>
    </w:p>
    <w:p w14:paraId="49C48482" w14:textId="77777777" w:rsidR="00662857" w:rsidRPr="00662857" w:rsidRDefault="00662857" w:rsidP="00662857">
      <w:pPr>
        <w:pStyle w:val="ListParagraph"/>
        <w:numPr>
          <w:ilvl w:val="0"/>
          <w:numId w:val="31"/>
        </w:numPr>
        <w:spacing w:line="276" w:lineRule="auto"/>
        <w:jc w:val="both"/>
        <w:rPr>
          <w:rFonts w:asciiTheme="minorHAnsi" w:hAnsiTheme="minorHAnsi" w:cstheme="minorBidi"/>
          <w:szCs w:val="24"/>
          <w:lang w:bidi="ar-SA"/>
        </w:rPr>
      </w:pPr>
      <w:r w:rsidRPr="00662857">
        <w:rPr>
          <w:rFonts w:asciiTheme="minorHAnsi" w:hAnsiTheme="minorHAnsi" w:cstheme="minorBidi"/>
          <w:szCs w:val="24"/>
          <w:lang w:val="ga-IE" w:bidi="ar-SA"/>
        </w:rPr>
        <w:t>Scileanna cumarsáide den chéad scoth, i nGaeilge agus i mBéarla, mar aon le cumas eagrúcháin chruthaithe.</w:t>
      </w:r>
    </w:p>
    <w:p w14:paraId="3D48F893" w14:textId="77777777" w:rsidR="00662857" w:rsidRPr="00662857" w:rsidRDefault="00662857" w:rsidP="00662857">
      <w:pPr>
        <w:pStyle w:val="ListParagraph"/>
        <w:numPr>
          <w:ilvl w:val="0"/>
          <w:numId w:val="31"/>
        </w:numPr>
        <w:spacing w:line="276" w:lineRule="auto"/>
        <w:jc w:val="both"/>
        <w:rPr>
          <w:rFonts w:asciiTheme="minorHAnsi" w:hAnsiTheme="minorHAnsi" w:cstheme="minorBidi"/>
          <w:szCs w:val="24"/>
          <w:lang w:bidi="ar-SA"/>
        </w:rPr>
      </w:pPr>
      <w:r w:rsidRPr="00662857">
        <w:rPr>
          <w:rFonts w:asciiTheme="minorHAnsi" w:hAnsiTheme="minorHAnsi" w:cstheme="minorBidi"/>
          <w:szCs w:val="24"/>
          <w:lang w:val="ga-IE" w:bidi="ar-SA"/>
        </w:rPr>
        <w:t>Taithí oibre aon bhliain amháin ar a laghad i gcomhlacht Rialtais, in eagraíocht dheonach nó i gcomhlacht iomchuí eile maidir le cur chun cinn agus forbairt na Gaeilge nó bheadh taithí iomchuí den chineál céanna sin riachtanach.</w:t>
      </w:r>
    </w:p>
    <w:p w14:paraId="29BE4EDE" w14:textId="77777777" w:rsidR="00662857" w:rsidRPr="00662857" w:rsidRDefault="00662857" w:rsidP="00662857">
      <w:pPr>
        <w:pStyle w:val="ListParagraph"/>
        <w:numPr>
          <w:ilvl w:val="0"/>
          <w:numId w:val="31"/>
        </w:numPr>
        <w:spacing w:line="276" w:lineRule="auto"/>
        <w:jc w:val="both"/>
        <w:rPr>
          <w:rFonts w:cstheme="minorBidi"/>
          <w:szCs w:val="24"/>
          <w:lang w:bidi="ar-SA"/>
        </w:rPr>
      </w:pPr>
      <w:r w:rsidRPr="00662857">
        <w:rPr>
          <w:rFonts w:asciiTheme="minorHAnsi" w:hAnsiTheme="minorHAnsi" w:cstheme="minorBidi"/>
          <w:szCs w:val="24"/>
          <w:lang w:val="ga-IE" w:bidi="ar-SA"/>
        </w:rPr>
        <w:t>Eolas ar Acht na dTeangacha Oifigiúla, 2003 i gcomhthéacs an rialtais áitiúil.</w:t>
      </w:r>
      <w:r w:rsidRPr="00662857">
        <w:rPr>
          <w:rFonts w:asciiTheme="minorHAnsi" w:hAnsiTheme="minorHAnsi" w:cstheme="minorBidi"/>
          <w:szCs w:val="24"/>
          <w:lang w:bidi="ar-SA"/>
        </w:rPr>
        <w:t xml:space="preserve">  </w:t>
      </w:r>
    </w:p>
    <w:p w14:paraId="1D92DFB1" w14:textId="77777777" w:rsidR="00662857" w:rsidRPr="00D67F07" w:rsidRDefault="00662857" w:rsidP="00662857">
      <w:pPr>
        <w:pStyle w:val="NoSpacing"/>
        <w:spacing w:line="276" w:lineRule="auto"/>
        <w:ind w:left="1080"/>
        <w:jc w:val="both"/>
        <w:rPr>
          <w:rFonts w:asciiTheme="minorHAnsi" w:hAnsiTheme="minorHAnsi"/>
        </w:rPr>
      </w:pPr>
    </w:p>
    <w:p w14:paraId="7C9570AB" w14:textId="77777777" w:rsidR="00662857" w:rsidRPr="00D67F07" w:rsidRDefault="00662857" w:rsidP="00662857">
      <w:pPr>
        <w:pStyle w:val="NoSpacing"/>
        <w:spacing w:line="276" w:lineRule="auto"/>
        <w:ind w:left="1080"/>
        <w:jc w:val="both"/>
        <w:rPr>
          <w:rFonts w:asciiTheme="minorHAnsi" w:hAnsiTheme="minorHAnsi"/>
        </w:rPr>
      </w:pPr>
    </w:p>
    <w:p w14:paraId="541BFE9B" w14:textId="77777777" w:rsidR="008D37AD" w:rsidRDefault="008D37AD" w:rsidP="008D37AD">
      <w:pPr>
        <w:jc w:val="both"/>
        <w:rPr>
          <w:rFonts w:ascii="Calibri" w:hAnsi="Calibri"/>
          <w:b/>
          <w:sz w:val="23"/>
          <w:lang w:val="ga-IE"/>
        </w:rPr>
      </w:pPr>
      <w:r w:rsidRPr="00E56642">
        <w:rPr>
          <w:rFonts w:ascii="Calibri" w:hAnsi="Calibri"/>
          <w:b/>
          <w:color w:val="000000"/>
          <w:sz w:val="23"/>
          <w:lang w:val="ga-IE"/>
        </w:rPr>
        <w:t xml:space="preserve">Ní mór do gach iarratasóir sonraí na gcáilíochtaí ar fad atá bronnta orthu a áireamh ar an bhfoirm iarratais.  </w:t>
      </w:r>
      <w:r w:rsidRPr="00E56642">
        <w:rPr>
          <w:rFonts w:ascii="Calibri" w:hAnsi="Calibri"/>
          <w:b/>
          <w:sz w:val="23"/>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22CF4F63" w14:textId="477D0308" w:rsidR="005776E1" w:rsidRDefault="005776E1">
      <w:pPr>
        <w:ind w:left="1440" w:hanging="720"/>
        <w:jc w:val="both"/>
        <w:rPr>
          <w:rFonts w:asciiTheme="minorHAnsi" w:eastAsia="Times New Roman" w:hAnsiTheme="minorHAnsi" w:cstheme="minorBidi"/>
          <w:lang w:bidi="ar-SA"/>
        </w:rPr>
      </w:pPr>
    </w:p>
    <w:p w14:paraId="21EA16A3" w14:textId="2C731EB1" w:rsidR="00662857" w:rsidRDefault="00662857">
      <w:pPr>
        <w:ind w:left="1440" w:hanging="720"/>
        <w:jc w:val="both"/>
        <w:rPr>
          <w:rFonts w:asciiTheme="minorHAnsi" w:eastAsia="Times New Roman" w:hAnsiTheme="minorHAnsi" w:cstheme="minorBidi"/>
          <w:lang w:bidi="ar-SA"/>
        </w:rPr>
      </w:pPr>
    </w:p>
    <w:p w14:paraId="576D3DF9" w14:textId="14EF52D9" w:rsidR="00662857" w:rsidRDefault="00662857">
      <w:pPr>
        <w:ind w:left="1440" w:hanging="720"/>
        <w:jc w:val="both"/>
        <w:rPr>
          <w:rFonts w:asciiTheme="minorHAnsi" w:eastAsia="Times New Roman" w:hAnsiTheme="minorHAnsi" w:cstheme="minorBidi"/>
          <w:lang w:bidi="ar-SA"/>
        </w:rPr>
      </w:pPr>
    </w:p>
    <w:p w14:paraId="3C4A1D0F" w14:textId="02499435" w:rsidR="00662857" w:rsidRDefault="00662857">
      <w:pPr>
        <w:ind w:left="1440" w:hanging="720"/>
        <w:jc w:val="both"/>
        <w:rPr>
          <w:rFonts w:asciiTheme="minorHAnsi" w:eastAsia="Times New Roman" w:hAnsiTheme="minorHAnsi" w:cstheme="minorBidi"/>
          <w:lang w:bidi="ar-SA"/>
        </w:rPr>
      </w:pPr>
    </w:p>
    <w:p w14:paraId="5BC75ADE" w14:textId="09F5D789" w:rsidR="00662857" w:rsidRDefault="00662857">
      <w:pPr>
        <w:ind w:left="1440" w:hanging="720"/>
        <w:jc w:val="both"/>
        <w:rPr>
          <w:rFonts w:asciiTheme="minorHAnsi" w:eastAsia="Times New Roman" w:hAnsiTheme="minorHAnsi" w:cstheme="minorBidi"/>
          <w:lang w:bidi="ar-SA"/>
        </w:rPr>
      </w:pPr>
    </w:p>
    <w:p w14:paraId="375A67EE" w14:textId="2251E20A" w:rsidR="00662857" w:rsidRDefault="00662857">
      <w:pPr>
        <w:ind w:left="1440" w:hanging="720"/>
        <w:jc w:val="both"/>
        <w:rPr>
          <w:rFonts w:asciiTheme="minorHAnsi" w:eastAsia="Times New Roman" w:hAnsiTheme="minorHAnsi" w:cstheme="minorBidi"/>
          <w:lang w:bidi="ar-SA"/>
        </w:rPr>
      </w:pPr>
    </w:p>
    <w:p w14:paraId="3A596589" w14:textId="129912B0" w:rsidR="00662857" w:rsidRDefault="00662857">
      <w:pPr>
        <w:ind w:left="1440" w:hanging="720"/>
        <w:jc w:val="both"/>
        <w:rPr>
          <w:rFonts w:asciiTheme="minorHAnsi" w:eastAsia="Times New Roman" w:hAnsiTheme="minorHAnsi" w:cstheme="minorBidi"/>
          <w:lang w:bidi="ar-SA"/>
        </w:rPr>
      </w:pPr>
    </w:p>
    <w:p w14:paraId="156E9C38" w14:textId="4F6BBF40" w:rsidR="00662857" w:rsidRDefault="00662857">
      <w:pPr>
        <w:ind w:left="1440" w:hanging="720"/>
        <w:jc w:val="both"/>
        <w:rPr>
          <w:rFonts w:asciiTheme="minorHAnsi" w:eastAsia="Times New Roman" w:hAnsiTheme="minorHAnsi" w:cstheme="minorBidi"/>
          <w:lang w:bidi="ar-SA"/>
        </w:rPr>
      </w:pPr>
    </w:p>
    <w:p w14:paraId="7394C8D9" w14:textId="2DEA1B6D" w:rsidR="00662857" w:rsidRDefault="00662857">
      <w:pPr>
        <w:ind w:left="1440" w:hanging="720"/>
        <w:jc w:val="both"/>
        <w:rPr>
          <w:rFonts w:asciiTheme="minorHAnsi" w:eastAsia="Times New Roman" w:hAnsiTheme="minorHAnsi" w:cstheme="minorBidi"/>
          <w:lang w:bidi="ar-SA"/>
        </w:rPr>
      </w:pPr>
    </w:p>
    <w:p w14:paraId="092B0256" w14:textId="520559A2" w:rsidR="00662857" w:rsidRDefault="00662857">
      <w:pPr>
        <w:ind w:left="1440" w:hanging="720"/>
        <w:jc w:val="both"/>
        <w:rPr>
          <w:rFonts w:asciiTheme="minorHAnsi" w:eastAsia="Times New Roman" w:hAnsiTheme="minorHAnsi" w:cstheme="minorBidi"/>
          <w:lang w:bidi="ar-SA"/>
        </w:rPr>
      </w:pPr>
    </w:p>
    <w:p w14:paraId="324C8521" w14:textId="3C9BFE55" w:rsidR="00662857" w:rsidRDefault="00662857">
      <w:pPr>
        <w:ind w:left="1440" w:hanging="720"/>
        <w:jc w:val="both"/>
        <w:rPr>
          <w:rFonts w:asciiTheme="minorHAnsi" w:eastAsia="Times New Roman" w:hAnsiTheme="minorHAnsi" w:cstheme="minorBidi"/>
          <w:lang w:bidi="ar-SA"/>
        </w:rPr>
      </w:pPr>
    </w:p>
    <w:p w14:paraId="4778D753" w14:textId="01E959D5" w:rsidR="00662857" w:rsidRDefault="00662857">
      <w:pPr>
        <w:ind w:left="1440" w:hanging="720"/>
        <w:jc w:val="both"/>
        <w:rPr>
          <w:rFonts w:asciiTheme="minorHAnsi" w:eastAsia="Times New Roman" w:hAnsiTheme="minorHAnsi" w:cstheme="minorBidi"/>
          <w:lang w:bidi="ar-SA"/>
        </w:rPr>
      </w:pPr>
    </w:p>
    <w:p w14:paraId="7027E936" w14:textId="462ABC99" w:rsidR="00662857" w:rsidRDefault="00662857">
      <w:pPr>
        <w:ind w:left="1440" w:hanging="720"/>
        <w:jc w:val="both"/>
        <w:rPr>
          <w:rFonts w:asciiTheme="minorHAnsi" w:eastAsia="Times New Roman" w:hAnsiTheme="minorHAnsi" w:cstheme="minorBidi"/>
          <w:lang w:bidi="ar-SA"/>
        </w:rPr>
      </w:pPr>
    </w:p>
    <w:p w14:paraId="70920D6D" w14:textId="2E19F241" w:rsidR="00662857" w:rsidRDefault="00662857">
      <w:pPr>
        <w:ind w:left="1440" w:hanging="720"/>
        <w:jc w:val="both"/>
        <w:rPr>
          <w:rFonts w:asciiTheme="minorHAnsi" w:eastAsia="Times New Roman" w:hAnsiTheme="minorHAnsi" w:cstheme="minorBidi"/>
          <w:lang w:bidi="ar-SA"/>
        </w:rPr>
      </w:pPr>
    </w:p>
    <w:p w14:paraId="346F7192" w14:textId="3264AC3B" w:rsidR="00662857" w:rsidRDefault="00662857">
      <w:pPr>
        <w:ind w:left="1440" w:hanging="720"/>
        <w:jc w:val="both"/>
        <w:rPr>
          <w:rFonts w:asciiTheme="minorHAnsi" w:eastAsia="Times New Roman" w:hAnsiTheme="minorHAnsi" w:cstheme="minorBidi"/>
          <w:lang w:bidi="ar-SA"/>
        </w:rPr>
      </w:pPr>
    </w:p>
    <w:p w14:paraId="5B302421" w14:textId="60E6F7E1" w:rsidR="00662857" w:rsidRDefault="00662857">
      <w:pPr>
        <w:ind w:left="1440" w:hanging="720"/>
        <w:jc w:val="both"/>
        <w:rPr>
          <w:rFonts w:asciiTheme="minorHAnsi" w:eastAsia="Times New Roman" w:hAnsiTheme="minorHAnsi" w:cstheme="minorBidi"/>
          <w:lang w:bidi="ar-SA"/>
        </w:rPr>
      </w:pPr>
    </w:p>
    <w:p w14:paraId="17C0502D" w14:textId="47D0953B" w:rsidR="00662857" w:rsidRDefault="00662857">
      <w:pPr>
        <w:ind w:left="1440" w:hanging="720"/>
        <w:jc w:val="both"/>
        <w:rPr>
          <w:rFonts w:asciiTheme="minorHAnsi" w:eastAsia="Times New Roman" w:hAnsiTheme="minorHAnsi" w:cstheme="minorBidi"/>
          <w:lang w:bidi="ar-SA"/>
        </w:rPr>
      </w:pPr>
    </w:p>
    <w:p w14:paraId="27F9CBD5" w14:textId="350D6439" w:rsidR="00662857" w:rsidRDefault="00662857">
      <w:pPr>
        <w:ind w:left="1440" w:hanging="720"/>
        <w:jc w:val="both"/>
        <w:rPr>
          <w:rFonts w:asciiTheme="minorHAnsi" w:eastAsia="Times New Roman" w:hAnsiTheme="minorHAnsi" w:cstheme="minorBidi"/>
          <w:lang w:bidi="ar-SA"/>
        </w:rPr>
      </w:pPr>
    </w:p>
    <w:p w14:paraId="5DCAC13C" w14:textId="46641588" w:rsidR="00662857" w:rsidRDefault="00662857">
      <w:pPr>
        <w:ind w:left="1440" w:hanging="720"/>
        <w:jc w:val="both"/>
        <w:rPr>
          <w:rFonts w:asciiTheme="minorHAnsi" w:eastAsia="Times New Roman" w:hAnsiTheme="minorHAnsi" w:cstheme="minorBidi"/>
          <w:lang w:bidi="ar-SA"/>
        </w:rPr>
      </w:pPr>
    </w:p>
    <w:p w14:paraId="089ACA1E" w14:textId="35488DDB" w:rsidR="00662857" w:rsidRDefault="00662857">
      <w:pPr>
        <w:ind w:left="1440" w:hanging="720"/>
        <w:jc w:val="both"/>
        <w:rPr>
          <w:rFonts w:asciiTheme="minorHAnsi" w:eastAsia="Times New Roman" w:hAnsiTheme="minorHAnsi" w:cstheme="minorBidi"/>
          <w:lang w:bidi="ar-SA"/>
        </w:rPr>
      </w:pPr>
    </w:p>
    <w:p w14:paraId="3B76E3CC" w14:textId="5B0DEFC3" w:rsidR="00662857" w:rsidRDefault="00662857">
      <w:pPr>
        <w:ind w:left="1440" w:hanging="720"/>
        <w:jc w:val="both"/>
        <w:rPr>
          <w:rFonts w:asciiTheme="minorHAnsi" w:eastAsia="Times New Roman" w:hAnsiTheme="minorHAnsi" w:cstheme="minorBidi"/>
          <w:lang w:bidi="ar-SA"/>
        </w:rPr>
      </w:pPr>
    </w:p>
    <w:p w14:paraId="40B3DFD6" w14:textId="4F9EDFF8" w:rsidR="00662857" w:rsidRDefault="00662857">
      <w:pPr>
        <w:ind w:left="1440" w:hanging="720"/>
        <w:jc w:val="both"/>
        <w:rPr>
          <w:rFonts w:asciiTheme="minorHAnsi" w:eastAsia="Times New Roman" w:hAnsiTheme="minorHAnsi" w:cstheme="minorBidi"/>
          <w:lang w:bidi="ar-SA"/>
        </w:rPr>
      </w:pPr>
    </w:p>
    <w:p w14:paraId="1D031506" w14:textId="1A4A382F" w:rsidR="00662857" w:rsidRDefault="00662857">
      <w:pPr>
        <w:ind w:left="1440" w:hanging="720"/>
        <w:jc w:val="both"/>
        <w:rPr>
          <w:rFonts w:asciiTheme="minorHAnsi" w:eastAsia="Times New Roman" w:hAnsiTheme="minorHAnsi" w:cstheme="minorBidi"/>
          <w:lang w:bidi="ar-SA"/>
        </w:rPr>
      </w:pPr>
    </w:p>
    <w:p w14:paraId="2C5A34F9" w14:textId="1BAEFC64" w:rsidR="00662857" w:rsidRDefault="00662857">
      <w:pPr>
        <w:ind w:left="1440" w:hanging="720"/>
        <w:jc w:val="both"/>
        <w:rPr>
          <w:rFonts w:asciiTheme="minorHAnsi" w:eastAsia="Times New Roman" w:hAnsiTheme="minorHAnsi" w:cstheme="minorBidi"/>
          <w:lang w:bidi="ar-SA"/>
        </w:rPr>
      </w:pPr>
    </w:p>
    <w:p w14:paraId="23154A31" w14:textId="02CC06AE" w:rsidR="00662857" w:rsidRDefault="00662857">
      <w:pPr>
        <w:ind w:left="1440" w:hanging="720"/>
        <w:jc w:val="both"/>
        <w:rPr>
          <w:rFonts w:asciiTheme="minorHAnsi" w:eastAsia="Times New Roman" w:hAnsiTheme="minorHAnsi" w:cstheme="minorBidi"/>
          <w:lang w:bidi="ar-SA"/>
        </w:rPr>
      </w:pPr>
    </w:p>
    <w:p w14:paraId="6829029F" w14:textId="08567D90" w:rsidR="00662857" w:rsidRDefault="00662857">
      <w:pPr>
        <w:ind w:left="1440" w:hanging="720"/>
        <w:jc w:val="both"/>
        <w:rPr>
          <w:rFonts w:asciiTheme="minorHAnsi" w:eastAsia="Times New Roman" w:hAnsiTheme="minorHAnsi" w:cstheme="minorBidi"/>
          <w:lang w:bidi="ar-SA"/>
        </w:rPr>
      </w:pPr>
    </w:p>
    <w:p w14:paraId="791BA1B9" w14:textId="3418410D" w:rsidR="00662857" w:rsidRDefault="00662857">
      <w:pPr>
        <w:ind w:left="1440" w:hanging="720"/>
        <w:jc w:val="both"/>
        <w:rPr>
          <w:rFonts w:asciiTheme="minorHAnsi" w:eastAsia="Times New Roman" w:hAnsiTheme="minorHAnsi" w:cstheme="minorBidi"/>
          <w:lang w:bidi="ar-SA"/>
        </w:rPr>
      </w:pPr>
    </w:p>
    <w:p w14:paraId="21845987" w14:textId="6D6B66A8" w:rsidR="00662857" w:rsidRDefault="00662857">
      <w:pPr>
        <w:ind w:left="1440" w:hanging="720"/>
        <w:jc w:val="both"/>
        <w:rPr>
          <w:rFonts w:asciiTheme="minorHAnsi" w:eastAsia="Times New Roman" w:hAnsiTheme="minorHAnsi" w:cstheme="minorBidi"/>
          <w:lang w:bidi="ar-SA"/>
        </w:rPr>
      </w:pPr>
    </w:p>
    <w:p w14:paraId="4C4E3A56" w14:textId="7020C018" w:rsidR="00662857" w:rsidRDefault="00662857">
      <w:pPr>
        <w:ind w:left="1440" w:hanging="720"/>
        <w:jc w:val="both"/>
        <w:rPr>
          <w:rFonts w:asciiTheme="minorHAnsi" w:eastAsia="Times New Roman" w:hAnsiTheme="minorHAnsi" w:cstheme="minorBidi"/>
          <w:lang w:bidi="ar-SA"/>
        </w:rPr>
      </w:pPr>
    </w:p>
    <w:p w14:paraId="5E2C446F" w14:textId="634A4B19" w:rsidR="00662857" w:rsidRDefault="00662857">
      <w:pPr>
        <w:ind w:left="1440" w:hanging="720"/>
        <w:jc w:val="both"/>
        <w:rPr>
          <w:rFonts w:asciiTheme="minorHAnsi" w:eastAsia="Times New Roman" w:hAnsiTheme="minorHAnsi" w:cstheme="minorBidi"/>
          <w:lang w:bidi="ar-SA"/>
        </w:rPr>
      </w:pPr>
    </w:p>
    <w:p w14:paraId="342FEE7A" w14:textId="2DDC837B" w:rsidR="00662857" w:rsidRDefault="00662857">
      <w:pPr>
        <w:ind w:left="1440" w:hanging="720"/>
        <w:jc w:val="both"/>
        <w:rPr>
          <w:rFonts w:asciiTheme="minorHAnsi" w:eastAsia="Times New Roman" w:hAnsiTheme="minorHAnsi" w:cstheme="minorBidi"/>
          <w:lang w:bidi="ar-SA"/>
        </w:rPr>
      </w:pPr>
    </w:p>
    <w:p w14:paraId="4941C3B1" w14:textId="3F8D6A56" w:rsidR="000E1683" w:rsidRPr="00C832B2" w:rsidRDefault="000E1683" w:rsidP="000E1683">
      <w:pPr>
        <w:spacing w:after="120"/>
        <w:jc w:val="center"/>
        <w:rPr>
          <w:rFonts w:eastAsia="Times New Roman" w:cs="Times New Roman"/>
          <w:sz w:val="28"/>
          <w:szCs w:val="28"/>
          <w:u w:val="single"/>
          <w:lang w:val="ga-IE" w:eastAsia="en-IE"/>
        </w:rPr>
      </w:pPr>
      <w:r w:rsidRPr="00C832B2">
        <w:rPr>
          <w:rFonts w:ascii="Calibri" w:eastAsia="Times New Roman" w:hAnsi="Calibri" w:cs="Calibri"/>
          <w:b/>
          <w:bCs/>
          <w:sz w:val="28"/>
          <w:szCs w:val="28"/>
          <w:u w:val="single"/>
          <w:lang w:val="ga-IE" w:eastAsia="en-IE"/>
        </w:rPr>
        <w:t xml:space="preserve">Inniúlachtaí do phost </w:t>
      </w:r>
      <w:r w:rsidRPr="00C832B2">
        <w:rPr>
          <w:rFonts w:ascii="Calibri" w:hAnsi="Calibri" w:cs="Calibri"/>
          <w:b/>
          <w:sz w:val="28"/>
          <w:szCs w:val="28"/>
          <w:u w:val="single"/>
          <w:lang w:val="ga-IE" w:bidi="ar-SA"/>
        </w:rPr>
        <w:t xml:space="preserve">Oifigeach Foirne </w:t>
      </w:r>
      <w:r w:rsidR="008D37AD">
        <w:rPr>
          <w:rFonts w:ascii="Calibri" w:hAnsi="Calibri" w:cs="Calibri"/>
          <w:b/>
          <w:sz w:val="28"/>
          <w:szCs w:val="28"/>
          <w:u w:val="single"/>
          <w:lang w:val="ga-IE" w:bidi="ar-SA"/>
        </w:rPr>
        <w:t>le Freagrachtaí Oifigigh Gaeilge</w:t>
      </w:r>
    </w:p>
    <w:p w14:paraId="7AFD417A" w14:textId="77777777" w:rsidR="000E1683" w:rsidRPr="00662857" w:rsidRDefault="000E1683" w:rsidP="000E1683">
      <w:pPr>
        <w:pStyle w:val="BodyText"/>
        <w:jc w:val="both"/>
        <w:rPr>
          <w:rFonts w:asciiTheme="minorHAnsi" w:hAnsiTheme="minorHAnsi" w:cstheme="minorHAnsi"/>
          <w:szCs w:val="24"/>
        </w:rPr>
      </w:pPr>
      <w:proofErr w:type="spellStart"/>
      <w:r w:rsidRPr="00662857">
        <w:rPr>
          <w:rFonts w:asciiTheme="minorHAnsi" w:hAnsiTheme="minorHAnsi" w:cstheme="minorHAnsi"/>
          <w:szCs w:val="24"/>
        </w:rPr>
        <w:t>Áirítear</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ar</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phríomh-inniúlachtaí</w:t>
      </w:r>
      <w:proofErr w:type="spellEnd"/>
      <w:r w:rsidRPr="00662857">
        <w:rPr>
          <w:rFonts w:asciiTheme="minorHAnsi" w:hAnsiTheme="minorHAnsi" w:cstheme="minorHAnsi"/>
          <w:szCs w:val="24"/>
        </w:rPr>
        <w:t xml:space="preserve"> an </w:t>
      </w:r>
      <w:proofErr w:type="spellStart"/>
      <w:r w:rsidRPr="00662857">
        <w:rPr>
          <w:rFonts w:asciiTheme="minorHAnsi" w:hAnsiTheme="minorHAnsi" w:cstheme="minorHAnsi"/>
          <w:szCs w:val="24"/>
        </w:rPr>
        <w:t>phoist</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na</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hinniúlachtaí</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seo</w:t>
      </w:r>
      <w:proofErr w:type="spellEnd"/>
      <w:r w:rsidRPr="00662857">
        <w:rPr>
          <w:rFonts w:asciiTheme="minorHAnsi" w:hAnsiTheme="minorHAnsi" w:cstheme="minorHAnsi"/>
          <w:szCs w:val="24"/>
        </w:rPr>
        <w:t xml:space="preserve"> a </w:t>
      </w:r>
      <w:proofErr w:type="spellStart"/>
      <w:r w:rsidRPr="00662857">
        <w:rPr>
          <w:rFonts w:asciiTheme="minorHAnsi" w:hAnsiTheme="minorHAnsi" w:cstheme="minorHAnsi"/>
          <w:szCs w:val="24"/>
        </w:rPr>
        <w:t>leanas</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agus</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beifear</w:t>
      </w:r>
      <w:proofErr w:type="spellEnd"/>
      <w:r w:rsidRPr="00662857">
        <w:rPr>
          <w:rFonts w:asciiTheme="minorHAnsi" w:hAnsiTheme="minorHAnsi" w:cstheme="minorHAnsi"/>
          <w:szCs w:val="24"/>
        </w:rPr>
        <w:t xml:space="preserve"> ag </w:t>
      </w:r>
      <w:proofErr w:type="spellStart"/>
      <w:r w:rsidRPr="00662857">
        <w:rPr>
          <w:rFonts w:asciiTheme="minorHAnsi" w:hAnsiTheme="minorHAnsi" w:cstheme="minorHAnsi"/>
          <w:szCs w:val="24"/>
        </w:rPr>
        <w:t>súil</w:t>
      </w:r>
      <w:proofErr w:type="spellEnd"/>
      <w:r w:rsidRPr="00662857">
        <w:rPr>
          <w:rFonts w:asciiTheme="minorHAnsi" w:hAnsiTheme="minorHAnsi" w:cstheme="minorHAnsi"/>
          <w:szCs w:val="24"/>
        </w:rPr>
        <w:t xml:space="preserve"> go </w:t>
      </w:r>
      <w:proofErr w:type="spellStart"/>
      <w:r w:rsidRPr="00662857">
        <w:rPr>
          <w:rFonts w:asciiTheme="minorHAnsi" w:hAnsiTheme="minorHAnsi" w:cstheme="minorHAnsi"/>
          <w:szCs w:val="24"/>
        </w:rPr>
        <w:t>mbeidh</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ar</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chumas</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iarrthóirí</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dóthain</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fianaise</w:t>
      </w:r>
      <w:proofErr w:type="spellEnd"/>
      <w:r w:rsidRPr="00662857">
        <w:rPr>
          <w:rFonts w:asciiTheme="minorHAnsi" w:hAnsiTheme="minorHAnsi" w:cstheme="minorHAnsi"/>
          <w:szCs w:val="24"/>
        </w:rPr>
        <w:t xml:space="preserve"> a </w:t>
      </w:r>
      <w:proofErr w:type="spellStart"/>
      <w:r w:rsidRPr="00662857">
        <w:rPr>
          <w:rFonts w:asciiTheme="minorHAnsi" w:hAnsiTheme="minorHAnsi" w:cstheme="minorHAnsi"/>
          <w:szCs w:val="24"/>
        </w:rPr>
        <w:t>léiríú</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ina</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bhfoirm</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iarratais</w:t>
      </w:r>
      <w:proofErr w:type="spellEnd"/>
      <w:r w:rsidRPr="00662857">
        <w:rPr>
          <w:rFonts w:asciiTheme="minorHAnsi" w:hAnsiTheme="minorHAnsi" w:cstheme="minorHAnsi"/>
          <w:szCs w:val="24"/>
        </w:rPr>
        <w:t xml:space="preserve"> go </w:t>
      </w:r>
      <w:proofErr w:type="spellStart"/>
      <w:r w:rsidRPr="00662857">
        <w:rPr>
          <w:rFonts w:asciiTheme="minorHAnsi" w:hAnsiTheme="minorHAnsi" w:cstheme="minorHAnsi"/>
          <w:szCs w:val="24"/>
        </w:rPr>
        <w:t>bhfuil</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siad</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inniúil</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ar</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gach</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ceann</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díobh</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seo</w:t>
      </w:r>
      <w:proofErr w:type="spellEnd"/>
      <w:r w:rsidRPr="00662857">
        <w:rPr>
          <w:rFonts w:asciiTheme="minorHAnsi" w:hAnsiTheme="minorHAnsi" w:cstheme="minorHAnsi"/>
          <w:szCs w:val="24"/>
        </w:rPr>
        <w:t xml:space="preserve"> a </w:t>
      </w:r>
      <w:proofErr w:type="spellStart"/>
      <w:r w:rsidRPr="00662857">
        <w:rPr>
          <w:rFonts w:asciiTheme="minorHAnsi" w:hAnsiTheme="minorHAnsi" w:cstheme="minorHAnsi"/>
          <w:szCs w:val="24"/>
        </w:rPr>
        <w:t>leanas</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Tabhair</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aird</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ar</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leith</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orthu</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seo</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agus</w:t>
      </w:r>
      <w:proofErr w:type="spellEnd"/>
      <w:r w:rsidRPr="00662857">
        <w:rPr>
          <w:rFonts w:asciiTheme="minorHAnsi" w:hAnsiTheme="minorHAnsi" w:cstheme="minorHAnsi"/>
          <w:szCs w:val="24"/>
        </w:rPr>
        <w:t xml:space="preserve"> an </w:t>
      </w:r>
      <w:proofErr w:type="spellStart"/>
      <w:r w:rsidRPr="00662857">
        <w:rPr>
          <w:rFonts w:asciiTheme="minorHAnsi" w:hAnsiTheme="minorHAnsi" w:cstheme="minorHAnsi"/>
          <w:szCs w:val="24"/>
        </w:rPr>
        <w:t>fhoirm</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iarratais</w:t>
      </w:r>
      <w:proofErr w:type="spellEnd"/>
      <w:r w:rsidRPr="00662857">
        <w:rPr>
          <w:rFonts w:asciiTheme="minorHAnsi" w:hAnsiTheme="minorHAnsi" w:cstheme="minorHAnsi"/>
          <w:szCs w:val="24"/>
        </w:rPr>
        <w:t xml:space="preserve"> á </w:t>
      </w:r>
      <w:proofErr w:type="spellStart"/>
      <w:r w:rsidRPr="00662857">
        <w:rPr>
          <w:rFonts w:asciiTheme="minorHAnsi" w:hAnsiTheme="minorHAnsi" w:cstheme="minorHAnsi"/>
          <w:szCs w:val="24"/>
        </w:rPr>
        <w:t>líonadh</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isteach</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agat</w:t>
      </w:r>
      <w:proofErr w:type="spellEnd"/>
      <w:r w:rsidRPr="00662857">
        <w:rPr>
          <w:rFonts w:asciiTheme="minorHAnsi" w:hAnsiTheme="minorHAnsi" w:cstheme="minorHAnsi"/>
          <w:szCs w:val="24"/>
        </w:rPr>
        <w:t xml:space="preserve"> de </w:t>
      </w:r>
      <w:proofErr w:type="spellStart"/>
      <w:r w:rsidRPr="00662857">
        <w:rPr>
          <w:rFonts w:asciiTheme="minorHAnsi" w:hAnsiTheme="minorHAnsi" w:cstheme="minorHAnsi"/>
          <w:szCs w:val="24"/>
        </w:rPr>
        <w:t>bhrí</w:t>
      </w:r>
      <w:proofErr w:type="spellEnd"/>
      <w:r w:rsidRPr="00662857">
        <w:rPr>
          <w:rFonts w:asciiTheme="minorHAnsi" w:hAnsiTheme="minorHAnsi" w:cstheme="minorHAnsi"/>
          <w:szCs w:val="24"/>
        </w:rPr>
        <w:t xml:space="preserve"> gur </w:t>
      </w:r>
      <w:proofErr w:type="spellStart"/>
      <w:r w:rsidRPr="00662857">
        <w:rPr>
          <w:rFonts w:asciiTheme="minorHAnsi" w:hAnsiTheme="minorHAnsi" w:cstheme="minorHAnsi"/>
          <w:szCs w:val="24"/>
        </w:rPr>
        <w:t>ar</w:t>
      </w:r>
      <w:proofErr w:type="spellEnd"/>
      <w:r w:rsidRPr="00662857">
        <w:rPr>
          <w:rFonts w:asciiTheme="minorHAnsi" w:hAnsiTheme="minorHAnsi" w:cstheme="minorHAnsi"/>
          <w:szCs w:val="24"/>
        </w:rPr>
        <w:t xml:space="preserve"> an </w:t>
      </w:r>
      <w:proofErr w:type="spellStart"/>
      <w:r w:rsidRPr="00662857">
        <w:rPr>
          <w:rFonts w:asciiTheme="minorHAnsi" w:hAnsiTheme="minorHAnsi" w:cstheme="minorHAnsi"/>
          <w:szCs w:val="24"/>
        </w:rPr>
        <w:t>eolas</w:t>
      </w:r>
      <w:proofErr w:type="spellEnd"/>
      <w:r w:rsidRPr="00662857">
        <w:rPr>
          <w:rFonts w:asciiTheme="minorHAnsi" w:hAnsiTheme="minorHAnsi" w:cstheme="minorHAnsi"/>
          <w:szCs w:val="24"/>
        </w:rPr>
        <w:t xml:space="preserve"> a </w:t>
      </w:r>
      <w:proofErr w:type="spellStart"/>
      <w:r w:rsidRPr="00662857">
        <w:rPr>
          <w:rFonts w:asciiTheme="minorHAnsi" w:hAnsiTheme="minorHAnsi" w:cstheme="minorHAnsi"/>
          <w:szCs w:val="24"/>
        </w:rPr>
        <w:t>thugann</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na</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hiarrthóirí</w:t>
      </w:r>
      <w:proofErr w:type="spellEnd"/>
      <w:r w:rsidRPr="00662857">
        <w:rPr>
          <w:rFonts w:asciiTheme="minorHAnsi" w:hAnsiTheme="minorHAnsi" w:cstheme="minorHAnsi"/>
          <w:szCs w:val="24"/>
        </w:rPr>
        <w:t xml:space="preserve"> a </w:t>
      </w:r>
      <w:proofErr w:type="spellStart"/>
      <w:r w:rsidRPr="00662857">
        <w:rPr>
          <w:rFonts w:asciiTheme="minorHAnsi" w:hAnsiTheme="minorHAnsi" w:cstheme="minorHAnsi"/>
          <w:szCs w:val="24"/>
        </w:rPr>
        <w:t>bhunófar</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aon</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phróiseas</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ghearrliosta</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nó</w:t>
      </w:r>
      <w:proofErr w:type="spellEnd"/>
      <w:r w:rsidRPr="00662857">
        <w:rPr>
          <w:rFonts w:asciiTheme="minorHAnsi" w:hAnsiTheme="minorHAnsi" w:cstheme="minorHAnsi"/>
          <w:szCs w:val="24"/>
        </w:rPr>
        <w:t xml:space="preserve"> </w:t>
      </w:r>
      <w:proofErr w:type="spellStart"/>
      <w:r w:rsidRPr="00662857">
        <w:rPr>
          <w:rFonts w:asciiTheme="minorHAnsi" w:hAnsiTheme="minorHAnsi" w:cstheme="minorHAnsi"/>
          <w:szCs w:val="24"/>
        </w:rPr>
        <w:t>agallaimh</w:t>
      </w:r>
      <w:proofErr w:type="spellEnd"/>
      <w:r w:rsidRPr="00662857">
        <w:rPr>
          <w:rFonts w:asciiTheme="minorHAnsi" w:hAnsiTheme="minorHAnsi" w:cstheme="minorHAnsi"/>
          <w:szCs w:val="24"/>
        </w:rPr>
        <w:t>:</w:t>
      </w:r>
    </w:p>
    <w:p w14:paraId="60C5DFE7" w14:textId="77777777" w:rsidR="000E1683" w:rsidRPr="00662857" w:rsidRDefault="000E1683" w:rsidP="000E1683">
      <w:pPr>
        <w:pStyle w:val="BodyText"/>
        <w:rPr>
          <w:szCs w:val="24"/>
        </w:rPr>
      </w:pPr>
    </w:p>
    <w:tbl>
      <w:tblPr>
        <w:tblStyle w:val="TableGrid"/>
        <w:tblW w:w="9776" w:type="dxa"/>
        <w:tblLook w:val="04A0" w:firstRow="1" w:lastRow="0" w:firstColumn="1" w:lastColumn="0" w:noHBand="0" w:noVBand="1"/>
      </w:tblPr>
      <w:tblGrid>
        <w:gridCol w:w="3256"/>
        <w:gridCol w:w="6520"/>
      </w:tblGrid>
      <w:tr w:rsidR="000E1683" w:rsidRPr="00662857" w14:paraId="1A411FF3" w14:textId="77777777" w:rsidTr="002C1454">
        <w:tc>
          <w:tcPr>
            <w:tcW w:w="3256" w:type="dxa"/>
          </w:tcPr>
          <w:p w14:paraId="222B810E" w14:textId="77777777" w:rsidR="000E1683" w:rsidRPr="00662857" w:rsidRDefault="000E1683" w:rsidP="002C1454">
            <w:pPr>
              <w:pStyle w:val="BodyText"/>
              <w:rPr>
                <w:rFonts w:ascii="Calibri" w:hAnsi="Calibri" w:cs="Calibri"/>
                <w:b/>
                <w:szCs w:val="24"/>
              </w:rPr>
            </w:pPr>
            <w:r w:rsidRPr="00662857">
              <w:rPr>
                <w:rFonts w:ascii="Calibri" w:hAnsi="Calibri" w:cs="Calibri"/>
                <w:b/>
                <w:bCs/>
                <w:color w:val="000000" w:themeColor="text1"/>
                <w:szCs w:val="24"/>
                <w:lang w:val="ga-IE" w:eastAsia="en-IE"/>
              </w:rPr>
              <w:t>Bainistíocht agus Athrú</w:t>
            </w:r>
          </w:p>
        </w:tc>
        <w:tc>
          <w:tcPr>
            <w:tcW w:w="6520" w:type="dxa"/>
          </w:tcPr>
          <w:p w14:paraId="7A02AB48" w14:textId="77777777" w:rsidR="000E1683" w:rsidRPr="00662857" w:rsidRDefault="000E1683" w:rsidP="00662857">
            <w:pPr>
              <w:pStyle w:val="ListParagraph"/>
              <w:widowControl/>
              <w:numPr>
                <w:ilvl w:val="0"/>
                <w:numId w:val="32"/>
              </w:numPr>
              <w:suppressAutoHyphens w:val="0"/>
              <w:spacing w:after="200" w:line="276" w:lineRule="auto"/>
              <w:jc w:val="both"/>
              <w:rPr>
                <w:rFonts w:asciiTheme="minorHAnsi" w:eastAsia="Calibri" w:hAnsiTheme="minorHAnsi" w:cstheme="minorHAnsi"/>
                <w:kern w:val="0"/>
                <w:szCs w:val="24"/>
              </w:rPr>
            </w:pPr>
            <w:proofErr w:type="spellStart"/>
            <w:r w:rsidRPr="00662857">
              <w:rPr>
                <w:rFonts w:asciiTheme="minorHAnsi" w:hAnsiTheme="minorHAnsi"/>
                <w:szCs w:val="24"/>
              </w:rPr>
              <w:t>Tuigeann</w:t>
            </w:r>
            <w:proofErr w:type="spellEnd"/>
            <w:r w:rsidRPr="00662857">
              <w:rPr>
                <w:rFonts w:asciiTheme="minorHAnsi" w:hAnsiTheme="minorHAnsi"/>
                <w:szCs w:val="24"/>
              </w:rPr>
              <w:t xml:space="preserve"> </w:t>
            </w:r>
            <w:proofErr w:type="spellStart"/>
            <w:r w:rsidRPr="00662857">
              <w:rPr>
                <w:rFonts w:asciiTheme="minorHAnsi" w:hAnsiTheme="minorHAnsi"/>
                <w:szCs w:val="24"/>
              </w:rPr>
              <w:t>sí</w:t>
            </w:r>
            <w:proofErr w:type="spellEnd"/>
            <w:r w:rsidRPr="00662857">
              <w:rPr>
                <w:rFonts w:asciiTheme="minorHAnsi" w:hAnsiTheme="minorHAnsi"/>
                <w:szCs w:val="24"/>
              </w:rPr>
              <w:t>/</w:t>
            </w:r>
            <w:proofErr w:type="spellStart"/>
            <w:r w:rsidRPr="00662857">
              <w:rPr>
                <w:rFonts w:asciiTheme="minorHAnsi" w:hAnsiTheme="minorHAnsi"/>
                <w:szCs w:val="24"/>
              </w:rPr>
              <w:t>sé</w:t>
            </w:r>
            <w:proofErr w:type="spellEnd"/>
            <w:r w:rsidRPr="00662857">
              <w:rPr>
                <w:rFonts w:asciiTheme="minorHAnsi" w:hAnsiTheme="minorHAnsi"/>
                <w:szCs w:val="24"/>
              </w:rPr>
              <w:t xml:space="preserve"> an </w:t>
            </w:r>
            <w:proofErr w:type="spellStart"/>
            <w:r w:rsidRPr="00662857">
              <w:rPr>
                <w:rFonts w:asciiTheme="minorHAnsi" w:hAnsiTheme="minorHAnsi"/>
                <w:szCs w:val="24"/>
              </w:rPr>
              <w:t>gá</w:t>
            </w:r>
            <w:proofErr w:type="spellEnd"/>
            <w:r w:rsidRPr="00662857">
              <w:rPr>
                <w:rFonts w:asciiTheme="minorHAnsi" w:hAnsiTheme="minorHAnsi"/>
                <w:szCs w:val="24"/>
              </w:rPr>
              <w:t xml:space="preserve"> le </w:t>
            </w:r>
            <w:proofErr w:type="spellStart"/>
            <w:r w:rsidRPr="00662857">
              <w:rPr>
                <w:rFonts w:asciiTheme="minorHAnsi" w:hAnsiTheme="minorHAnsi"/>
                <w:szCs w:val="24"/>
              </w:rPr>
              <w:t>hathrú</w:t>
            </w:r>
            <w:proofErr w:type="spellEnd"/>
            <w:r w:rsidRPr="00662857">
              <w:rPr>
                <w:rFonts w:asciiTheme="minorHAnsi" w:hAnsiTheme="minorHAnsi"/>
                <w:szCs w:val="24"/>
              </w:rPr>
              <w:t xml:space="preserve"> </w:t>
            </w:r>
            <w:proofErr w:type="spellStart"/>
            <w:r w:rsidRPr="00662857">
              <w:rPr>
                <w:rFonts w:asciiTheme="minorHAnsi" w:hAnsiTheme="minorHAnsi"/>
                <w:szCs w:val="24"/>
              </w:rPr>
              <w:t>agus</w:t>
            </w:r>
            <w:proofErr w:type="spellEnd"/>
            <w:r w:rsidRPr="00662857">
              <w:rPr>
                <w:rFonts w:asciiTheme="minorHAnsi" w:hAnsiTheme="minorHAnsi"/>
                <w:szCs w:val="24"/>
              </w:rPr>
              <w:t xml:space="preserve"> an </w:t>
            </w:r>
            <w:proofErr w:type="spellStart"/>
            <w:r w:rsidRPr="00662857">
              <w:rPr>
                <w:rFonts w:asciiTheme="minorHAnsi" w:hAnsiTheme="minorHAnsi"/>
                <w:szCs w:val="24"/>
              </w:rPr>
              <w:t>riachtanas</w:t>
            </w:r>
            <w:proofErr w:type="spellEnd"/>
            <w:r w:rsidRPr="00662857">
              <w:rPr>
                <w:rFonts w:asciiTheme="minorHAnsi" w:hAnsiTheme="minorHAnsi"/>
                <w:szCs w:val="24"/>
              </w:rPr>
              <w:t xml:space="preserve"> sin a chur </w:t>
            </w:r>
            <w:proofErr w:type="spellStart"/>
            <w:r w:rsidRPr="00662857">
              <w:rPr>
                <w:rFonts w:asciiTheme="minorHAnsi" w:hAnsiTheme="minorHAnsi"/>
                <w:szCs w:val="24"/>
              </w:rPr>
              <w:t>ina</w:t>
            </w:r>
            <w:proofErr w:type="spellEnd"/>
            <w:r w:rsidRPr="00662857">
              <w:rPr>
                <w:rFonts w:asciiTheme="minorHAnsi" w:hAnsiTheme="minorHAnsi"/>
                <w:szCs w:val="24"/>
              </w:rPr>
              <w:t xml:space="preserve"> </w:t>
            </w:r>
            <w:proofErr w:type="spellStart"/>
            <w:r w:rsidRPr="00662857">
              <w:rPr>
                <w:rFonts w:asciiTheme="minorHAnsi" w:hAnsiTheme="minorHAnsi"/>
                <w:szCs w:val="24"/>
              </w:rPr>
              <w:t>luí</w:t>
            </w:r>
            <w:proofErr w:type="spellEnd"/>
            <w:r w:rsidRPr="00662857">
              <w:rPr>
                <w:rFonts w:asciiTheme="minorHAnsi" w:hAnsiTheme="minorHAnsi"/>
                <w:szCs w:val="24"/>
              </w:rPr>
              <w:t xml:space="preserve"> </w:t>
            </w:r>
            <w:proofErr w:type="spellStart"/>
            <w:r w:rsidRPr="00662857">
              <w:rPr>
                <w:rFonts w:asciiTheme="minorHAnsi" w:hAnsiTheme="minorHAnsi"/>
                <w:szCs w:val="24"/>
              </w:rPr>
              <w:t>ar</w:t>
            </w:r>
            <w:proofErr w:type="spellEnd"/>
            <w:r w:rsidRPr="00662857">
              <w:rPr>
                <w:rFonts w:asciiTheme="minorHAnsi" w:hAnsiTheme="minorHAnsi"/>
                <w:szCs w:val="24"/>
              </w:rPr>
              <w:t xml:space="preserve"> </w:t>
            </w:r>
            <w:proofErr w:type="spellStart"/>
            <w:r w:rsidRPr="00662857">
              <w:rPr>
                <w:rFonts w:asciiTheme="minorHAnsi" w:hAnsiTheme="minorHAnsi"/>
                <w:szCs w:val="24"/>
              </w:rPr>
              <w:t>dhaoine</w:t>
            </w:r>
            <w:proofErr w:type="spellEnd"/>
            <w:r w:rsidRPr="00662857">
              <w:rPr>
                <w:rFonts w:asciiTheme="minorHAnsi" w:hAnsiTheme="minorHAnsi"/>
                <w:szCs w:val="24"/>
              </w:rPr>
              <w:t xml:space="preserve"> </w:t>
            </w:r>
            <w:proofErr w:type="spellStart"/>
            <w:r w:rsidRPr="00662857">
              <w:rPr>
                <w:rFonts w:asciiTheme="minorHAnsi" w:hAnsiTheme="minorHAnsi"/>
                <w:szCs w:val="24"/>
              </w:rPr>
              <w:t>eile</w:t>
            </w:r>
            <w:proofErr w:type="spellEnd"/>
            <w:r w:rsidRPr="00662857">
              <w:rPr>
                <w:rFonts w:asciiTheme="minorHAnsi" w:hAnsiTheme="minorHAnsi"/>
                <w:szCs w:val="24"/>
              </w:rPr>
              <w:t>.</w:t>
            </w:r>
          </w:p>
          <w:p w14:paraId="5371E802" w14:textId="77777777" w:rsidR="000E1683" w:rsidRPr="00662857" w:rsidRDefault="000E1683" w:rsidP="00662857">
            <w:pPr>
              <w:pStyle w:val="ListParagraph"/>
              <w:widowControl/>
              <w:numPr>
                <w:ilvl w:val="0"/>
                <w:numId w:val="32"/>
              </w:numPr>
              <w:suppressAutoHyphens w:val="0"/>
              <w:spacing w:after="200" w:line="276" w:lineRule="auto"/>
              <w:jc w:val="both"/>
              <w:rPr>
                <w:rFonts w:asciiTheme="minorHAnsi" w:hAnsiTheme="minorHAnsi" w:cstheme="minorHAnsi"/>
                <w:szCs w:val="24"/>
              </w:rPr>
            </w:pPr>
            <w:proofErr w:type="spellStart"/>
            <w:r w:rsidRPr="00662857">
              <w:rPr>
                <w:rFonts w:asciiTheme="minorHAnsi" w:hAnsiTheme="minorHAnsi"/>
                <w:szCs w:val="24"/>
              </w:rPr>
              <w:t>Cuireann</w:t>
            </w:r>
            <w:proofErr w:type="spellEnd"/>
            <w:r w:rsidRPr="00662857">
              <w:rPr>
                <w:rFonts w:asciiTheme="minorHAnsi" w:hAnsiTheme="minorHAnsi"/>
                <w:szCs w:val="24"/>
              </w:rPr>
              <w:t xml:space="preserve"> </w:t>
            </w:r>
            <w:proofErr w:type="spellStart"/>
            <w:r w:rsidRPr="00662857">
              <w:rPr>
                <w:rFonts w:asciiTheme="minorHAnsi" w:hAnsiTheme="minorHAnsi"/>
                <w:szCs w:val="24"/>
              </w:rPr>
              <w:t>sí</w:t>
            </w:r>
            <w:proofErr w:type="spellEnd"/>
            <w:r w:rsidRPr="00662857">
              <w:rPr>
                <w:rFonts w:asciiTheme="minorHAnsi" w:hAnsiTheme="minorHAnsi"/>
                <w:szCs w:val="24"/>
              </w:rPr>
              <w:t>/</w:t>
            </w:r>
            <w:proofErr w:type="spellStart"/>
            <w:r w:rsidRPr="00662857">
              <w:rPr>
                <w:rFonts w:asciiTheme="minorHAnsi" w:hAnsiTheme="minorHAnsi"/>
                <w:szCs w:val="24"/>
              </w:rPr>
              <w:t>sé</w:t>
            </w:r>
            <w:proofErr w:type="spellEnd"/>
            <w:r w:rsidRPr="00662857">
              <w:rPr>
                <w:rFonts w:asciiTheme="minorHAnsi" w:hAnsiTheme="minorHAnsi"/>
                <w:szCs w:val="24"/>
              </w:rPr>
              <w:t xml:space="preserve"> an </w:t>
            </w:r>
            <w:proofErr w:type="spellStart"/>
            <w:r w:rsidRPr="00662857">
              <w:rPr>
                <w:rFonts w:asciiTheme="minorHAnsi" w:hAnsiTheme="minorHAnsi"/>
                <w:szCs w:val="24"/>
              </w:rPr>
              <w:t>gá</w:t>
            </w:r>
            <w:proofErr w:type="spellEnd"/>
            <w:r w:rsidRPr="00662857">
              <w:rPr>
                <w:rFonts w:asciiTheme="minorHAnsi" w:hAnsiTheme="minorHAnsi"/>
                <w:szCs w:val="24"/>
              </w:rPr>
              <w:t xml:space="preserve"> </w:t>
            </w:r>
            <w:proofErr w:type="spellStart"/>
            <w:r w:rsidRPr="00662857">
              <w:rPr>
                <w:rFonts w:asciiTheme="minorHAnsi" w:hAnsiTheme="minorHAnsi"/>
                <w:szCs w:val="24"/>
              </w:rPr>
              <w:t>atá</w:t>
            </w:r>
            <w:proofErr w:type="spellEnd"/>
            <w:r w:rsidRPr="00662857">
              <w:rPr>
                <w:rFonts w:asciiTheme="minorHAnsi" w:hAnsiTheme="minorHAnsi"/>
                <w:szCs w:val="24"/>
              </w:rPr>
              <w:t xml:space="preserve"> le </w:t>
            </w:r>
            <w:proofErr w:type="spellStart"/>
            <w:r w:rsidRPr="00662857">
              <w:rPr>
                <w:rFonts w:asciiTheme="minorHAnsi" w:hAnsiTheme="minorHAnsi"/>
                <w:szCs w:val="24"/>
              </w:rPr>
              <w:t>hathruithe</w:t>
            </w:r>
            <w:proofErr w:type="spellEnd"/>
            <w:r w:rsidRPr="00662857">
              <w:rPr>
                <w:rFonts w:asciiTheme="minorHAnsi" w:hAnsiTheme="minorHAnsi"/>
                <w:szCs w:val="24"/>
              </w:rPr>
              <w:t xml:space="preserve"> </w:t>
            </w:r>
            <w:proofErr w:type="spellStart"/>
            <w:r w:rsidRPr="00662857">
              <w:rPr>
                <w:rFonts w:asciiTheme="minorHAnsi" w:hAnsiTheme="minorHAnsi"/>
                <w:szCs w:val="24"/>
              </w:rPr>
              <w:t>ina</w:t>
            </w:r>
            <w:proofErr w:type="spellEnd"/>
            <w:r w:rsidRPr="00662857">
              <w:rPr>
                <w:rFonts w:asciiTheme="minorHAnsi" w:hAnsiTheme="minorHAnsi"/>
                <w:szCs w:val="24"/>
              </w:rPr>
              <w:t xml:space="preserve"> </w:t>
            </w:r>
            <w:proofErr w:type="spellStart"/>
            <w:r w:rsidRPr="00662857">
              <w:rPr>
                <w:rFonts w:asciiTheme="minorHAnsi" w:hAnsiTheme="minorHAnsi"/>
                <w:szCs w:val="24"/>
              </w:rPr>
              <w:t>luí</w:t>
            </w:r>
            <w:proofErr w:type="spellEnd"/>
            <w:r w:rsidRPr="00662857">
              <w:rPr>
                <w:rFonts w:asciiTheme="minorHAnsi" w:hAnsiTheme="minorHAnsi"/>
                <w:szCs w:val="24"/>
              </w:rPr>
              <w:t xml:space="preserve"> </w:t>
            </w:r>
            <w:proofErr w:type="spellStart"/>
            <w:r w:rsidRPr="00662857">
              <w:rPr>
                <w:rFonts w:asciiTheme="minorHAnsi" w:hAnsiTheme="minorHAnsi"/>
                <w:szCs w:val="24"/>
              </w:rPr>
              <w:t>ar</w:t>
            </w:r>
            <w:proofErr w:type="spellEnd"/>
            <w:r w:rsidRPr="00662857">
              <w:rPr>
                <w:rFonts w:asciiTheme="minorHAnsi" w:hAnsiTheme="minorHAnsi"/>
                <w:szCs w:val="24"/>
              </w:rPr>
              <w:t xml:space="preserve"> </w:t>
            </w:r>
            <w:proofErr w:type="spellStart"/>
            <w:r w:rsidRPr="00662857">
              <w:rPr>
                <w:rFonts w:asciiTheme="minorHAnsi" w:hAnsiTheme="minorHAnsi"/>
                <w:szCs w:val="24"/>
              </w:rPr>
              <w:t>dhaoine</w:t>
            </w:r>
            <w:proofErr w:type="spellEnd"/>
            <w:r w:rsidRPr="00662857">
              <w:rPr>
                <w:rFonts w:asciiTheme="minorHAnsi" w:hAnsiTheme="minorHAnsi"/>
                <w:szCs w:val="24"/>
              </w:rPr>
              <w:t xml:space="preserve"> </w:t>
            </w:r>
            <w:proofErr w:type="spellStart"/>
            <w:r w:rsidRPr="00662857">
              <w:rPr>
                <w:rFonts w:asciiTheme="minorHAnsi" w:hAnsiTheme="minorHAnsi"/>
                <w:szCs w:val="24"/>
              </w:rPr>
              <w:t>agus</w:t>
            </w:r>
            <w:proofErr w:type="spellEnd"/>
            <w:r w:rsidRPr="00662857">
              <w:rPr>
                <w:rFonts w:asciiTheme="minorHAnsi" w:hAnsiTheme="minorHAnsi"/>
                <w:szCs w:val="24"/>
              </w:rPr>
              <w:t xml:space="preserve"> </w:t>
            </w:r>
            <w:proofErr w:type="spellStart"/>
            <w:r w:rsidRPr="00662857">
              <w:rPr>
                <w:rFonts w:asciiTheme="minorHAnsi" w:hAnsiTheme="minorHAnsi"/>
                <w:szCs w:val="24"/>
              </w:rPr>
              <w:t>meallann</w:t>
            </w:r>
            <w:proofErr w:type="spellEnd"/>
            <w:r w:rsidRPr="00662857">
              <w:rPr>
                <w:rFonts w:asciiTheme="minorHAnsi" w:hAnsiTheme="minorHAnsi"/>
                <w:szCs w:val="24"/>
              </w:rPr>
              <w:t xml:space="preserve"> </w:t>
            </w:r>
            <w:proofErr w:type="spellStart"/>
            <w:r w:rsidRPr="00662857">
              <w:rPr>
                <w:rFonts w:asciiTheme="minorHAnsi" w:hAnsiTheme="minorHAnsi"/>
                <w:szCs w:val="24"/>
              </w:rPr>
              <w:t>sí</w:t>
            </w:r>
            <w:proofErr w:type="spellEnd"/>
            <w:r w:rsidRPr="00662857">
              <w:rPr>
                <w:rFonts w:asciiTheme="minorHAnsi" w:hAnsiTheme="minorHAnsi"/>
                <w:szCs w:val="24"/>
              </w:rPr>
              <w:t>/</w:t>
            </w:r>
            <w:proofErr w:type="spellStart"/>
            <w:r w:rsidRPr="00662857">
              <w:rPr>
                <w:rFonts w:asciiTheme="minorHAnsi" w:hAnsiTheme="minorHAnsi"/>
                <w:szCs w:val="24"/>
              </w:rPr>
              <w:t>sé</w:t>
            </w:r>
            <w:proofErr w:type="spellEnd"/>
            <w:r w:rsidRPr="00662857">
              <w:rPr>
                <w:rFonts w:asciiTheme="minorHAnsi" w:hAnsiTheme="minorHAnsi"/>
                <w:szCs w:val="24"/>
              </w:rPr>
              <w:t xml:space="preserve"> </w:t>
            </w:r>
            <w:proofErr w:type="spellStart"/>
            <w:r w:rsidRPr="00662857">
              <w:rPr>
                <w:rFonts w:asciiTheme="minorHAnsi" w:hAnsiTheme="minorHAnsi"/>
                <w:szCs w:val="24"/>
              </w:rPr>
              <w:t>gealltanas</w:t>
            </w:r>
            <w:proofErr w:type="spellEnd"/>
            <w:r w:rsidRPr="00662857">
              <w:rPr>
                <w:rFonts w:asciiTheme="minorHAnsi" w:hAnsiTheme="minorHAnsi"/>
                <w:szCs w:val="24"/>
              </w:rPr>
              <w:t xml:space="preserve"> </w:t>
            </w:r>
            <w:proofErr w:type="spellStart"/>
            <w:r w:rsidRPr="00662857">
              <w:rPr>
                <w:rFonts w:asciiTheme="minorHAnsi" w:hAnsiTheme="minorHAnsi"/>
                <w:szCs w:val="24"/>
              </w:rPr>
              <w:t>ina</w:t>
            </w:r>
            <w:proofErr w:type="spellEnd"/>
            <w:r w:rsidRPr="00662857">
              <w:rPr>
                <w:rFonts w:asciiTheme="minorHAnsi" w:hAnsiTheme="minorHAnsi"/>
                <w:szCs w:val="24"/>
              </w:rPr>
              <w:t xml:space="preserve"> </w:t>
            </w:r>
            <w:proofErr w:type="spellStart"/>
            <w:r w:rsidRPr="00662857">
              <w:rPr>
                <w:rFonts w:asciiTheme="minorHAnsi" w:hAnsiTheme="minorHAnsi"/>
                <w:szCs w:val="24"/>
              </w:rPr>
              <w:t>leith</w:t>
            </w:r>
            <w:proofErr w:type="spellEnd"/>
            <w:r w:rsidRPr="00662857">
              <w:rPr>
                <w:rFonts w:asciiTheme="minorHAnsi" w:hAnsiTheme="minorHAnsi"/>
                <w:szCs w:val="24"/>
              </w:rPr>
              <w:t xml:space="preserve"> ó </w:t>
            </w:r>
            <w:proofErr w:type="spellStart"/>
            <w:r w:rsidRPr="00662857">
              <w:rPr>
                <w:rFonts w:asciiTheme="minorHAnsi" w:hAnsiTheme="minorHAnsi"/>
                <w:szCs w:val="24"/>
              </w:rPr>
              <w:t>dhaoine</w:t>
            </w:r>
            <w:proofErr w:type="spellEnd"/>
            <w:r w:rsidRPr="00662857">
              <w:rPr>
                <w:rFonts w:asciiTheme="minorHAnsi" w:hAnsiTheme="minorHAnsi"/>
                <w:szCs w:val="24"/>
              </w:rPr>
              <w:t xml:space="preserve"> </w:t>
            </w:r>
            <w:proofErr w:type="spellStart"/>
            <w:r w:rsidRPr="00662857">
              <w:rPr>
                <w:rFonts w:asciiTheme="minorHAnsi" w:hAnsiTheme="minorHAnsi"/>
                <w:szCs w:val="24"/>
              </w:rPr>
              <w:t>eile</w:t>
            </w:r>
            <w:proofErr w:type="spellEnd"/>
            <w:r w:rsidRPr="00662857">
              <w:rPr>
                <w:rFonts w:asciiTheme="minorHAnsi" w:hAnsiTheme="minorHAnsi"/>
                <w:szCs w:val="24"/>
              </w:rPr>
              <w:t>.</w:t>
            </w:r>
          </w:p>
          <w:p w14:paraId="53DE827F" w14:textId="77777777" w:rsidR="000E1683" w:rsidRPr="00662857" w:rsidRDefault="000E1683" w:rsidP="00662857">
            <w:pPr>
              <w:pStyle w:val="ListParagraph"/>
              <w:widowControl/>
              <w:numPr>
                <w:ilvl w:val="0"/>
                <w:numId w:val="32"/>
              </w:numPr>
              <w:suppressAutoHyphens w:val="0"/>
              <w:spacing w:after="200" w:line="276" w:lineRule="auto"/>
              <w:jc w:val="both"/>
              <w:rPr>
                <w:rFonts w:asciiTheme="minorHAnsi" w:hAnsiTheme="minorHAnsi" w:cstheme="minorHAnsi"/>
                <w:szCs w:val="24"/>
              </w:rPr>
            </w:pPr>
            <w:proofErr w:type="spellStart"/>
            <w:r w:rsidRPr="00662857">
              <w:rPr>
                <w:rFonts w:asciiTheme="minorHAnsi" w:hAnsiTheme="minorHAnsi"/>
                <w:szCs w:val="24"/>
              </w:rPr>
              <w:t>Cuireann</w:t>
            </w:r>
            <w:proofErr w:type="spellEnd"/>
            <w:r w:rsidRPr="00662857">
              <w:rPr>
                <w:rFonts w:asciiTheme="minorHAnsi" w:hAnsiTheme="minorHAnsi"/>
                <w:szCs w:val="24"/>
              </w:rPr>
              <w:t xml:space="preserve"> </w:t>
            </w:r>
            <w:proofErr w:type="spellStart"/>
            <w:r w:rsidRPr="00662857">
              <w:rPr>
                <w:rFonts w:asciiTheme="minorHAnsi" w:hAnsiTheme="minorHAnsi"/>
                <w:szCs w:val="24"/>
              </w:rPr>
              <w:t>sí</w:t>
            </w:r>
            <w:proofErr w:type="spellEnd"/>
            <w:r w:rsidRPr="00662857">
              <w:rPr>
                <w:rFonts w:asciiTheme="minorHAnsi" w:hAnsiTheme="minorHAnsi"/>
                <w:szCs w:val="24"/>
              </w:rPr>
              <w:t>/</w:t>
            </w:r>
            <w:proofErr w:type="spellStart"/>
            <w:r w:rsidRPr="00662857">
              <w:rPr>
                <w:rFonts w:asciiTheme="minorHAnsi" w:hAnsiTheme="minorHAnsi"/>
                <w:szCs w:val="24"/>
              </w:rPr>
              <w:t>sé</w:t>
            </w:r>
            <w:proofErr w:type="spellEnd"/>
            <w:r w:rsidRPr="00662857">
              <w:rPr>
                <w:rFonts w:asciiTheme="minorHAnsi" w:hAnsiTheme="minorHAnsi"/>
                <w:szCs w:val="24"/>
              </w:rPr>
              <w:t xml:space="preserve"> </w:t>
            </w:r>
            <w:proofErr w:type="spellStart"/>
            <w:r w:rsidRPr="00662857">
              <w:rPr>
                <w:rFonts w:asciiTheme="minorHAnsi" w:hAnsiTheme="minorHAnsi"/>
                <w:szCs w:val="24"/>
              </w:rPr>
              <w:t>athruithe</w:t>
            </w:r>
            <w:proofErr w:type="spellEnd"/>
            <w:r w:rsidRPr="00662857">
              <w:rPr>
                <w:rFonts w:asciiTheme="minorHAnsi" w:hAnsiTheme="minorHAnsi"/>
                <w:szCs w:val="24"/>
              </w:rPr>
              <w:t xml:space="preserve"> </w:t>
            </w:r>
            <w:proofErr w:type="spellStart"/>
            <w:r w:rsidRPr="00662857">
              <w:rPr>
                <w:rFonts w:asciiTheme="minorHAnsi" w:hAnsiTheme="minorHAnsi"/>
                <w:szCs w:val="24"/>
              </w:rPr>
              <w:t>i</w:t>
            </w:r>
            <w:proofErr w:type="spellEnd"/>
            <w:r w:rsidRPr="00662857">
              <w:rPr>
                <w:rFonts w:asciiTheme="minorHAnsi" w:hAnsiTheme="minorHAnsi"/>
                <w:szCs w:val="24"/>
              </w:rPr>
              <w:t xml:space="preserve"> </w:t>
            </w:r>
            <w:proofErr w:type="spellStart"/>
            <w:r w:rsidRPr="00662857">
              <w:rPr>
                <w:rFonts w:asciiTheme="minorHAnsi" w:hAnsiTheme="minorHAnsi"/>
                <w:szCs w:val="24"/>
              </w:rPr>
              <w:t>bhfeidhm</w:t>
            </w:r>
            <w:proofErr w:type="spellEnd"/>
            <w:r w:rsidRPr="00662857">
              <w:rPr>
                <w:rFonts w:asciiTheme="minorHAnsi" w:hAnsiTheme="minorHAnsi"/>
                <w:szCs w:val="24"/>
              </w:rPr>
              <w:t xml:space="preserve"> </w:t>
            </w:r>
            <w:proofErr w:type="spellStart"/>
            <w:r w:rsidRPr="00662857">
              <w:rPr>
                <w:rFonts w:asciiTheme="minorHAnsi" w:hAnsiTheme="minorHAnsi"/>
                <w:szCs w:val="24"/>
              </w:rPr>
              <w:t>ar</w:t>
            </w:r>
            <w:proofErr w:type="spellEnd"/>
            <w:r w:rsidRPr="00662857">
              <w:rPr>
                <w:rFonts w:asciiTheme="minorHAnsi" w:hAnsiTheme="minorHAnsi"/>
                <w:szCs w:val="24"/>
              </w:rPr>
              <w:t xml:space="preserve"> </w:t>
            </w:r>
            <w:proofErr w:type="spellStart"/>
            <w:r w:rsidRPr="00662857">
              <w:rPr>
                <w:rFonts w:asciiTheme="minorHAnsi" w:hAnsiTheme="minorHAnsi"/>
                <w:szCs w:val="24"/>
              </w:rPr>
              <w:t>shlí</w:t>
            </w:r>
            <w:proofErr w:type="spellEnd"/>
            <w:r w:rsidRPr="00662857">
              <w:rPr>
                <w:rFonts w:asciiTheme="minorHAnsi" w:hAnsiTheme="minorHAnsi"/>
                <w:szCs w:val="24"/>
              </w:rPr>
              <w:t xml:space="preserve"> </w:t>
            </w:r>
            <w:proofErr w:type="spellStart"/>
            <w:r w:rsidRPr="00662857">
              <w:rPr>
                <w:rFonts w:asciiTheme="minorHAnsi" w:hAnsiTheme="minorHAnsi"/>
                <w:szCs w:val="24"/>
              </w:rPr>
              <w:t>ordúil</w:t>
            </w:r>
            <w:proofErr w:type="spellEnd"/>
            <w:r w:rsidRPr="00662857">
              <w:rPr>
                <w:rFonts w:asciiTheme="minorHAnsi" w:hAnsiTheme="minorHAnsi"/>
                <w:szCs w:val="24"/>
              </w:rPr>
              <w:t xml:space="preserve"> </w:t>
            </w:r>
            <w:proofErr w:type="spellStart"/>
            <w:r w:rsidRPr="00662857">
              <w:rPr>
                <w:rFonts w:asciiTheme="minorHAnsi" w:hAnsiTheme="minorHAnsi"/>
                <w:szCs w:val="24"/>
              </w:rPr>
              <w:t>dhiongbháilte</w:t>
            </w:r>
            <w:proofErr w:type="spellEnd"/>
            <w:r w:rsidRPr="00662857">
              <w:rPr>
                <w:rFonts w:asciiTheme="minorHAnsi" w:hAnsiTheme="minorHAnsi"/>
                <w:szCs w:val="24"/>
              </w:rPr>
              <w:t>.</w:t>
            </w:r>
          </w:p>
        </w:tc>
      </w:tr>
      <w:tr w:rsidR="000E1683" w:rsidRPr="00662857" w14:paraId="2A286BFD" w14:textId="77777777" w:rsidTr="002C1454">
        <w:tc>
          <w:tcPr>
            <w:tcW w:w="3256" w:type="dxa"/>
          </w:tcPr>
          <w:p w14:paraId="4F7370A3" w14:textId="77777777" w:rsidR="000E1683" w:rsidRPr="00662857" w:rsidRDefault="000E1683" w:rsidP="002C1454">
            <w:pPr>
              <w:pStyle w:val="BodyText"/>
              <w:rPr>
                <w:rFonts w:ascii="Calibri" w:hAnsi="Calibri" w:cs="Calibri"/>
                <w:b/>
                <w:szCs w:val="24"/>
              </w:rPr>
            </w:pPr>
            <w:r w:rsidRPr="00662857">
              <w:rPr>
                <w:rFonts w:ascii="Calibri" w:hAnsi="Calibri" w:cs="Calibri"/>
                <w:b/>
                <w:bCs/>
                <w:color w:val="000000" w:themeColor="text1"/>
                <w:szCs w:val="24"/>
                <w:lang w:val="ga-IE" w:eastAsia="en-IE"/>
              </w:rPr>
              <w:t>Torthaí a Sheachadadh</w:t>
            </w:r>
          </w:p>
        </w:tc>
        <w:tc>
          <w:tcPr>
            <w:tcW w:w="6520" w:type="dxa"/>
          </w:tcPr>
          <w:p w14:paraId="1AB5025F" w14:textId="77777777" w:rsidR="000E1683" w:rsidRPr="00662857" w:rsidRDefault="000E1683" w:rsidP="00662857">
            <w:pPr>
              <w:pStyle w:val="ListParagraph"/>
              <w:widowControl/>
              <w:numPr>
                <w:ilvl w:val="0"/>
                <w:numId w:val="32"/>
              </w:numPr>
              <w:suppressAutoHyphens w:val="0"/>
              <w:spacing w:after="200" w:line="276" w:lineRule="auto"/>
              <w:jc w:val="both"/>
              <w:rPr>
                <w:rFonts w:asciiTheme="minorHAnsi" w:eastAsia="Calibri" w:hAnsiTheme="minorHAnsi" w:cstheme="minorHAnsi"/>
                <w:kern w:val="0"/>
                <w:szCs w:val="24"/>
              </w:rPr>
            </w:pPr>
            <w:proofErr w:type="spellStart"/>
            <w:r w:rsidRPr="00662857">
              <w:rPr>
                <w:rFonts w:asciiTheme="minorHAnsi" w:hAnsiTheme="minorHAnsi"/>
                <w:szCs w:val="24"/>
              </w:rPr>
              <w:t>Cabhraíonn</w:t>
            </w:r>
            <w:proofErr w:type="spellEnd"/>
            <w:r w:rsidRPr="00662857">
              <w:rPr>
                <w:rFonts w:asciiTheme="minorHAnsi" w:hAnsiTheme="minorHAnsi"/>
                <w:szCs w:val="24"/>
              </w:rPr>
              <w:t xml:space="preserve"> </w:t>
            </w:r>
            <w:proofErr w:type="spellStart"/>
            <w:r w:rsidRPr="00662857">
              <w:rPr>
                <w:rFonts w:asciiTheme="minorHAnsi" w:hAnsiTheme="minorHAnsi"/>
                <w:szCs w:val="24"/>
              </w:rPr>
              <w:t>sí</w:t>
            </w:r>
            <w:proofErr w:type="spellEnd"/>
            <w:r w:rsidRPr="00662857">
              <w:rPr>
                <w:rFonts w:asciiTheme="minorHAnsi" w:hAnsiTheme="minorHAnsi"/>
                <w:szCs w:val="24"/>
              </w:rPr>
              <w:t>/</w:t>
            </w:r>
            <w:proofErr w:type="spellStart"/>
            <w:r w:rsidRPr="00662857">
              <w:rPr>
                <w:rFonts w:asciiTheme="minorHAnsi" w:hAnsiTheme="minorHAnsi"/>
                <w:szCs w:val="24"/>
              </w:rPr>
              <w:t>sé</w:t>
            </w:r>
            <w:proofErr w:type="spellEnd"/>
            <w:r w:rsidRPr="00662857">
              <w:rPr>
                <w:rFonts w:asciiTheme="minorHAnsi" w:hAnsiTheme="minorHAnsi"/>
                <w:szCs w:val="24"/>
              </w:rPr>
              <w:t xml:space="preserve"> </w:t>
            </w:r>
            <w:proofErr w:type="spellStart"/>
            <w:r w:rsidRPr="00662857">
              <w:rPr>
                <w:rFonts w:asciiTheme="minorHAnsi" w:hAnsiTheme="minorHAnsi"/>
                <w:szCs w:val="24"/>
              </w:rPr>
              <w:t>chun</w:t>
            </w:r>
            <w:proofErr w:type="spellEnd"/>
            <w:r w:rsidRPr="00662857">
              <w:rPr>
                <w:rFonts w:asciiTheme="minorHAnsi" w:hAnsiTheme="minorHAnsi"/>
                <w:szCs w:val="24"/>
              </w:rPr>
              <w:t xml:space="preserve"> </w:t>
            </w:r>
            <w:proofErr w:type="spellStart"/>
            <w:r w:rsidRPr="00662857">
              <w:rPr>
                <w:rFonts w:asciiTheme="minorHAnsi" w:hAnsiTheme="minorHAnsi"/>
                <w:szCs w:val="24"/>
              </w:rPr>
              <w:t>cuspóirí</w:t>
            </w:r>
            <w:proofErr w:type="spellEnd"/>
            <w:r w:rsidRPr="00662857">
              <w:rPr>
                <w:rFonts w:asciiTheme="minorHAnsi" w:hAnsiTheme="minorHAnsi"/>
                <w:szCs w:val="24"/>
              </w:rPr>
              <w:t xml:space="preserve"> </w:t>
            </w:r>
            <w:proofErr w:type="spellStart"/>
            <w:r w:rsidRPr="00662857">
              <w:rPr>
                <w:rFonts w:asciiTheme="minorHAnsi" w:hAnsiTheme="minorHAnsi"/>
                <w:szCs w:val="24"/>
              </w:rPr>
              <w:t>gnó</w:t>
            </w:r>
            <w:proofErr w:type="spellEnd"/>
            <w:r w:rsidRPr="00662857">
              <w:rPr>
                <w:rFonts w:asciiTheme="minorHAnsi" w:hAnsiTheme="minorHAnsi"/>
                <w:szCs w:val="24"/>
              </w:rPr>
              <w:t>/</w:t>
            </w:r>
            <w:proofErr w:type="gramStart"/>
            <w:r w:rsidRPr="00662857">
              <w:rPr>
                <w:rFonts w:asciiTheme="minorHAnsi" w:hAnsiTheme="minorHAnsi"/>
                <w:szCs w:val="24"/>
              </w:rPr>
              <w:t>an</w:t>
            </w:r>
            <w:proofErr w:type="gramEnd"/>
            <w:r w:rsidRPr="00662857">
              <w:rPr>
                <w:rFonts w:asciiTheme="minorHAnsi" w:hAnsiTheme="minorHAnsi"/>
                <w:szCs w:val="24"/>
              </w:rPr>
              <w:t xml:space="preserve"> </w:t>
            </w:r>
            <w:proofErr w:type="spellStart"/>
            <w:r w:rsidRPr="00662857">
              <w:rPr>
                <w:rFonts w:asciiTheme="minorHAnsi" w:hAnsiTheme="minorHAnsi"/>
                <w:szCs w:val="24"/>
              </w:rPr>
              <w:t>phlean</w:t>
            </w:r>
            <w:proofErr w:type="spellEnd"/>
            <w:r w:rsidRPr="00662857">
              <w:rPr>
                <w:rFonts w:asciiTheme="minorHAnsi" w:hAnsiTheme="minorHAnsi"/>
                <w:szCs w:val="24"/>
              </w:rPr>
              <w:t xml:space="preserve"> </w:t>
            </w:r>
            <w:proofErr w:type="spellStart"/>
            <w:r w:rsidRPr="00662857">
              <w:rPr>
                <w:rFonts w:asciiTheme="minorHAnsi" w:hAnsiTheme="minorHAnsi"/>
                <w:szCs w:val="24"/>
              </w:rPr>
              <w:t>foirne</w:t>
            </w:r>
            <w:proofErr w:type="spellEnd"/>
            <w:r w:rsidRPr="00662857">
              <w:rPr>
                <w:rFonts w:asciiTheme="minorHAnsi" w:hAnsiTheme="minorHAnsi"/>
                <w:szCs w:val="24"/>
              </w:rPr>
              <w:t xml:space="preserve"> a </w:t>
            </w:r>
            <w:proofErr w:type="spellStart"/>
            <w:r w:rsidRPr="00662857">
              <w:rPr>
                <w:rFonts w:asciiTheme="minorHAnsi" w:hAnsiTheme="minorHAnsi"/>
                <w:szCs w:val="24"/>
              </w:rPr>
              <w:t>aistriú</w:t>
            </w:r>
            <w:proofErr w:type="spellEnd"/>
            <w:r w:rsidRPr="00662857">
              <w:rPr>
                <w:rFonts w:asciiTheme="minorHAnsi" w:hAnsiTheme="minorHAnsi"/>
                <w:szCs w:val="24"/>
              </w:rPr>
              <w:t xml:space="preserve"> go </w:t>
            </w:r>
            <w:proofErr w:type="spellStart"/>
            <w:r w:rsidRPr="00662857">
              <w:rPr>
                <w:rFonts w:asciiTheme="minorHAnsi" w:hAnsiTheme="minorHAnsi"/>
                <w:szCs w:val="24"/>
              </w:rPr>
              <w:t>tosaíochtaí</w:t>
            </w:r>
            <w:proofErr w:type="spellEnd"/>
            <w:r w:rsidRPr="00662857">
              <w:rPr>
                <w:rFonts w:asciiTheme="minorHAnsi" w:hAnsiTheme="minorHAnsi"/>
                <w:szCs w:val="24"/>
              </w:rPr>
              <w:t xml:space="preserve"> </w:t>
            </w:r>
            <w:proofErr w:type="spellStart"/>
            <w:r w:rsidRPr="00662857">
              <w:rPr>
                <w:rFonts w:asciiTheme="minorHAnsi" w:hAnsiTheme="minorHAnsi"/>
                <w:szCs w:val="24"/>
              </w:rPr>
              <w:t>agus</w:t>
            </w:r>
            <w:proofErr w:type="spellEnd"/>
            <w:r w:rsidRPr="00662857">
              <w:rPr>
                <w:rFonts w:asciiTheme="minorHAnsi" w:hAnsiTheme="minorHAnsi"/>
                <w:szCs w:val="24"/>
              </w:rPr>
              <w:t xml:space="preserve"> </w:t>
            </w:r>
            <w:proofErr w:type="spellStart"/>
            <w:r w:rsidRPr="00662857">
              <w:rPr>
                <w:rFonts w:asciiTheme="minorHAnsi" w:hAnsiTheme="minorHAnsi"/>
                <w:szCs w:val="24"/>
              </w:rPr>
              <w:t>gníomhaíochtaí</w:t>
            </w:r>
            <w:proofErr w:type="spellEnd"/>
            <w:r w:rsidRPr="00662857">
              <w:rPr>
                <w:rFonts w:asciiTheme="minorHAnsi" w:hAnsiTheme="minorHAnsi"/>
                <w:szCs w:val="24"/>
              </w:rPr>
              <w:t xml:space="preserve"> </w:t>
            </w:r>
            <w:proofErr w:type="spellStart"/>
            <w:r w:rsidRPr="00662857">
              <w:rPr>
                <w:rFonts w:asciiTheme="minorHAnsi" w:hAnsiTheme="minorHAnsi"/>
                <w:szCs w:val="24"/>
              </w:rPr>
              <w:t>soiléire</w:t>
            </w:r>
            <w:proofErr w:type="spellEnd"/>
            <w:r w:rsidRPr="00662857">
              <w:rPr>
                <w:rFonts w:asciiTheme="minorHAnsi" w:hAnsiTheme="minorHAnsi"/>
                <w:szCs w:val="24"/>
              </w:rPr>
              <w:t xml:space="preserve"> </w:t>
            </w:r>
            <w:proofErr w:type="spellStart"/>
            <w:r w:rsidRPr="00662857">
              <w:rPr>
                <w:rFonts w:asciiTheme="minorHAnsi" w:hAnsiTheme="minorHAnsi"/>
                <w:szCs w:val="24"/>
              </w:rPr>
              <w:t>maidir</w:t>
            </w:r>
            <w:proofErr w:type="spellEnd"/>
            <w:r w:rsidRPr="00662857">
              <w:rPr>
                <w:rFonts w:asciiTheme="minorHAnsi" w:hAnsiTheme="minorHAnsi"/>
                <w:szCs w:val="24"/>
              </w:rPr>
              <w:t xml:space="preserve"> </w:t>
            </w:r>
            <w:proofErr w:type="spellStart"/>
            <w:r w:rsidRPr="00662857">
              <w:rPr>
                <w:rFonts w:asciiTheme="minorHAnsi" w:hAnsiTheme="minorHAnsi"/>
                <w:szCs w:val="24"/>
              </w:rPr>
              <w:t>lena</w:t>
            </w:r>
            <w:proofErr w:type="spellEnd"/>
            <w:r w:rsidRPr="00662857">
              <w:rPr>
                <w:rFonts w:asciiTheme="minorHAnsi" w:hAnsiTheme="minorHAnsi"/>
                <w:szCs w:val="24"/>
              </w:rPr>
              <w:t xml:space="preserve"> </w:t>
            </w:r>
            <w:proofErr w:type="spellStart"/>
            <w:r w:rsidRPr="00662857">
              <w:rPr>
                <w:rFonts w:asciiTheme="minorHAnsi" w:hAnsiTheme="minorHAnsi"/>
                <w:szCs w:val="24"/>
              </w:rPr>
              <w:t>réimse</w:t>
            </w:r>
            <w:proofErr w:type="spellEnd"/>
            <w:r w:rsidRPr="00662857">
              <w:rPr>
                <w:rFonts w:asciiTheme="minorHAnsi" w:hAnsiTheme="minorHAnsi"/>
                <w:szCs w:val="24"/>
              </w:rPr>
              <w:t xml:space="preserve"> </w:t>
            </w:r>
            <w:proofErr w:type="spellStart"/>
            <w:r w:rsidRPr="00662857">
              <w:rPr>
                <w:rFonts w:asciiTheme="minorHAnsi" w:hAnsiTheme="minorHAnsi"/>
                <w:szCs w:val="24"/>
              </w:rPr>
              <w:t>oibríochta</w:t>
            </w:r>
            <w:proofErr w:type="spellEnd"/>
            <w:r w:rsidRPr="00662857">
              <w:rPr>
                <w:rFonts w:asciiTheme="minorHAnsi" w:hAnsiTheme="minorHAnsi"/>
                <w:szCs w:val="24"/>
              </w:rPr>
              <w:t>.</w:t>
            </w:r>
          </w:p>
          <w:p w14:paraId="2D28B23B" w14:textId="77777777" w:rsidR="000E1683" w:rsidRPr="00662857" w:rsidRDefault="000E1683" w:rsidP="00662857">
            <w:pPr>
              <w:pStyle w:val="ListParagraph"/>
              <w:widowControl/>
              <w:numPr>
                <w:ilvl w:val="0"/>
                <w:numId w:val="32"/>
              </w:numPr>
              <w:suppressAutoHyphens w:val="0"/>
              <w:spacing w:after="200" w:line="276" w:lineRule="auto"/>
              <w:jc w:val="both"/>
              <w:rPr>
                <w:rFonts w:asciiTheme="minorHAnsi" w:hAnsiTheme="minorHAnsi" w:cstheme="minorHAnsi"/>
                <w:szCs w:val="24"/>
              </w:rPr>
            </w:pPr>
            <w:proofErr w:type="spellStart"/>
            <w:r w:rsidRPr="00662857">
              <w:rPr>
                <w:rFonts w:asciiTheme="minorHAnsi" w:hAnsiTheme="minorHAnsi"/>
                <w:szCs w:val="24"/>
              </w:rPr>
              <w:t>Cabhraíonn</w:t>
            </w:r>
            <w:proofErr w:type="spellEnd"/>
            <w:r w:rsidRPr="00662857">
              <w:rPr>
                <w:rFonts w:asciiTheme="minorHAnsi" w:hAnsiTheme="minorHAnsi"/>
                <w:szCs w:val="24"/>
              </w:rPr>
              <w:t xml:space="preserve"> </w:t>
            </w:r>
            <w:proofErr w:type="spellStart"/>
            <w:r w:rsidRPr="00662857">
              <w:rPr>
                <w:rFonts w:asciiTheme="minorHAnsi" w:hAnsiTheme="minorHAnsi"/>
                <w:szCs w:val="24"/>
              </w:rPr>
              <w:t>sí</w:t>
            </w:r>
            <w:proofErr w:type="spellEnd"/>
            <w:r w:rsidRPr="00662857">
              <w:rPr>
                <w:rFonts w:asciiTheme="minorHAnsi" w:hAnsiTheme="minorHAnsi"/>
                <w:szCs w:val="24"/>
              </w:rPr>
              <w:t>/</w:t>
            </w:r>
            <w:proofErr w:type="spellStart"/>
            <w:r w:rsidRPr="00662857">
              <w:rPr>
                <w:rFonts w:asciiTheme="minorHAnsi" w:hAnsiTheme="minorHAnsi"/>
                <w:szCs w:val="24"/>
              </w:rPr>
              <w:t>sé</w:t>
            </w:r>
            <w:proofErr w:type="spellEnd"/>
            <w:r w:rsidRPr="00662857">
              <w:rPr>
                <w:rFonts w:asciiTheme="minorHAnsi" w:hAnsiTheme="minorHAnsi"/>
                <w:szCs w:val="24"/>
              </w:rPr>
              <w:t xml:space="preserve"> </w:t>
            </w:r>
            <w:proofErr w:type="spellStart"/>
            <w:r w:rsidRPr="00662857">
              <w:rPr>
                <w:rFonts w:asciiTheme="minorHAnsi" w:hAnsiTheme="minorHAnsi"/>
                <w:szCs w:val="24"/>
              </w:rPr>
              <w:t>chun</w:t>
            </w:r>
            <w:proofErr w:type="spellEnd"/>
            <w:r w:rsidRPr="00662857">
              <w:rPr>
                <w:rFonts w:asciiTheme="minorHAnsi" w:hAnsiTheme="minorHAnsi"/>
                <w:szCs w:val="24"/>
              </w:rPr>
              <w:t xml:space="preserve"> </w:t>
            </w:r>
            <w:proofErr w:type="spellStart"/>
            <w:r w:rsidRPr="00662857">
              <w:rPr>
                <w:rFonts w:asciiTheme="minorHAnsi" w:hAnsiTheme="minorHAnsi"/>
                <w:szCs w:val="24"/>
              </w:rPr>
              <w:t>caighdeáin</w:t>
            </w:r>
            <w:proofErr w:type="spellEnd"/>
            <w:r w:rsidRPr="00662857">
              <w:rPr>
                <w:rFonts w:asciiTheme="minorHAnsi" w:hAnsiTheme="minorHAnsi"/>
                <w:szCs w:val="24"/>
              </w:rPr>
              <w:t xml:space="preserve"> </w:t>
            </w:r>
            <w:proofErr w:type="spellStart"/>
            <w:r w:rsidRPr="00662857">
              <w:rPr>
                <w:rFonts w:asciiTheme="minorHAnsi" w:hAnsiTheme="minorHAnsi"/>
                <w:szCs w:val="24"/>
              </w:rPr>
              <w:t>ardcháilíochta</w:t>
            </w:r>
            <w:proofErr w:type="spellEnd"/>
            <w:r w:rsidRPr="00662857">
              <w:rPr>
                <w:rFonts w:asciiTheme="minorHAnsi" w:hAnsiTheme="minorHAnsi"/>
                <w:szCs w:val="24"/>
              </w:rPr>
              <w:t xml:space="preserve"> </w:t>
            </w:r>
            <w:proofErr w:type="spellStart"/>
            <w:r w:rsidRPr="00662857">
              <w:rPr>
                <w:rFonts w:asciiTheme="minorHAnsi" w:hAnsiTheme="minorHAnsi"/>
                <w:szCs w:val="24"/>
              </w:rPr>
              <w:t>seirbhíse</w:t>
            </w:r>
            <w:proofErr w:type="spellEnd"/>
            <w:r w:rsidRPr="00662857">
              <w:rPr>
                <w:rFonts w:asciiTheme="minorHAnsi" w:hAnsiTheme="minorHAnsi"/>
                <w:szCs w:val="24"/>
              </w:rPr>
              <w:t xml:space="preserve"> </w:t>
            </w:r>
            <w:proofErr w:type="spellStart"/>
            <w:r w:rsidRPr="00662857">
              <w:rPr>
                <w:rFonts w:asciiTheme="minorHAnsi" w:hAnsiTheme="minorHAnsi"/>
                <w:szCs w:val="24"/>
              </w:rPr>
              <w:t>agus</w:t>
            </w:r>
            <w:proofErr w:type="spellEnd"/>
            <w:r w:rsidRPr="00662857">
              <w:rPr>
                <w:rFonts w:asciiTheme="minorHAnsi" w:hAnsiTheme="minorHAnsi"/>
                <w:szCs w:val="24"/>
              </w:rPr>
              <w:t xml:space="preserve"> </w:t>
            </w:r>
            <w:proofErr w:type="spellStart"/>
            <w:r w:rsidRPr="00662857">
              <w:rPr>
                <w:rFonts w:asciiTheme="minorHAnsi" w:hAnsiTheme="minorHAnsi"/>
                <w:szCs w:val="24"/>
              </w:rPr>
              <w:t>cúraim</w:t>
            </w:r>
            <w:proofErr w:type="spellEnd"/>
            <w:r w:rsidRPr="00662857">
              <w:rPr>
                <w:rFonts w:asciiTheme="minorHAnsi" w:hAnsiTheme="minorHAnsi"/>
                <w:szCs w:val="24"/>
              </w:rPr>
              <w:t xml:space="preserve"> do </w:t>
            </w:r>
            <w:proofErr w:type="spellStart"/>
            <w:r w:rsidRPr="00662857">
              <w:rPr>
                <w:rFonts w:asciiTheme="minorHAnsi" w:hAnsiTheme="minorHAnsi"/>
                <w:szCs w:val="24"/>
              </w:rPr>
              <w:t>chustaiméirí</w:t>
            </w:r>
            <w:proofErr w:type="spellEnd"/>
            <w:r w:rsidRPr="00662857">
              <w:rPr>
                <w:rFonts w:asciiTheme="minorHAnsi" w:hAnsiTheme="minorHAnsi"/>
                <w:szCs w:val="24"/>
              </w:rPr>
              <w:t xml:space="preserve"> a chur </w:t>
            </w:r>
            <w:proofErr w:type="spellStart"/>
            <w:r w:rsidRPr="00662857">
              <w:rPr>
                <w:rFonts w:asciiTheme="minorHAnsi" w:hAnsiTheme="minorHAnsi"/>
                <w:szCs w:val="24"/>
              </w:rPr>
              <w:t>ar</w:t>
            </w:r>
            <w:proofErr w:type="spellEnd"/>
            <w:r w:rsidRPr="00662857">
              <w:rPr>
                <w:rFonts w:asciiTheme="minorHAnsi" w:hAnsiTheme="minorHAnsi"/>
                <w:szCs w:val="24"/>
              </w:rPr>
              <w:t xml:space="preserve"> bun.</w:t>
            </w:r>
          </w:p>
          <w:p w14:paraId="0D4A525C" w14:textId="77777777" w:rsidR="000E1683" w:rsidRPr="00662857" w:rsidRDefault="000E1683" w:rsidP="00662857">
            <w:pPr>
              <w:pStyle w:val="ListParagraph"/>
              <w:widowControl/>
              <w:numPr>
                <w:ilvl w:val="0"/>
                <w:numId w:val="32"/>
              </w:numPr>
              <w:suppressAutoHyphens w:val="0"/>
              <w:spacing w:after="200" w:line="276" w:lineRule="auto"/>
              <w:jc w:val="both"/>
              <w:rPr>
                <w:rFonts w:asciiTheme="minorHAnsi" w:hAnsiTheme="minorHAnsi" w:cstheme="minorHAnsi"/>
                <w:szCs w:val="24"/>
              </w:rPr>
            </w:pPr>
            <w:proofErr w:type="spellStart"/>
            <w:r w:rsidRPr="00662857">
              <w:rPr>
                <w:rFonts w:asciiTheme="minorHAnsi" w:hAnsiTheme="minorHAnsi"/>
                <w:szCs w:val="24"/>
              </w:rPr>
              <w:t>Cuspóirí</w:t>
            </w:r>
            <w:proofErr w:type="spellEnd"/>
            <w:r w:rsidRPr="00662857">
              <w:rPr>
                <w:rFonts w:asciiTheme="minorHAnsi" w:hAnsiTheme="minorHAnsi"/>
                <w:szCs w:val="24"/>
              </w:rPr>
              <w:t xml:space="preserve"> </w:t>
            </w:r>
            <w:proofErr w:type="spellStart"/>
            <w:r w:rsidRPr="00662857">
              <w:rPr>
                <w:rFonts w:asciiTheme="minorHAnsi" w:hAnsiTheme="minorHAnsi"/>
                <w:szCs w:val="24"/>
              </w:rPr>
              <w:t>oibríochtúla</w:t>
            </w:r>
            <w:proofErr w:type="spellEnd"/>
            <w:r w:rsidRPr="00662857">
              <w:rPr>
                <w:rFonts w:asciiTheme="minorHAnsi" w:hAnsiTheme="minorHAnsi"/>
                <w:szCs w:val="24"/>
              </w:rPr>
              <w:t xml:space="preserve"> a </w:t>
            </w:r>
            <w:proofErr w:type="spellStart"/>
            <w:r w:rsidRPr="00662857">
              <w:rPr>
                <w:rFonts w:asciiTheme="minorHAnsi" w:hAnsiTheme="minorHAnsi"/>
                <w:szCs w:val="24"/>
              </w:rPr>
              <w:t>thiontú</w:t>
            </w:r>
            <w:proofErr w:type="spellEnd"/>
            <w:r w:rsidRPr="00662857">
              <w:rPr>
                <w:rFonts w:asciiTheme="minorHAnsi" w:hAnsiTheme="minorHAnsi"/>
                <w:szCs w:val="24"/>
              </w:rPr>
              <w:t xml:space="preserve"> go </w:t>
            </w:r>
            <w:proofErr w:type="spellStart"/>
            <w:r w:rsidRPr="00662857">
              <w:rPr>
                <w:rFonts w:asciiTheme="minorHAnsi" w:hAnsiTheme="minorHAnsi"/>
                <w:szCs w:val="24"/>
              </w:rPr>
              <w:t>pleananna</w:t>
            </w:r>
            <w:proofErr w:type="spellEnd"/>
            <w:r w:rsidRPr="00662857">
              <w:rPr>
                <w:rFonts w:asciiTheme="minorHAnsi" w:hAnsiTheme="minorHAnsi"/>
                <w:szCs w:val="24"/>
              </w:rPr>
              <w:t xml:space="preserve"> </w:t>
            </w:r>
            <w:proofErr w:type="spellStart"/>
            <w:r w:rsidRPr="00662857">
              <w:rPr>
                <w:rFonts w:asciiTheme="minorHAnsi" w:hAnsiTheme="minorHAnsi"/>
                <w:szCs w:val="24"/>
              </w:rPr>
              <w:t>oibre</w:t>
            </w:r>
            <w:proofErr w:type="spellEnd"/>
            <w:r w:rsidRPr="00662857">
              <w:rPr>
                <w:rFonts w:asciiTheme="minorHAnsi" w:hAnsiTheme="minorHAnsi"/>
                <w:szCs w:val="24"/>
              </w:rPr>
              <w:t xml:space="preserve">, </w:t>
            </w:r>
            <w:proofErr w:type="spellStart"/>
            <w:r w:rsidRPr="00662857">
              <w:rPr>
                <w:rFonts w:asciiTheme="minorHAnsi" w:hAnsiTheme="minorHAnsi"/>
                <w:szCs w:val="24"/>
              </w:rPr>
              <w:t>clárghníomhaíochtaí</w:t>
            </w:r>
            <w:proofErr w:type="spellEnd"/>
            <w:r w:rsidRPr="00662857">
              <w:rPr>
                <w:rFonts w:asciiTheme="minorHAnsi" w:hAnsiTheme="minorHAnsi"/>
                <w:szCs w:val="24"/>
              </w:rPr>
              <w:t xml:space="preserve"> </w:t>
            </w:r>
            <w:proofErr w:type="spellStart"/>
            <w:r w:rsidRPr="00662857">
              <w:rPr>
                <w:rFonts w:asciiTheme="minorHAnsi" w:hAnsiTheme="minorHAnsi"/>
                <w:szCs w:val="24"/>
              </w:rPr>
              <w:t>agus</w:t>
            </w:r>
            <w:proofErr w:type="spellEnd"/>
            <w:r w:rsidRPr="00662857">
              <w:rPr>
                <w:rFonts w:asciiTheme="minorHAnsi" w:hAnsiTheme="minorHAnsi"/>
                <w:szCs w:val="24"/>
              </w:rPr>
              <w:t xml:space="preserve"> </w:t>
            </w:r>
            <w:proofErr w:type="spellStart"/>
            <w:r w:rsidRPr="00662857">
              <w:rPr>
                <w:rFonts w:asciiTheme="minorHAnsi" w:hAnsiTheme="minorHAnsi"/>
                <w:szCs w:val="24"/>
              </w:rPr>
              <w:t>sceidil</w:t>
            </w:r>
            <w:proofErr w:type="spellEnd"/>
            <w:r w:rsidRPr="00662857">
              <w:rPr>
                <w:rFonts w:asciiTheme="minorHAnsi" w:hAnsiTheme="minorHAnsi"/>
                <w:szCs w:val="24"/>
              </w:rPr>
              <w:t xml:space="preserve"> </w:t>
            </w:r>
            <w:proofErr w:type="spellStart"/>
            <w:r w:rsidRPr="00662857">
              <w:rPr>
                <w:rFonts w:asciiTheme="minorHAnsi" w:hAnsiTheme="minorHAnsi"/>
                <w:szCs w:val="24"/>
              </w:rPr>
              <w:t>shonracha</w:t>
            </w:r>
            <w:proofErr w:type="spellEnd"/>
            <w:r w:rsidRPr="00662857">
              <w:rPr>
                <w:rFonts w:asciiTheme="minorHAnsi" w:hAnsiTheme="minorHAnsi"/>
                <w:szCs w:val="24"/>
              </w:rPr>
              <w:t xml:space="preserve">, ag cur </w:t>
            </w:r>
            <w:proofErr w:type="gramStart"/>
            <w:r w:rsidRPr="00662857">
              <w:rPr>
                <w:rFonts w:asciiTheme="minorHAnsi" w:hAnsiTheme="minorHAnsi"/>
                <w:szCs w:val="24"/>
              </w:rPr>
              <w:t>an</w:t>
            </w:r>
            <w:proofErr w:type="gramEnd"/>
            <w:r w:rsidRPr="00662857">
              <w:rPr>
                <w:rFonts w:asciiTheme="minorHAnsi" w:hAnsiTheme="minorHAnsi"/>
                <w:szCs w:val="24"/>
              </w:rPr>
              <w:t xml:space="preserve"> </w:t>
            </w:r>
            <w:proofErr w:type="spellStart"/>
            <w:r w:rsidRPr="00662857">
              <w:rPr>
                <w:rFonts w:asciiTheme="minorHAnsi" w:hAnsiTheme="minorHAnsi"/>
                <w:szCs w:val="24"/>
              </w:rPr>
              <w:t>phlean</w:t>
            </w:r>
            <w:proofErr w:type="spellEnd"/>
            <w:r w:rsidRPr="00662857">
              <w:rPr>
                <w:rFonts w:asciiTheme="minorHAnsi" w:hAnsiTheme="minorHAnsi"/>
                <w:szCs w:val="24"/>
              </w:rPr>
              <w:t xml:space="preserve"> </w:t>
            </w:r>
            <w:proofErr w:type="spellStart"/>
            <w:r w:rsidRPr="00662857">
              <w:rPr>
                <w:rFonts w:asciiTheme="minorHAnsi" w:hAnsiTheme="minorHAnsi"/>
                <w:szCs w:val="24"/>
              </w:rPr>
              <w:t>oibriúcháin</w:t>
            </w:r>
            <w:proofErr w:type="spellEnd"/>
            <w:r w:rsidRPr="00662857">
              <w:rPr>
                <w:rFonts w:asciiTheme="minorHAnsi" w:hAnsiTheme="minorHAnsi"/>
                <w:szCs w:val="24"/>
              </w:rPr>
              <w:t xml:space="preserve"> </w:t>
            </w:r>
            <w:proofErr w:type="spellStart"/>
            <w:r w:rsidRPr="00662857">
              <w:rPr>
                <w:rFonts w:asciiTheme="minorHAnsi" w:hAnsiTheme="minorHAnsi"/>
                <w:szCs w:val="24"/>
              </w:rPr>
              <w:t>ghinearálta</w:t>
            </w:r>
            <w:proofErr w:type="spellEnd"/>
            <w:r w:rsidRPr="00662857">
              <w:rPr>
                <w:rFonts w:asciiTheme="minorHAnsi" w:hAnsiTheme="minorHAnsi"/>
                <w:szCs w:val="24"/>
              </w:rPr>
              <w:t xml:space="preserve"> </w:t>
            </w:r>
            <w:proofErr w:type="spellStart"/>
            <w:r w:rsidRPr="00662857">
              <w:rPr>
                <w:rFonts w:asciiTheme="minorHAnsi" w:hAnsiTheme="minorHAnsi"/>
                <w:szCs w:val="24"/>
              </w:rPr>
              <w:t>san</w:t>
            </w:r>
            <w:proofErr w:type="spellEnd"/>
            <w:r w:rsidRPr="00662857">
              <w:rPr>
                <w:rFonts w:asciiTheme="minorHAnsi" w:hAnsiTheme="minorHAnsi"/>
                <w:szCs w:val="24"/>
              </w:rPr>
              <w:t xml:space="preserve"> </w:t>
            </w:r>
            <w:proofErr w:type="spellStart"/>
            <w:r w:rsidRPr="00662857">
              <w:rPr>
                <w:rFonts w:asciiTheme="minorHAnsi" w:hAnsiTheme="minorHAnsi"/>
                <w:szCs w:val="24"/>
              </w:rPr>
              <w:t>áireamh</w:t>
            </w:r>
            <w:proofErr w:type="spellEnd"/>
            <w:r w:rsidRPr="00662857">
              <w:rPr>
                <w:rFonts w:asciiTheme="minorHAnsi" w:hAnsiTheme="minorHAnsi"/>
                <w:szCs w:val="24"/>
              </w:rPr>
              <w:t xml:space="preserve"> </w:t>
            </w:r>
            <w:proofErr w:type="spellStart"/>
            <w:r w:rsidRPr="00662857">
              <w:rPr>
                <w:rFonts w:asciiTheme="minorHAnsi" w:hAnsiTheme="minorHAnsi"/>
                <w:szCs w:val="24"/>
              </w:rPr>
              <w:t>nuair</w:t>
            </w:r>
            <w:proofErr w:type="spellEnd"/>
            <w:r w:rsidRPr="00662857">
              <w:rPr>
                <w:rFonts w:asciiTheme="minorHAnsi" w:hAnsiTheme="minorHAnsi"/>
                <w:szCs w:val="24"/>
              </w:rPr>
              <w:t xml:space="preserve"> a </w:t>
            </w:r>
            <w:proofErr w:type="spellStart"/>
            <w:r w:rsidRPr="00662857">
              <w:rPr>
                <w:rFonts w:asciiTheme="minorHAnsi" w:hAnsiTheme="minorHAnsi"/>
                <w:szCs w:val="24"/>
              </w:rPr>
              <w:t>bheidh</w:t>
            </w:r>
            <w:proofErr w:type="spellEnd"/>
            <w:r w:rsidRPr="00662857">
              <w:rPr>
                <w:rFonts w:asciiTheme="minorHAnsi" w:hAnsiTheme="minorHAnsi"/>
                <w:szCs w:val="24"/>
              </w:rPr>
              <w:t xml:space="preserve"> </w:t>
            </w:r>
            <w:proofErr w:type="spellStart"/>
            <w:r w:rsidRPr="00662857">
              <w:rPr>
                <w:rFonts w:asciiTheme="minorHAnsi" w:hAnsiTheme="minorHAnsi"/>
                <w:szCs w:val="24"/>
              </w:rPr>
              <w:t>tosaíochtaí</w:t>
            </w:r>
            <w:proofErr w:type="spellEnd"/>
            <w:r w:rsidRPr="00662857">
              <w:rPr>
                <w:rFonts w:asciiTheme="minorHAnsi" w:hAnsiTheme="minorHAnsi"/>
                <w:szCs w:val="24"/>
              </w:rPr>
              <w:t xml:space="preserve"> á </w:t>
            </w:r>
            <w:proofErr w:type="spellStart"/>
            <w:r w:rsidRPr="00662857">
              <w:rPr>
                <w:rFonts w:asciiTheme="minorHAnsi" w:hAnsiTheme="minorHAnsi"/>
                <w:szCs w:val="24"/>
              </w:rPr>
              <w:t>socrú</w:t>
            </w:r>
            <w:proofErr w:type="spellEnd"/>
            <w:r w:rsidRPr="00662857">
              <w:rPr>
                <w:rFonts w:asciiTheme="minorHAnsi" w:hAnsiTheme="minorHAnsi"/>
                <w:szCs w:val="24"/>
              </w:rPr>
              <w:t>.</w:t>
            </w:r>
          </w:p>
          <w:p w14:paraId="5F17ABD8" w14:textId="6D171867" w:rsidR="000E1683" w:rsidRPr="00662857" w:rsidRDefault="000E1683" w:rsidP="00662857">
            <w:pPr>
              <w:pStyle w:val="ListParagraph"/>
              <w:widowControl/>
              <w:numPr>
                <w:ilvl w:val="0"/>
                <w:numId w:val="32"/>
              </w:numPr>
              <w:suppressAutoHyphens w:val="0"/>
              <w:spacing w:after="200" w:line="276" w:lineRule="auto"/>
              <w:jc w:val="both"/>
              <w:rPr>
                <w:rFonts w:ascii="Calibri" w:hAnsi="Calibri" w:cs="Calibri"/>
                <w:b/>
                <w:szCs w:val="24"/>
              </w:rPr>
            </w:pPr>
            <w:proofErr w:type="spellStart"/>
            <w:r w:rsidRPr="00662857">
              <w:rPr>
                <w:rFonts w:asciiTheme="minorHAnsi" w:hAnsiTheme="minorHAnsi"/>
                <w:szCs w:val="24"/>
              </w:rPr>
              <w:t>Leithdháileann</w:t>
            </w:r>
            <w:proofErr w:type="spellEnd"/>
            <w:r w:rsidRPr="00662857">
              <w:rPr>
                <w:rFonts w:asciiTheme="minorHAnsi" w:hAnsiTheme="minorHAnsi"/>
                <w:szCs w:val="24"/>
              </w:rPr>
              <w:t xml:space="preserve"> </w:t>
            </w:r>
            <w:proofErr w:type="spellStart"/>
            <w:r w:rsidRPr="00662857">
              <w:rPr>
                <w:rFonts w:asciiTheme="minorHAnsi" w:hAnsiTheme="minorHAnsi"/>
                <w:szCs w:val="24"/>
              </w:rPr>
              <w:t>sí</w:t>
            </w:r>
            <w:proofErr w:type="spellEnd"/>
            <w:r w:rsidRPr="00662857">
              <w:rPr>
                <w:rFonts w:asciiTheme="minorHAnsi" w:hAnsiTheme="minorHAnsi"/>
                <w:szCs w:val="24"/>
              </w:rPr>
              <w:t>/</w:t>
            </w:r>
            <w:proofErr w:type="spellStart"/>
            <w:r w:rsidRPr="00662857">
              <w:rPr>
                <w:rFonts w:asciiTheme="minorHAnsi" w:hAnsiTheme="minorHAnsi"/>
                <w:szCs w:val="24"/>
              </w:rPr>
              <w:t>sé</w:t>
            </w:r>
            <w:proofErr w:type="spellEnd"/>
            <w:r w:rsidRPr="00662857">
              <w:rPr>
                <w:rFonts w:asciiTheme="minorHAnsi" w:hAnsiTheme="minorHAnsi"/>
                <w:szCs w:val="24"/>
              </w:rPr>
              <w:t xml:space="preserve"> </w:t>
            </w:r>
            <w:proofErr w:type="spellStart"/>
            <w:r w:rsidRPr="00662857">
              <w:rPr>
                <w:rFonts w:asciiTheme="minorHAnsi" w:hAnsiTheme="minorHAnsi"/>
                <w:szCs w:val="24"/>
              </w:rPr>
              <w:t>acmhainní</w:t>
            </w:r>
            <w:proofErr w:type="spellEnd"/>
            <w:r w:rsidRPr="00662857">
              <w:rPr>
                <w:rFonts w:asciiTheme="minorHAnsi" w:hAnsiTheme="minorHAnsi"/>
                <w:szCs w:val="24"/>
              </w:rPr>
              <w:t xml:space="preserve"> (</w:t>
            </w:r>
            <w:proofErr w:type="spellStart"/>
            <w:r w:rsidRPr="00662857">
              <w:rPr>
                <w:rFonts w:asciiTheme="minorHAnsi" w:hAnsiTheme="minorHAnsi"/>
                <w:szCs w:val="24"/>
              </w:rPr>
              <w:t>foireann</w:t>
            </w:r>
            <w:proofErr w:type="spellEnd"/>
            <w:r w:rsidRPr="00662857">
              <w:rPr>
                <w:rFonts w:asciiTheme="minorHAnsi" w:hAnsiTheme="minorHAnsi"/>
                <w:szCs w:val="24"/>
              </w:rPr>
              <w:t xml:space="preserve"> </w:t>
            </w:r>
            <w:proofErr w:type="spellStart"/>
            <w:r w:rsidRPr="00662857">
              <w:rPr>
                <w:rFonts w:asciiTheme="minorHAnsi" w:hAnsiTheme="minorHAnsi"/>
                <w:szCs w:val="24"/>
              </w:rPr>
              <w:t>agus</w:t>
            </w:r>
            <w:proofErr w:type="spellEnd"/>
            <w:r w:rsidRPr="00662857">
              <w:rPr>
                <w:rFonts w:asciiTheme="minorHAnsi" w:hAnsiTheme="minorHAnsi"/>
                <w:szCs w:val="24"/>
              </w:rPr>
              <w:t xml:space="preserve"> </w:t>
            </w:r>
            <w:proofErr w:type="spellStart"/>
            <w:r w:rsidRPr="00662857">
              <w:rPr>
                <w:rFonts w:asciiTheme="minorHAnsi" w:hAnsiTheme="minorHAnsi"/>
                <w:szCs w:val="24"/>
              </w:rPr>
              <w:t>trealamh</w:t>
            </w:r>
            <w:proofErr w:type="spellEnd"/>
            <w:r w:rsidRPr="00662857">
              <w:rPr>
                <w:rFonts w:asciiTheme="minorHAnsi" w:hAnsiTheme="minorHAnsi"/>
                <w:szCs w:val="24"/>
              </w:rPr>
              <w:t xml:space="preserve">) </w:t>
            </w:r>
            <w:proofErr w:type="spellStart"/>
            <w:r w:rsidRPr="00662857">
              <w:rPr>
                <w:rFonts w:asciiTheme="minorHAnsi" w:hAnsiTheme="minorHAnsi"/>
                <w:szCs w:val="24"/>
              </w:rPr>
              <w:t>ar</w:t>
            </w:r>
            <w:proofErr w:type="spellEnd"/>
            <w:r w:rsidRPr="00662857">
              <w:rPr>
                <w:rFonts w:asciiTheme="minorHAnsi" w:hAnsiTheme="minorHAnsi"/>
                <w:szCs w:val="24"/>
              </w:rPr>
              <w:t xml:space="preserve"> </w:t>
            </w:r>
            <w:proofErr w:type="spellStart"/>
            <w:r w:rsidRPr="00662857">
              <w:rPr>
                <w:rFonts w:asciiTheme="minorHAnsi" w:hAnsiTheme="minorHAnsi"/>
                <w:szCs w:val="24"/>
              </w:rPr>
              <w:t>jabanna</w:t>
            </w:r>
            <w:proofErr w:type="spellEnd"/>
            <w:r w:rsidRPr="00662857">
              <w:rPr>
                <w:rFonts w:asciiTheme="minorHAnsi" w:hAnsiTheme="minorHAnsi"/>
                <w:szCs w:val="24"/>
              </w:rPr>
              <w:t xml:space="preserve"> le </w:t>
            </w:r>
            <w:proofErr w:type="spellStart"/>
            <w:r w:rsidRPr="00662857">
              <w:rPr>
                <w:rFonts w:asciiTheme="minorHAnsi" w:hAnsiTheme="minorHAnsi"/>
                <w:szCs w:val="24"/>
              </w:rPr>
              <w:t>cinntiú</w:t>
            </w:r>
            <w:proofErr w:type="spellEnd"/>
            <w:r w:rsidRPr="00662857">
              <w:rPr>
                <w:rFonts w:asciiTheme="minorHAnsi" w:hAnsiTheme="minorHAnsi"/>
                <w:szCs w:val="24"/>
              </w:rPr>
              <w:t xml:space="preserve"> go </w:t>
            </w:r>
            <w:proofErr w:type="spellStart"/>
            <w:r w:rsidRPr="00662857">
              <w:rPr>
                <w:rFonts w:asciiTheme="minorHAnsi" w:hAnsiTheme="minorHAnsi"/>
                <w:szCs w:val="24"/>
              </w:rPr>
              <w:t>gcomhlíontar</w:t>
            </w:r>
            <w:proofErr w:type="spellEnd"/>
            <w:r w:rsidRPr="00662857">
              <w:rPr>
                <w:rFonts w:asciiTheme="minorHAnsi" w:hAnsiTheme="minorHAnsi"/>
                <w:szCs w:val="24"/>
              </w:rPr>
              <w:t xml:space="preserve"> </w:t>
            </w:r>
            <w:proofErr w:type="spellStart"/>
            <w:r w:rsidRPr="00662857">
              <w:rPr>
                <w:rFonts w:asciiTheme="minorHAnsi" w:hAnsiTheme="minorHAnsi"/>
                <w:szCs w:val="24"/>
              </w:rPr>
              <w:t>tosaíochtaí</w:t>
            </w:r>
            <w:proofErr w:type="spellEnd"/>
            <w:r w:rsidRPr="00662857">
              <w:rPr>
                <w:rFonts w:asciiTheme="minorHAnsi" w:hAnsiTheme="minorHAnsi"/>
                <w:szCs w:val="24"/>
              </w:rPr>
              <w:t xml:space="preserve"> </w:t>
            </w:r>
            <w:proofErr w:type="spellStart"/>
            <w:r w:rsidRPr="00662857">
              <w:rPr>
                <w:rFonts w:asciiTheme="minorHAnsi" w:hAnsiTheme="minorHAnsi"/>
                <w:szCs w:val="24"/>
              </w:rPr>
              <w:t>agus</w:t>
            </w:r>
            <w:proofErr w:type="spellEnd"/>
            <w:r w:rsidRPr="00662857">
              <w:rPr>
                <w:rFonts w:asciiTheme="minorHAnsi" w:hAnsiTheme="minorHAnsi"/>
                <w:szCs w:val="24"/>
              </w:rPr>
              <w:t xml:space="preserve"> go </w:t>
            </w:r>
            <w:proofErr w:type="spellStart"/>
            <w:r w:rsidRPr="00662857">
              <w:rPr>
                <w:rFonts w:asciiTheme="minorHAnsi" w:hAnsiTheme="minorHAnsi"/>
                <w:szCs w:val="24"/>
              </w:rPr>
              <w:t>ndéantar</w:t>
            </w:r>
            <w:proofErr w:type="spellEnd"/>
            <w:r w:rsidRPr="00662857">
              <w:rPr>
                <w:rFonts w:asciiTheme="minorHAnsi" w:hAnsiTheme="minorHAnsi"/>
                <w:szCs w:val="24"/>
              </w:rPr>
              <w:t xml:space="preserve"> an </w:t>
            </w:r>
            <w:proofErr w:type="spellStart"/>
            <w:r w:rsidRPr="00662857">
              <w:rPr>
                <w:rFonts w:asciiTheme="minorHAnsi" w:hAnsiTheme="minorHAnsi"/>
                <w:szCs w:val="24"/>
              </w:rPr>
              <w:t>obair</w:t>
            </w:r>
            <w:proofErr w:type="spellEnd"/>
            <w:r w:rsidRPr="00662857">
              <w:rPr>
                <w:rFonts w:asciiTheme="minorHAnsi" w:hAnsiTheme="minorHAnsi"/>
                <w:szCs w:val="24"/>
              </w:rPr>
              <w:t xml:space="preserve"> </w:t>
            </w:r>
            <w:proofErr w:type="spellStart"/>
            <w:r w:rsidRPr="00662857">
              <w:rPr>
                <w:rFonts w:asciiTheme="minorHAnsi" w:hAnsiTheme="minorHAnsi"/>
                <w:szCs w:val="24"/>
              </w:rPr>
              <w:t>ar</w:t>
            </w:r>
            <w:proofErr w:type="spellEnd"/>
            <w:r w:rsidRPr="00662857">
              <w:rPr>
                <w:rFonts w:asciiTheme="minorHAnsi" w:hAnsiTheme="minorHAnsi"/>
                <w:szCs w:val="24"/>
              </w:rPr>
              <w:t xml:space="preserve"> an </w:t>
            </w:r>
            <w:proofErr w:type="spellStart"/>
            <w:r w:rsidRPr="00662857">
              <w:rPr>
                <w:rFonts w:asciiTheme="minorHAnsi" w:hAnsiTheme="minorHAnsi"/>
                <w:szCs w:val="24"/>
              </w:rPr>
              <w:t>tslí</w:t>
            </w:r>
            <w:proofErr w:type="spellEnd"/>
            <w:r w:rsidRPr="00662857">
              <w:rPr>
                <w:rFonts w:asciiTheme="minorHAnsi" w:hAnsiTheme="minorHAnsi"/>
                <w:szCs w:val="24"/>
              </w:rPr>
              <w:t xml:space="preserve"> is </w:t>
            </w:r>
            <w:proofErr w:type="spellStart"/>
            <w:r w:rsidRPr="00662857">
              <w:rPr>
                <w:rFonts w:asciiTheme="minorHAnsi" w:hAnsiTheme="minorHAnsi"/>
                <w:szCs w:val="24"/>
              </w:rPr>
              <w:t>éifeachtaí</w:t>
            </w:r>
            <w:proofErr w:type="spellEnd"/>
            <w:r w:rsidRPr="00662857">
              <w:rPr>
                <w:rFonts w:asciiTheme="minorHAnsi" w:hAnsiTheme="minorHAnsi"/>
                <w:szCs w:val="24"/>
              </w:rPr>
              <w:t xml:space="preserve"> </w:t>
            </w:r>
            <w:proofErr w:type="spellStart"/>
            <w:r w:rsidRPr="00662857">
              <w:rPr>
                <w:rFonts w:asciiTheme="minorHAnsi" w:hAnsiTheme="minorHAnsi"/>
                <w:szCs w:val="24"/>
              </w:rPr>
              <w:t>chun</w:t>
            </w:r>
            <w:proofErr w:type="spellEnd"/>
            <w:r w:rsidRPr="00662857">
              <w:rPr>
                <w:rFonts w:asciiTheme="minorHAnsi" w:hAnsiTheme="minorHAnsi"/>
                <w:szCs w:val="24"/>
              </w:rPr>
              <w:t xml:space="preserve"> </w:t>
            </w:r>
            <w:proofErr w:type="spellStart"/>
            <w:r w:rsidRPr="00662857">
              <w:rPr>
                <w:rFonts w:asciiTheme="minorHAnsi" w:hAnsiTheme="minorHAnsi"/>
                <w:szCs w:val="24"/>
              </w:rPr>
              <w:t>obair</w:t>
            </w:r>
            <w:proofErr w:type="spellEnd"/>
            <w:r w:rsidRPr="00662857">
              <w:rPr>
                <w:rFonts w:asciiTheme="minorHAnsi" w:hAnsiTheme="minorHAnsi"/>
                <w:szCs w:val="24"/>
              </w:rPr>
              <w:t xml:space="preserve"> </w:t>
            </w:r>
            <w:proofErr w:type="spellStart"/>
            <w:r w:rsidRPr="00662857">
              <w:rPr>
                <w:rFonts w:asciiTheme="minorHAnsi" w:hAnsiTheme="minorHAnsi"/>
                <w:szCs w:val="24"/>
              </w:rPr>
              <w:t>agus</w:t>
            </w:r>
            <w:proofErr w:type="spellEnd"/>
            <w:r w:rsidRPr="00662857">
              <w:rPr>
                <w:rFonts w:asciiTheme="minorHAnsi" w:hAnsiTheme="minorHAnsi"/>
                <w:szCs w:val="24"/>
              </w:rPr>
              <w:t xml:space="preserve"> </w:t>
            </w:r>
            <w:proofErr w:type="spellStart"/>
            <w:r w:rsidRPr="00662857">
              <w:rPr>
                <w:rFonts w:asciiTheme="minorHAnsi" w:hAnsiTheme="minorHAnsi"/>
                <w:szCs w:val="24"/>
              </w:rPr>
              <w:t>seirbhísí</w:t>
            </w:r>
            <w:proofErr w:type="spellEnd"/>
            <w:r w:rsidRPr="00662857">
              <w:rPr>
                <w:rFonts w:asciiTheme="minorHAnsi" w:hAnsiTheme="minorHAnsi"/>
                <w:szCs w:val="24"/>
              </w:rPr>
              <w:t xml:space="preserve"> </w:t>
            </w:r>
            <w:proofErr w:type="spellStart"/>
            <w:r w:rsidRPr="00662857">
              <w:rPr>
                <w:rFonts w:asciiTheme="minorHAnsi" w:hAnsiTheme="minorHAnsi"/>
                <w:szCs w:val="24"/>
              </w:rPr>
              <w:t>ardchaighdeáin</w:t>
            </w:r>
            <w:proofErr w:type="spellEnd"/>
            <w:r w:rsidRPr="00662857">
              <w:rPr>
                <w:rFonts w:asciiTheme="minorHAnsi" w:hAnsiTheme="minorHAnsi"/>
                <w:szCs w:val="24"/>
              </w:rPr>
              <w:t xml:space="preserve"> a chur </w:t>
            </w:r>
            <w:proofErr w:type="spellStart"/>
            <w:r w:rsidRPr="00662857">
              <w:rPr>
                <w:rFonts w:asciiTheme="minorHAnsi" w:hAnsiTheme="minorHAnsi"/>
                <w:szCs w:val="24"/>
              </w:rPr>
              <w:t>i</w:t>
            </w:r>
            <w:proofErr w:type="spellEnd"/>
            <w:r w:rsidRPr="00662857">
              <w:rPr>
                <w:rFonts w:asciiTheme="minorHAnsi" w:hAnsiTheme="minorHAnsi"/>
                <w:szCs w:val="24"/>
              </w:rPr>
              <w:t xml:space="preserve"> </w:t>
            </w:r>
            <w:proofErr w:type="spellStart"/>
            <w:r w:rsidRPr="00662857">
              <w:rPr>
                <w:rFonts w:asciiTheme="minorHAnsi" w:hAnsiTheme="minorHAnsi"/>
                <w:szCs w:val="24"/>
              </w:rPr>
              <w:t>gcrích</w:t>
            </w:r>
            <w:proofErr w:type="spellEnd"/>
            <w:r w:rsidRPr="00662857">
              <w:rPr>
                <w:rFonts w:asciiTheme="minorHAnsi" w:hAnsiTheme="minorHAnsi"/>
                <w:szCs w:val="24"/>
              </w:rPr>
              <w:t>.</w:t>
            </w:r>
          </w:p>
        </w:tc>
      </w:tr>
      <w:tr w:rsidR="000E1683" w:rsidRPr="00662857" w14:paraId="73195836" w14:textId="77777777" w:rsidTr="002C1454">
        <w:tc>
          <w:tcPr>
            <w:tcW w:w="3256" w:type="dxa"/>
          </w:tcPr>
          <w:p w14:paraId="6BC39FAD" w14:textId="77777777" w:rsidR="000E1683" w:rsidRPr="00662857" w:rsidRDefault="000E1683" w:rsidP="002C1454">
            <w:pPr>
              <w:pStyle w:val="BodyText"/>
              <w:rPr>
                <w:rFonts w:ascii="Calibri" w:hAnsi="Calibri" w:cs="Calibri"/>
                <w:b/>
                <w:szCs w:val="24"/>
              </w:rPr>
            </w:pPr>
            <w:r w:rsidRPr="00662857">
              <w:rPr>
                <w:rFonts w:ascii="Calibri" w:hAnsi="Calibri" w:cs="Calibri"/>
                <w:b/>
                <w:bCs/>
                <w:color w:val="000000" w:themeColor="text1"/>
                <w:szCs w:val="24"/>
                <w:lang w:val="ga-IE" w:eastAsia="en-IE"/>
              </w:rPr>
              <w:t>Feidhmíocht trí Dhaoine</w:t>
            </w:r>
          </w:p>
        </w:tc>
        <w:tc>
          <w:tcPr>
            <w:tcW w:w="6520" w:type="dxa"/>
          </w:tcPr>
          <w:p w14:paraId="4AD196B9" w14:textId="77777777" w:rsidR="000E1683" w:rsidRPr="00662857" w:rsidRDefault="000E1683" w:rsidP="00662857">
            <w:pPr>
              <w:pStyle w:val="ListParagraph"/>
              <w:widowControl/>
              <w:numPr>
                <w:ilvl w:val="0"/>
                <w:numId w:val="32"/>
              </w:numPr>
              <w:suppressAutoHyphens w:val="0"/>
              <w:spacing w:after="200" w:line="276" w:lineRule="auto"/>
              <w:jc w:val="both"/>
              <w:rPr>
                <w:rFonts w:asciiTheme="minorHAnsi" w:eastAsia="Calibri" w:hAnsiTheme="minorHAnsi" w:cstheme="minorHAnsi"/>
                <w:kern w:val="0"/>
                <w:szCs w:val="24"/>
              </w:rPr>
            </w:pPr>
            <w:proofErr w:type="spellStart"/>
            <w:r w:rsidRPr="00662857">
              <w:rPr>
                <w:rFonts w:asciiTheme="minorHAnsi" w:hAnsiTheme="minorHAnsi"/>
                <w:szCs w:val="24"/>
              </w:rPr>
              <w:t>Téann</w:t>
            </w:r>
            <w:proofErr w:type="spellEnd"/>
            <w:r w:rsidRPr="00662857">
              <w:rPr>
                <w:rFonts w:asciiTheme="minorHAnsi" w:hAnsiTheme="minorHAnsi"/>
                <w:szCs w:val="24"/>
              </w:rPr>
              <w:t xml:space="preserve"> </w:t>
            </w:r>
            <w:proofErr w:type="spellStart"/>
            <w:r w:rsidRPr="00662857">
              <w:rPr>
                <w:rFonts w:asciiTheme="minorHAnsi" w:hAnsiTheme="minorHAnsi"/>
                <w:szCs w:val="24"/>
              </w:rPr>
              <w:t>sí</w:t>
            </w:r>
            <w:proofErr w:type="spellEnd"/>
            <w:r w:rsidRPr="00662857">
              <w:rPr>
                <w:rFonts w:asciiTheme="minorHAnsi" w:hAnsiTheme="minorHAnsi"/>
                <w:szCs w:val="24"/>
              </w:rPr>
              <w:t>/</w:t>
            </w:r>
            <w:proofErr w:type="spellStart"/>
            <w:r w:rsidRPr="00662857">
              <w:rPr>
                <w:rFonts w:asciiTheme="minorHAnsi" w:hAnsiTheme="minorHAnsi"/>
                <w:szCs w:val="24"/>
              </w:rPr>
              <w:t>sé</w:t>
            </w:r>
            <w:proofErr w:type="spellEnd"/>
            <w:r w:rsidRPr="00662857">
              <w:rPr>
                <w:rFonts w:asciiTheme="minorHAnsi" w:hAnsiTheme="minorHAnsi"/>
                <w:szCs w:val="24"/>
              </w:rPr>
              <w:t xml:space="preserve"> </w:t>
            </w:r>
            <w:proofErr w:type="spellStart"/>
            <w:r w:rsidRPr="00662857">
              <w:rPr>
                <w:rFonts w:asciiTheme="minorHAnsi" w:hAnsiTheme="minorHAnsi"/>
                <w:szCs w:val="24"/>
              </w:rPr>
              <w:t>i</w:t>
            </w:r>
            <w:proofErr w:type="spellEnd"/>
            <w:r w:rsidRPr="00662857">
              <w:rPr>
                <w:rFonts w:asciiTheme="minorHAnsi" w:hAnsiTheme="minorHAnsi"/>
                <w:szCs w:val="24"/>
              </w:rPr>
              <w:t xml:space="preserve"> </w:t>
            </w:r>
            <w:proofErr w:type="spellStart"/>
            <w:r w:rsidRPr="00662857">
              <w:rPr>
                <w:rFonts w:asciiTheme="minorHAnsi" w:hAnsiTheme="minorHAnsi"/>
                <w:szCs w:val="24"/>
              </w:rPr>
              <w:t>gceannas</w:t>
            </w:r>
            <w:proofErr w:type="spellEnd"/>
            <w:r w:rsidRPr="00662857">
              <w:rPr>
                <w:rFonts w:asciiTheme="minorHAnsi" w:hAnsiTheme="minorHAnsi"/>
                <w:szCs w:val="24"/>
              </w:rPr>
              <w:t xml:space="preserve"> </w:t>
            </w:r>
            <w:proofErr w:type="spellStart"/>
            <w:r w:rsidRPr="00662857">
              <w:rPr>
                <w:rFonts w:asciiTheme="minorHAnsi" w:hAnsiTheme="minorHAnsi"/>
                <w:szCs w:val="24"/>
              </w:rPr>
              <w:t>ar</w:t>
            </w:r>
            <w:proofErr w:type="spellEnd"/>
            <w:r w:rsidRPr="00662857">
              <w:rPr>
                <w:rFonts w:asciiTheme="minorHAnsi" w:hAnsiTheme="minorHAnsi"/>
                <w:szCs w:val="24"/>
              </w:rPr>
              <w:t xml:space="preserve"> an </w:t>
            </w:r>
            <w:proofErr w:type="spellStart"/>
            <w:r w:rsidRPr="00662857">
              <w:rPr>
                <w:rFonts w:asciiTheme="minorHAnsi" w:hAnsiTheme="minorHAnsi"/>
                <w:szCs w:val="24"/>
              </w:rPr>
              <w:t>bhfoireann</w:t>
            </w:r>
            <w:proofErr w:type="spellEnd"/>
            <w:r w:rsidRPr="00662857">
              <w:rPr>
                <w:rFonts w:asciiTheme="minorHAnsi" w:hAnsiTheme="minorHAnsi"/>
                <w:szCs w:val="24"/>
              </w:rPr>
              <w:t>/</w:t>
            </w:r>
            <w:proofErr w:type="spellStart"/>
            <w:r w:rsidRPr="00662857">
              <w:rPr>
                <w:rFonts w:asciiTheme="minorHAnsi" w:hAnsiTheme="minorHAnsi"/>
                <w:szCs w:val="24"/>
              </w:rPr>
              <w:t>réimse</w:t>
            </w:r>
            <w:proofErr w:type="spellEnd"/>
            <w:r w:rsidRPr="00662857">
              <w:rPr>
                <w:rFonts w:asciiTheme="minorHAnsi" w:hAnsiTheme="minorHAnsi"/>
                <w:szCs w:val="24"/>
              </w:rPr>
              <w:t xml:space="preserve"> </w:t>
            </w:r>
            <w:proofErr w:type="spellStart"/>
            <w:r w:rsidRPr="00662857">
              <w:rPr>
                <w:rFonts w:asciiTheme="minorHAnsi" w:hAnsiTheme="minorHAnsi"/>
                <w:szCs w:val="24"/>
              </w:rPr>
              <w:t>seirbhíse</w:t>
            </w:r>
            <w:proofErr w:type="spellEnd"/>
            <w:r w:rsidRPr="00662857">
              <w:rPr>
                <w:rFonts w:asciiTheme="minorHAnsi" w:hAnsiTheme="minorHAnsi"/>
                <w:szCs w:val="24"/>
              </w:rPr>
              <w:t xml:space="preserve"> </w:t>
            </w:r>
            <w:proofErr w:type="spellStart"/>
            <w:r w:rsidRPr="00662857">
              <w:rPr>
                <w:rFonts w:asciiTheme="minorHAnsi" w:hAnsiTheme="minorHAnsi"/>
                <w:szCs w:val="24"/>
              </w:rPr>
              <w:t>ar</w:t>
            </w:r>
            <w:proofErr w:type="spellEnd"/>
            <w:r w:rsidRPr="00662857">
              <w:rPr>
                <w:rFonts w:asciiTheme="minorHAnsi" w:hAnsiTheme="minorHAnsi"/>
                <w:szCs w:val="24"/>
              </w:rPr>
              <w:t xml:space="preserve"> </w:t>
            </w:r>
            <w:proofErr w:type="spellStart"/>
            <w:r w:rsidRPr="00662857">
              <w:rPr>
                <w:rFonts w:asciiTheme="minorHAnsi" w:hAnsiTheme="minorHAnsi"/>
                <w:szCs w:val="24"/>
              </w:rPr>
              <w:t>shlí</w:t>
            </w:r>
            <w:proofErr w:type="spellEnd"/>
            <w:r w:rsidRPr="00662857">
              <w:rPr>
                <w:rFonts w:asciiTheme="minorHAnsi" w:hAnsiTheme="minorHAnsi"/>
                <w:szCs w:val="24"/>
              </w:rPr>
              <w:t xml:space="preserve"> a </w:t>
            </w:r>
            <w:proofErr w:type="spellStart"/>
            <w:r w:rsidRPr="00662857">
              <w:rPr>
                <w:rFonts w:asciiTheme="minorHAnsi" w:hAnsiTheme="minorHAnsi"/>
                <w:szCs w:val="24"/>
              </w:rPr>
              <w:t>thugann</w:t>
            </w:r>
            <w:proofErr w:type="spellEnd"/>
            <w:r w:rsidRPr="00662857">
              <w:rPr>
                <w:rFonts w:asciiTheme="minorHAnsi" w:hAnsiTheme="minorHAnsi"/>
                <w:szCs w:val="24"/>
              </w:rPr>
              <w:t xml:space="preserve"> </w:t>
            </w:r>
            <w:proofErr w:type="spellStart"/>
            <w:r w:rsidRPr="00662857">
              <w:rPr>
                <w:rFonts w:asciiTheme="minorHAnsi" w:hAnsiTheme="minorHAnsi"/>
                <w:szCs w:val="24"/>
              </w:rPr>
              <w:t>soiléire</w:t>
            </w:r>
            <w:proofErr w:type="spellEnd"/>
            <w:r w:rsidRPr="00662857">
              <w:rPr>
                <w:rFonts w:asciiTheme="minorHAnsi" w:hAnsiTheme="minorHAnsi"/>
                <w:szCs w:val="24"/>
              </w:rPr>
              <w:t xml:space="preserve"> </w:t>
            </w:r>
            <w:proofErr w:type="spellStart"/>
            <w:r w:rsidRPr="00662857">
              <w:rPr>
                <w:rFonts w:asciiTheme="minorHAnsi" w:hAnsiTheme="minorHAnsi"/>
                <w:szCs w:val="24"/>
              </w:rPr>
              <w:t>maidir</w:t>
            </w:r>
            <w:proofErr w:type="spellEnd"/>
            <w:r w:rsidRPr="00662857">
              <w:rPr>
                <w:rFonts w:asciiTheme="minorHAnsi" w:hAnsiTheme="minorHAnsi"/>
                <w:szCs w:val="24"/>
              </w:rPr>
              <w:t xml:space="preserve"> le </w:t>
            </w:r>
            <w:proofErr w:type="spellStart"/>
            <w:r w:rsidRPr="00662857">
              <w:rPr>
                <w:rFonts w:asciiTheme="minorHAnsi" w:hAnsiTheme="minorHAnsi"/>
                <w:szCs w:val="24"/>
              </w:rPr>
              <w:t>cuspóir</w:t>
            </w:r>
            <w:proofErr w:type="spellEnd"/>
            <w:r w:rsidRPr="00662857">
              <w:rPr>
                <w:rFonts w:asciiTheme="minorHAnsi" w:hAnsiTheme="minorHAnsi"/>
                <w:szCs w:val="24"/>
              </w:rPr>
              <w:t xml:space="preserve"> </w:t>
            </w:r>
            <w:proofErr w:type="spellStart"/>
            <w:r w:rsidRPr="00662857">
              <w:rPr>
                <w:rFonts w:asciiTheme="minorHAnsi" w:hAnsiTheme="minorHAnsi"/>
                <w:szCs w:val="24"/>
              </w:rPr>
              <w:t>agus</w:t>
            </w:r>
            <w:proofErr w:type="spellEnd"/>
            <w:r w:rsidRPr="00662857">
              <w:rPr>
                <w:rFonts w:asciiTheme="minorHAnsi" w:hAnsiTheme="minorHAnsi"/>
                <w:szCs w:val="24"/>
              </w:rPr>
              <w:t xml:space="preserve"> </w:t>
            </w:r>
            <w:proofErr w:type="spellStart"/>
            <w:r w:rsidRPr="00662857">
              <w:rPr>
                <w:rFonts w:asciiTheme="minorHAnsi" w:hAnsiTheme="minorHAnsi"/>
                <w:szCs w:val="24"/>
              </w:rPr>
              <w:t>fócas</w:t>
            </w:r>
            <w:proofErr w:type="spellEnd"/>
            <w:r w:rsidRPr="00662857">
              <w:rPr>
                <w:rFonts w:asciiTheme="minorHAnsi" w:hAnsiTheme="minorHAnsi"/>
                <w:szCs w:val="24"/>
              </w:rPr>
              <w:t xml:space="preserve"> </w:t>
            </w:r>
            <w:proofErr w:type="spellStart"/>
            <w:r w:rsidRPr="00662857">
              <w:rPr>
                <w:rFonts w:asciiTheme="minorHAnsi" w:hAnsiTheme="minorHAnsi"/>
                <w:szCs w:val="24"/>
              </w:rPr>
              <w:t>ar</w:t>
            </w:r>
            <w:proofErr w:type="spellEnd"/>
            <w:r w:rsidRPr="00662857">
              <w:rPr>
                <w:rFonts w:asciiTheme="minorHAnsi" w:hAnsiTheme="minorHAnsi"/>
                <w:szCs w:val="24"/>
              </w:rPr>
              <w:t xml:space="preserve"> </w:t>
            </w:r>
            <w:proofErr w:type="spellStart"/>
            <w:r w:rsidRPr="00662857">
              <w:rPr>
                <w:rFonts w:asciiTheme="minorHAnsi" w:hAnsiTheme="minorHAnsi"/>
                <w:szCs w:val="24"/>
              </w:rPr>
              <w:t>sheachadadh</w:t>
            </w:r>
            <w:proofErr w:type="spellEnd"/>
            <w:r w:rsidRPr="00662857">
              <w:rPr>
                <w:rFonts w:asciiTheme="minorHAnsi" w:hAnsiTheme="minorHAnsi"/>
                <w:szCs w:val="24"/>
              </w:rPr>
              <w:t>.</w:t>
            </w:r>
          </w:p>
          <w:p w14:paraId="6590202E" w14:textId="77777777" w:rsidR="000E1683" w:rsidRPr="00662857" w:rsidRDefault="000E1683" w:rsidP="00662857">
            <w:pPr>
              <w:pStyle w:val="ListParagraph"/>
              <w:widowControl/>
              <w:numPr>
                <w:ilvl w:val="0"/>
                <w:numId w:val="32"/>
              </w:numPr>
              <w:suppressAutoHyphens w:val="0"/>
              <w:spacing w:after="200" w:line="276" w:lineRule="auto"/>
              <w:jc w:val="both"/>
              <w:rPr>
                <w:rFonts w:asciiTheme="minorHAnsi" w:hAnsiTheme="minorHAnsi" w:cstheme="minorHAnsi"/>
                <w:szCs w:val="24"/>
              </w:rPr>
            </w:pPr>
            <w:proofErr w:type="spellStart"/>
            <w:r w:rsidRPr="00662857">
              <w:rPr>
                <w:rFonts w:asciiTheme="minorHAnsi" w:hAnsiTheme="minorHAnsi"/>
                <w:szCs w:val="24"/>
              </w:rPr>
              <w:t>Tiomantas</w:t>
            </w:r>
            <w:proofErr w:type="spellEnd"/>
            <w:r w:rsidRPr="00662857">
              <w:rPr>
                <w:rFonts w:asciiTheme="minorHAnsi" w:hAnsiTheme="minorHAnsi"/>
                <w:szCs w:val="24"/>
              </w:rPr>
              <w:t xml:space="preserve"> a </w:t>
            </w:r>
            <w:proofErr w:type="spellStart"/>
            <w:r w:rsidRPr="00662857">
              <w:rPr>
                <w:rFonts w:asciiTheme="minorHAnsi" w:hAnsiTheme="minorHAnsi"/>
                <w:szCs w:val="24"/>
              </w:rPr>
              <w:t>léiriú</w:t>
            </w:r>
            <w:proofErr w:type="spellEnd"/>
            <w:r w:rsidRPr="00662857">
              <w:rPr>
                <w:rFonts w:asciiTheme="minorHAnsi" w:hAnsiTheme="minorHAnsi"/>
                <w:szCs w:val="24"/>
              </w:rPr>
              <w:t xml:space="preserve"> do </w:t>
            </w:r>
            <w:proofErr w:type="spellStart"/>
            <w:r w:rsidRPr="00662857">
              <w:rPr>
                <w:rFonts w:asciiTheme="minorHAnsi" w:hAnsiTheme="minorHAnsi"/>
                <w:szCs w:val="24"/>
              </w:rPr>
              <w:t>chuspóir</w:t>
            </w:r>
            <w:proofErr w:type="spellEnd"/>
            <w:r w:rsidRPr="00662857">
              <w:rPr>
                <w:rFonts w:asciiTheme="minorHAnsi" w:hAnsiTheme="minorHAnsi"/>
                <w:szCs w:val="24"/>
              </w:rPr>
              <w:t xml:space="preserve">, </w:t>
            </w:r>
            <w:proofErr w:type="spellStart"/>
            <w:r w:rsidRPr="00662857">
              <w:rPr>
                <w:rFonts w:asciiTheme="minorHAnsi" w:hAnsiTheme="minorHAnsi"/>
                <w:szCs w:val="24"/>
              </w:rPr>
              <w:t>misean</w:t>
            </w:r>
            <w:proofErr w:type="spellEnd"/>
            <w:r w:rsidRPr="00662857">
              <w:rPr>
                <w:rFonts w:asciiTheme="minorHAnsi" w:hAnsiTheme="minorHAnsi"/>
                <w:szCs w:val="24"/>
              </w:rPr>
              <w:t xml:space="preserve"> </w:t>
            </w:r>
            <w:proofErr w:type="spellStart"/>
            <w:r w:rsidRPr="00662857">
              <w:rPr>
                <w:rFonts w:asciiTheme="minorHAnsi" w:hAnsiTheme="minorHAnsi"/>
                <w:szCs w:val="24"/>
              </w:rPr>
              <w:t>agus</w:t>
            </w:r>
            <w:proofErr w:type="spellEnd"/>
            <w:r w:rsidRPr="00662857">
              <w:rPr>
                <w:rFonts w:asciiTheme="minorHAnsi" w:hAnsiTheme="minorHAnsi"/>
                <w:szCs w:val="24"/>
              </w:rPr>
              <w:t xml:space="preserve"> </w:t>
            </w:r>
            <w:proofErr w:type="spellStart"/>
            <w:r w:rsidRPr="00662857">
              <w:rPr>
                <w:rFonts w:asciiTheme="minorHAnsi" w:hAnsiTheme="minorHAnsi"/>
                <w:szCs w:val="24"/>
              </w:rPr>
              <w:t>fís</w:t>
            </w:r>
            <w:proofErr w:type="spellEnd"/>
            <w:r w:rsidRPr="00662857">
              <w:rPr>
                <w:rFonts w:asciiTheme="minorHAnsi" w:hAnsiTheme="minorHAnsi"/>
                <w:szCs w:val="24"/>
              </w:rPr>
              <w:t xml:space="preserve"> </w:t>
            </w:r>
            <w:proofErr w:type="spellStart"/>
            <w:r w:rsidRPr="00662857">
              <w:rPr>
                <w:rFonts w:asciiTheme="minorHAnsi" w:hAnsiTheme="minorHAnsi"/>
                <w:szCs w:val="24"/>
              </w:rPr>
              <w:t>na</w:t>
            </w:r>
            <w:proofErr w:type="spellEnd"/>
            <w:r w:rsidRPr="00662857">
              <w:rPr>
                <w:rFonts w:asciiTheme="minorHAnsi" w:hAnsiTheme="minorHAnsi"/>
                <w:szCs w:val="24"/>
              </w:rPr>
              <w:t xml:space="preserve"> </w:t>
            </w:r>
            <w:proofErr w:type="spellStart"/>
            <w:r w:rsidRPr="00662857">
              <w:rPr>
                <w:rFonts w:asciiTheme="minorHAnsi" w:hAnsiTheme="minorHAnsi"/>
                <w:szCs w:val="24"/>
              </w:rPr>
              <w:t>heagraíochta</w:t>
            </w:r>
            <w:proofErr w:type="spellEnd"/>
            <w:r w:rsidRPr="00662857">
              <w:rPr>
                <w:rFonts w:asciiTheme="minorHAnsi" w:hAnsiTheme="minorHAnsi"/>
                <w:szCs w:val="24"/>
              </w:rPr>
              <w:t>.</w:t>
            </w:r>
          </w:p>
          <w:p w14:paraId="652F70E8" w14:textId="77777777" w:rsidR="000E1683" w:rsidRPr="00662857" w:rsidRDefault="000E1683" w:rsidP="00662857">
            <w:pPr>
              <w:pStyle w:val="ListParagraph"/>
              <w:widowControl/>
              <w:numPr>
                <w:ilvl w:val="0"/>
                <w:numId w:val="32"/>
              </w:numPr>
              <w:suppressAutoHyphens w:val="0"/>
              <w:spacing w:after="200" w:line="276" w:lineRule="auto"/>
              <w:jc w:val="both"/>
              <w:rPr>
                <w:rFonts w:asciiTheme="minorHAnsi" w:hAnsiTheme="minorHAnsi" w:cstheme="minorHAnsi"/>
                <w:szCs w:val="24"/>
              </w:rPr>
            </w:pPr>
            <w:r w:rsidRPr="00662857">
              <w:rPr>
                <w:rFonts w:asciiTheme="minorHAnsi" w:hAnsiTheme="minorHAnsi"/>
                <w:szCs w:val="24"/>
              </w:rPr>
              <w:t xml:space="preserve">An </w:t>
            </w:r>
            <w:proofErr w:type="spellStart"/>
            <w:r w:rsidRPr="00662857">
              <w:rPr>
                <w:rFonts w:asciiTheme="minorHAnsi" w:hAnsiTheme="minorHAnsi"/>
                <w:szCs w:val="24"/>
              </w:rPr>
              <w:t>fhoireann</w:t>
            </w:r>
            <w:proofErr w:type="spellEnd"/>
            <w:r w:rsidRPr="00662857">
              <w:rPr>
                <w:rFonts w:asciiTheme="minorHAnsi" w:hAnsiTheme="minorHAnsi"/>
                <w:szCs w:val="24"/>
              </w:rPr>
              <w:t xml:space="preserve"> a </w:t>
            </w:r>
            <w:proofErr w:type="spellStart"/>
            <w:r w:rsidRPr="00662857">
              <w:rPr>
                <w:rFonts w:asciiTheme="minorHAnsi" w:hAnsiTheme="minorHAnsi"/>
                <w:szCs w:val="24"/>
              </w:rPr>
              <w:t>spreagadh</w:t>
            </w:r>
            <w:proofErr w:type="spellEnd"/>
            <w:r w:rsidRPr="00662857">
              <w:rPr>
                <w:rFonts w:asciiTheme="minorHAnsi" w:hAnsiTheme="minorHAnsi"/>
                <w:szCs w:val="24"/>
              </w:rPr>
              <w:t xml:space="preserve"> go </w:t>
            </w:r>
            <w:proofErr w:type="spellStart"/>
            <w:r w:rsidRPr="00662857">
              <w:rPr>
                <w:rFonts w:asciiTheme="minorHAnsi" w:hAnsiTheme="minorHAnsi"/>
                <w:szCs w:val="24"/>
              </w:rPr>
              <w:t>dearfach</w:t>
            </w:r>
            <w:proofErr w:type="spellEnd"/>
            <w:r w:rsidRPr="00662857">
              <w:rPr>
                <w:rFonts w:asciiTheme="minorHAnsi" w:hAnsiTheme="minorHAnsi"/>
                <w:szCs w:val="24"/>
              </w:rPr>
              <w:t xml:space="preserve"> </w:t>
            </w:r>
            <w:proofErr w:type="spellStart"/>
            <w:r w:rsidRPr="00662857">
              <w:rPr>
                <w:rFonts w:asciiTheme="minorHAnsi" w:hAnsiTheme="minorHAnsi"/>
                <w:szCs w:val="24"/>
              </w:rPr>
              <w:t>chun</w:t>
            </w:r>
            <w:proofErr w:type="spellEnd"/>
            <w:r w:rsidRPr="00662857">
              <w:rPr>
                <w:rFonts w:asciiTheme="minorHAnsi" w:hAnsiTheme="minorHAnsi"/>
                <w:szCs w:val="24"/>
              </w:rPr>
              <w:t xml:space="preserve"> a </w:t>
            </w:r>
            <w:proofErr w:type="spellStart"/>
            <w:r w:rsidRPr="00662857">
              <w:rPr>
                <w:rFonts w:asciiTheme="minorHAnsi" w:hAnsiTheme="minorHAnsi"/>
                <w:szCs w:val="24"/>
              </w:rPr>
              <w:t>gcion</w:t>
            </w:r>
            <w:proofErr w:type="spellEnd"/>
            <w:r w:rsidRPr="00662857">
              <w:rPr>
                <w:rFonts w:asciiTheme="minorHAnsi" w:hAnsiTheme="minorHAnsi"/>
                <w:szCs w:val="24"/>
              </w:rPr>
              <w:t xml:space="preserve"> a </w:t>
            </w:r>
            <w:proofErr w:type="spellStart"/>
            <w:r w:rsidRPr="00662857">
              <w:rPr>
                <w:rFonts w:asciiTheme="minorHAnsi" w:hAnsiTheme="minorHAnsi"/>
                <w:szCs w:val="24"/>
              </w:rPr>
              <w:t>dhéanamh</w:t>
            </w:r>
            <w:proofErr w:type="spellEnd"/>
            <w:r w:rsidRPr="00662857">
              <w:rPr>
                <w:rFonts w:asciiTheme="minorHAnsi" w:hAnsiTheme="minorHAnsi"/>
                <w:szCs w:val="24"/>
              </w:rPr>
              <w:t xml:space="preserve"> </w:t>
            </w:r>
            <w:proofErr w:type="spellStart"/>
            <w:r w:rsidRPr="00662857">
              <w:rPr>
                <w:rFonts w:asciiTheme="minorHAnsi" w:hAnsiTheme="minorHAnsi"/>
                <w:szCs w:val="24"/>
              </w:rPr>
              <w:t>chun</w:t>
            </w:r>
            <w:proofErr w:type="spellEnd"/>
            <w:r w:rsidRPr="00662857">
              <w:rPr>
                <w:rFonts w:asciiTheme="minorHAnsi" w:hAnsiTheme="minorHAnsi"/>
                <w:szCs w:val="24"/>
              </w:rPr>
              <w:t xml:space="preserve"> </w:t>
            </w:r>
            <w:proofErr w:type="spellStart"/>
            <w:r w:rsidRPr="00662857">
              <w:rPr>
                <w:rFonts w:asciiTheme="minorHAnsi" w:hAnsiTheme="minorHAnsi"/>
                <w:szCs w:val="24"/>
              </w:rPr>
              <w:t>cuspóirí</w:t>
            </w:r>
            <w:proofErr w:type="spellEnd"/>
            <w:r w:rsidRPr="00662857">
              <w:rPr>
                <w:rFonts w:asciiTheme="minorHAnsi" w:hAnsiTheme="minorHAnsi"/>
                <w:szCs w:val="24"/>
              </w:rPr>
              <w:t xml:space="preserve"> </w:t>
            </w:r>
            <w:proofErr w:type="spellStart"/>
            <w:r w:rsidRPr="00662857">
              <w:rPr>
                <w:rFonts w:asciiTheme="minorHAnsi" w:hAnsiTheme="minorHAnsi"/>
                <w:szCs w:val="24"/>
              </w:rPr>
              <w:t>na</w:t>
            </w:r>
            <w:proofErr w:type="spellEnd"/>
            <w:r w:rsidRPr="00662857">
              <w:rPr>
                <w:rFonts w:asciiTheme="minorHAnsi" w:hAnsiTheme="minorHAnsi"/>
                <w:szCs w:val="24"/>
              </w:rPr>
              <w:t xml:space="preserve"> </w:t>
            </w:r>
            <w:proofErr w:type="spellStart"/>
            <w:r w:rsidRPr="00662857">
              <w:rPr>
                <w:rFonts w:asciiTheme="minorHAnsi" w:hAnsiTheme="minorHAnsi"/>
                <w:szCs w:val="24"/>
              </w:rPr>
              <w:t>heagraíochta</w:t>
            </w:r>
            <w:proofErr w:type="spellEnd"/>
            <w:r w:rsidRPr="00662857">
              <w:rPr>
                <w:rFonts w:asciiTheme="minorHAnsi" w:hAnsiTheme="minorHAnsi"/>
                <w:szCs w:val="24"/>
              </w:rPr>
              <w:t xml:space="preserve"> a </w:t>
            </w:r>
            <w:proofErr w:type="spellStart"/>
            <w:r w:rsidRPr="00662857">
              <w:rPr>
                <w:rFonts w:asciiTheme="minorHAnsi" w:hAnsiTheme="minorHAnsi"/>
                <w:szCs w:val="24"/>
              </w:rPr>
              <w:t>bhaint</w:t>
            </w:r>
            <w:proofErr w:type="spellEnd"/>
            <w:r w:rsidRPr="00662857">
              <w:rPr>
                <w:rFonts w:asciiTheme="minorHAnsi" w:hAnsiTheme="minorHAnsi"/>
                <w:szCs w:val="24"/>
              </w:rPr>
              <w:t xml:space="preserve"> </w:t>
            </w:r>
            <w:proofErr w:type="spellStart"/>
            <w:r w:rsidRPr="00662857">
              <w:rPr>
                <w:rFonts w:asciiTheme="minorHAnsi" w:hAnsiTheme="minorHAnsi"/>
                <w:szCs w:val="24"/>
              </w:rPr>
              <w:t>amach</w:t>
            </w:r>
            <w:proofErr w:type="spellEnd"/>
            <w:r w:rsidRPr="00662857">
              <w:rPr>
                <w:rFonts w:asciiTheme="minorHAnsi" w:hAnsiTheme="minorHAnsi"/>
                <w:szCs w:val="24"/>
              </w:rPr>
              <w:t>.</w:t>
            </w:r>
          </w:p>
          <w:p w14:paraId="680B5935" w14:textId="77777777" w:rsidR="000E1683" w:rsidRPr="00662857" w:rsidRDefault="000E1683" w:rsidP="00662857">
            <w:pPr>
              <w:pStyle w:val="ListParagraph"/>
              <w:widowControl/>
              <w:numPr>
                <w:ilvl w:val="0"/>
                <w:numId w:val="32"/>
              </w:numPr>
              <w:suppressAutoHyphens w:val="0"/>
              <w:spacing w:after="200" w:line="276" w:lineRule="auto"/>
              <w:jc w:val="both"/>
              <w:rPr>
                <w:rFonts w:asciiTheme="minorHAnsi" w:hAnsiTheme="minorHAnsi" w:cstheme="minorHAnsi"/>
                <w:szCs w:val="24"/>
              </w:rPr>
            </w:pPr>
            <w:proofErr w:type="spellStart"/>
            <w:r w:rsidRPr="00662857">
              <w:rPr>
                <w:rFonts w:asciiTheme="minorHAnsi" w:hAnsiTheme="minorHAnsi"/>
                <w:szCs w:val="24"/>
              </w:rPr>
              <w:t>Treoraíonn</w:t>
            </w:r>
            <w:proofErr w:type="spellEnd"/>
            <w:r w:rsidRPr="00662857">
              <w:rPr>
                <w:rFonts w:asciiTheme="minorHAnsi" w:hAnsiTheme="minorHAnsi"/>
                <w:szCs w:val="24"/>
              </w:rPr>
              <w:t xml:space="preserve"> </w:t>
            </w:r>
            <w:proofErr w:type="spellStart"/>
            <w:r w:rsidRPr="00662857">
              <w:rPr>
                <w:rFonts w:asciiTheme="minorHAnsi" w:hAnsiTheme="minorHAnsi"/>
                <w:szCs w:val="24"/>
              </w:rPr>
              <w:t>agus</w:t>
            </w:r>
            <w:proofErr w:type="spellEnd"/>
            <w:r w:rsidRPr="00662857">
              <w:rPr>
                <w:rFonts w:asciiTheme="minorHAnsi" w:hAnsiTheme="minorHAnsi"/>
                <w:szCs w:val="24"/>
              </w:rPr>
              <w:t xml:space="preserve"> </w:t>
            </w:r>
            <w:proofErr w:type="spellStart"/>
            <w:r w:rsidRPr="00662857">
              <w:rPr>
                <w:rFonts w:asciiTheme="minorHAnsi" w:hAnsiTheme="minorHAnsi"/>
                <w:szCs w:val="24"/>
              </w:rPr>
              <w:t>forbraíonn</w:t>
            </w:r>
            <w:proofErr w:type="spellEnd"/>
            <w:r w:rsidRPr="00662857">
              <w:rPr>
                <w:rFonts w:asciiTheme="minorHAnsi" w:hAnsiTheme="minorHAnsi"/>
                <w:szCs w:val="24"/>
              </w:rPr>
              <w:t xml:space="preserve"> </w:t>
            </w:r>
            <w:proofErr w:type="spellStart"/>
            <w:r w:rsidRPr="00662857">
              <w:rPr>
                <w:rFonts w:asciiTheme="minorHAnsi" w:hAnsiTheme="minorHAnsi"/>
                <w:szCs w:val="24"/>
              </w:rPr>
              <w:t>sí</w:t>
            </w:r>
            <w:proofErr w:type="spellEnd"/>
            <w:r w:rsidRPr="00662857">
              <w:rPr>
                <w:rFonts w:asciiTheme="minorHAnsi" w:hAnsiTheme="minorHAnsi"/>
                <w:szCs w:val="24"/>
              </w:rPr>
              <w:t>/</w:t>
            </w:r>
            <w:proofErr w:type="spellStart"/>
            <w:r w:rsidRPr="00662857">
              <w:rPr>
                <w:rFonts w:asciiTheme="minorHAnsi" w:hAnsiTheme="minorHAnsi"/>
                <w:szCs w:val="24"/>
              </w:rPr>
              <w:t>sé</w:t>
            </w:r>
            <w:proofErr w:type="spellEnd"/>
            <w:r w:rsidRPr="00662857">
              <w:rPr>
                <w:rFonts w:asciiTheme="minorHAnsi" w:hAnsiTheme="minorHAnsi"/>
                <w:szCs w:val="24"/>
              </w:rPr>
              <w:t xml:space="preserve"> an </w:t>
            </w:r>
            <w:proofErr w:type="spellStart"/>
            <w:r w:rsidRPr="00662857">
              <w:rPr>
                <w:rFonts w:asciiTheme="minorHAnsi" w:hAnsiTheme="minorHAnsi"/>
                <w:szCs w:val="24"/>
              </w:rPr>
              <w:t>fhoireann</w:t>
            </w:r>
            <w:proofErr w:type="spellEnd"/>
            <w:r w:rsidRPr="00662857">
              <w:rPr>
                <w:rFonts w:asciiTheme="minorHAnsi" w:hAnsiTheme="minorHAnsi"/>
                <w:szCs w:val="24"/>
              </w:rPr>
              <w:t xml:space="preserve"> </w:t>
            </w:r>
            <w:proofErr w:type="spellStart"/>
            <w:r w:rsidRPr="00662857">
              <w:rPr>
                <w:rFonts w:asciiTheme="minorHAnsi" w:hAnsiTheme="minorHAnsi"/>
                <w:szCs w:val="24"/>
              </w:rPr>
              <w:t>agus</w:t>
            </w:r>
            <w:proofErr w:type="spellEnd"/>
            <w:r w:rsidRPr="00662857">
              <w:rPr>
                <w:rFonts w:asciiTheme="minorHAnsi" w:hAnsiTheme="minorHAnsi"/>
                <w:szCs w:val="24"/>
              </w:rPr>
              <w:t xml:space="preserve"> a </w:t>
            </w:r>
            <w:proofErr w:type="spellStart"/>
            <w:r w:rsidRPr="00662857">
              <w:rPr>
                <w:rFonts w:asciiTheme="minorHAnsi" w:hAnsiTheme="minorHAnsi"/>
                <w:szCs w:val="24"/>
              </w:rPr>
              <w:t>baill</w:t>
            </w:r>
            <w:proofErr w:type="spellEnd"/>
            <w:r w:rsidRPr="00662857">
              <w:rPr>
                <w:rFonts w:asciiTheme="minorHAnsi" w:hAnsiTheme="minorHAnsi"/>
                <w:szCs w:val="24"/>
              </w:rPr>
              <w:t xml:space="preserve"> </w:t>
            </w:r>
            <w:proofErr w:type="spellStart"/>
            <w:r w:rsidRPr="00662857">
              <w:rPr>
                <w:rFonts w:asciiTheme="minorHAnsi" w:hAnsiTheme="minorHAnsi"/>
                <w:szCs w:val="24"/>
              </w:rPr>
              <w:t>chun</w:t>
            </w:r>
            <w:proofErr w:type="spellEnd"/>
            <w:r w:rsidRPr="00662857">
              <w:rPr>
                <w:rFonts w:asciiTheme="minorHAnsi" w:hAnsiTheme="minorHAnsi"/>
                <w:szCs w:val="24"/>
              </w:rPr>
              <w:t xml:space="preserve"> </w:t>
            </w:r>
            <w:proofErr w:type="spellStart"/>
            <w:r w:rsidRPr="00662857">
              <w:rPr>
                <w:rFonts w:asciiTheme="minorHAnsi" w:hAnsiTheme="minorHAnsi"/>
                <w:szCs w:val="24"/>
              </w:rPr>
              <w:t>cuspóirí</w:t>
            </w:r>
            <w:proofErr w:type="spellEnd"/>
            <w:r w:rsidRPr="00662857">
              <w:rPr>
                <w:rFonts w:asciiTheme="minorHAnsi" w:hAnsiTheme="minorHAnsi"/>
                <w:szCs w:val="24"/>
              </w:rPr>
              <w:t xml:space="preserve"> </w:t>
            </w:r>
            <w:proofErr w:type="spellStart"/>
            <w:r w:rsidRPr="00662857">
              <w:rPr>
                <w:rFonts w:asciiTheme="minorHAnsi" w:hAnsiTheme="minorHAnsi"/>
                <w:szCs w:val="24"/>
              </w:rPr>
              <w:t>corparáideacha</w:t>
            </w:r>
            <w:proofErr w:type="spellEnd"/>
            <w:r w:rsidRPr="00662857">
              <w:rPr>
                <w:rFonts w:asciiTheme="minorHAnsi" w:hAnsiTheme="minorHAnsi"/>
                <w:szCs w:val="24"/>
              </w:rPr>
              <w:t xml:space="preserve"> a </w:t>
            </w:r>
            <w:proofErr w:type="spellStart"/>
            <w:r w:rsidRPr="00662857">
              <w:rPr>
                <w:rFonts w:asciiTheme="minorHAnsi" w:hAnsiTheme="minorHAnsi"/>
                <w:szCs w:val="24"/>
              </w:rPr>
              <w:t>bhaint</w:t>
            </w:r>
            <w:proofErr w:type="spellEnd"/>
            <w:r w:rsidRPr="00662857">
              <w:rPr>
                <w:rFonts w:asciiTheme="minorHAnsi" w:hAnsiTheme="minorHAnsi"/>
                <w:szCs w:val="24"/>
              </w:rPr>
              <w:t xml:space="preserve"> </w:t>
            </w:r>
            <w:proofErr w:type="spellStart"/>
            <w:r w:rsidRPr="00662857">
              <w:rPr>
                <w:rFonts w:asciiTheme="minorHAnsi" w:hAnsiTheme="minorHAnsi"/>
                <w:szCs w:val="24"/>
              </w:rPr>
              <w:t>amach</w:t>
            </w:r>
            <w:proofErr w:type="spellEnd"/>
            <w:r w:rsidRPr="00662857">
              <w:rPr>
                <w:rFonts w:asciiTheme="minorHAnsi" w:hAnsiTheme="minorHAnsi"/>
                <w:szCs w:val="24"/>
              </w:rPr>
              <w:t xml:space="preserve"> </w:t>
            </w:r>
            <w:proofErr w:type="spellStart"/>
            <w:r w:rsidRPr="00662857">
              <w:rPr>
                <w:rFonts w:asciiTheme="minorHAnsi" w:hAnsiTheme="minorHAnsi"/>
                <w:szCs w:val="24"/>
              </w:rPr>
              <w:t>trí</w:t>
            </w:r>
            <w:proofErr w:type="spellEnd"/>
            <w:r w:rsidRPr="00662857">
              <w:rPr>
                <w:rFonts w:asciiTheme="minorHAnsi" w:hAnsiTheme="minorHAnsi"/>
                <w:szCs w:val="24"/>
              </w:rPr>
              <w:t xml:space="preserve"> </w:t>
            </w:r>
            <w:proofErr w:type="spellStart"/>
            <w:r w:rsidRPr="00662857">
              <w:rPr>
                <w:rFonts w:asciiTheme="minorHAnsi" w:hAnsiTheme="minorHAnsi"/>
                <w:szCs w:val="24"/>
              </w:rPr>
              <w:t>fheidhmíocht</w:t>
            </w:r>
            <w:proofErr w:type="spellEnd"/>
            <w:r w:rsidRPr="00662857">
              <w:rPr>
                <w:rFonts w:asciiTheme="minorHAnsi" w:hAnsiTheme="minorHAnsi"/>
                <w:szCs w:val="24"/>
              </w:rPr>
              <w:t xml:space="preserve"> a </w:t>
            </w:r>
            <w:proofErr w:type="spellStart"/>
            <w:r w:rsidRPr="00662857">
              <w:rPr>
                <w:rFonts w:asciiTheme="minorHAnsi" w:hAnsiTheme="minorHAnsi"/>
                <w:szCs w:val="24"/>
              </w:rPr>
              <w:t>bhainistiú</w:t>
            </w:r>
            <w:proofErr w:type="spellEnd"/>
            <w:r w:rsidRPr="00662857">
              <w:rPr>
                <w:rFonts w:asciiTheme="minorHAnsi" w:hAnsiTheme="minorHAnsi"/>
                <w:szCs w:val="24"/>
              </w:rPr>
              <w:t xml:space="preserve"> go </w:t>
            </w:r>
            <w:proofErr w:type="spellStart"/>
            <w:r w:rsidRPr="00662857">
              <w:rPr>
                <w:rFonts w:asciiTheme="minorHAnsi" w:hAnsiTheme="minorHAnsi"/>
                <w:szCs w:val="24"/>
              </w:rPr>
              <w:t>héifeachtach</w:t>
            </w:r>
            <w:proofErr w:type="spellEnd"/>
            <w:r w:rsidRPr="00662857">
              <w:rPr>
                <w:rFonts w:asciiTheme="minorHAnsi" w:hAnsiTheme="minorHAnsi"/>
                <w:szCs w:val="24"/>
              </w:rPr>
              <w:t>.</w:t>
            </w:r>
          </w:p>
          <w:p w14:paraId="2EB44A6A" w14:textId="77777777" w:rsidR="000E1683" w:rsidRPr="00662857" w:rsidRDefault="000E1683" w:rsidP="00662857">
            <w:pPr>
              <w:pStyle w:val="ListParagraph"/>
              <w:widowControl/>
              <w:numPr>
                <w:ilvl w:val="0"/>
                <w:numId w:val="32"/>
              </w:numPr>
              <w:suppressAutoHyphens w:val="0"/>
              <w:spacing w:after="200" w:line="276" w:lineRule="auto"/>
              <w:jc w:val="both"/>
              <w:rPr>
                <w:rFonts w:asciiTheme="minorHAnsi" w:hAnsiTheme="minorHAnsi" w:cstheme="minorHAnsi"/>
                <w:szCs w:val="24"/>
              </w:rPr>
            </w:pPr>
            <w:proofErr w:type="spellStart"/>
            <w:r w:rsidRPr="00662857">
              <w:rPr>
                <w:rFonts w:asciiTheme="minorHAnsi" w:hAnsiTheme="minorHAnsi"/>
                <w:szCs w:val="24"/>
              </w:rPr>
              <w:t>Scileanna</w:t>
            </w:r>
            <w:proofErr w:type="spellEnd"/>
            <w:r w:rsidRPr="00662857">
              <w:rPr>
                <w:rFonts w:asciiTheme="minorHAnsi" w:hAnsiTheme="minorHAnsi"/>
                <w:szCs w:val="24"/>
              </w:rPr>
              <w:t xml:space="preserve"> </w:t>
            </w:r>
            <w:proofErr w:type="spellStart"/>
            <w:r w:rsidRPr="00662857">
              <w:rPr>
                <w:rFonts w:asciiTheme="minorHAnsi" w:hAnsiTheme="minorHAnsi"/>
                <w:szCs w:val="24"/>
              </w:rPr>
              <w:t>éifeachtacha</w:t>
            </w:r>
            <w:proofErr w:type="spellEnd"/>
            <w:r w:rsidRPr="00662857">
              <w:rPr>
                <w:rFonts w:asciiTheme="minorHAnsi" w:hAnsiTheme="minorHAnsi"/>
                <w:szCs w:val="24"/>
              </w:rPr>
              <w:t xml:space="preserve"> </w:t>
            </w:r>
            <w:proofErr w:type="spellStart"/>
            <w:r w:rsidRPr="00662857">
              <w:rPr>
                <w:rFonts w:asciiTheme="minorHAnsi" w:hAnsiTheme="minorHAnsi"/>
                <w:szCs w:val="24"/>
              </w:rPr>
              <w:t>cumarsáide</w:t>
            </w:r>
            <w:proofErr w:type="spellEnd"/>
            <w:r w:rsidRPr="00662857">
              <w:rPr>
                <w:rFonts w:asciiTheme="minorHAnsi" w:hAnsiTheme="minorHAnsi"/>
                <w:szCs w:val="24"/>
              </w:rPr>
              <w:t xml:space="preserve"> </w:t>
            </w:r>
            <w:proofErr w:type="spellStart"/>
            <w:r w:rsidRPr="00662857">
              <w:rPr>
                <w:rFonts w:asciiTheme="minorHAnsi" w:hAnsiTheme="minorHAnsi"/>
                <w:szCs w:val="24"/>
              </w:rPr>
              <w:t>agus</w:t>
            </w:r>
            <w:proofErr w:type="spellEnd"/>
            <w:r w:rsidRPr="00662857">
              <w:rPr>
                <w:rFonts w:asciiTheme="minorHAnsi" w:hAnsiTheme="minorHAnsi"/>
                <w:szCs w:val="24"/>
              </w:rPr>
              <w:t xml:space="preserve"> </w:t>
            </w:r>
            <w:proofErr w:type="spellStart"/>
            <w:r w:rsidRPr="00662857">
              <w:rPr>
                <w:rFonts w:asciiTheme="minorHAnsi" w:hAnsiTheme="minorHAnsi"/>
                <w:szCs w:val="24"/>
              </w:rPr>
              <w:t>idirphearsanta</w:t>
            </w:r>
            <w:proofErr w:type="spellEnd"/>
            <w:r w:rsidRPr="00662857">
              <w:rPr>
                <w:rFonts w:asciiTheme="minorHAnsi" w:hAnsiTheme="minorHAnsi"/>
                <w:szCs w:val="24"/>
              </w:rPr>
              <w:t xml:space="preserve"> </w:t>
            </w:r>
            <w:proofErr w:type="spellStart"/>
            <w:r w:rsidRPr="00662857">
              <w:rPr>
                <w:rFonts w:asciiTheme="minorHAnsi" w:hAnsiTheme="minorHAnsi"/>
                <w:szCs w:val="24"/>
              </w:rPr>
              <w:t>idir</w:t>
            </w:r>
            <w:proofErr w:type="spellEnd"/>
            <w:r w:rsidRPr="00662857">
              <w:rPr>
                <w:rFonts w:asciiTheme="minorHAnsi" w:hAnsiTheme="minorHAnsi"/>
                <w:szCs w:val="24"/>
              </w:rPr>
              <w:t xml:space="preserve"> </w:t>
            </w:r>
            <w:proofErr w:type="spellStart"/>
            <w:r w:rsidRPr="00662857">
              <w:rPr>
                <w:rFonts w:asciiTheme="minorHAnsi" w:hAnsiTheme="minorHAnsi"/>
                <w:szCs w:val="24"/>
              </w:rPr>
              <w:t>scríofa</w:t>
            </w:r>
            <w:proofErr w:type="spellEnd"/>
            <w:r w:rsidRPr="00662857">
              <w:rPr>
                <w:rFonts w:asciiTheme="minorHAnsi" w:hAnsiTheme="minorHAnsi"/>
                <w:szCs w:val="24"/>
              </w:rPr>
              <w:t xml:space="preserve"> </w:t>
            </w:r>
            <w:proofErr w:type="spellStart"/>
            <w:r w:rsidRPr="00662857">
              <w:rPr>
                <w:rFonts w:asciiTheme="minorHAnsi" w:hAnsiTheme="minorHAnsi"/>
                <w:szCs w:val="24"/>
              </w:rPr>
              <w:t>agus</w:t>
            </w:r>
            <w:proofErr w:type="spellEnd"/>
            <w:r w:rsidRPr="00662857">
              <w:rPr>
                <w:rFonts w:asciiTheme="minorHAnsi" w:hAnsiTheme="minorHAnsi"/>
                <w:szCs w:val="24"/>
              </w:rPr>
              <w:t xml:space="preserve"> </w:t>
            </w:r>
            <w:proofErr w:type="spellStart"/>
            <w:r w:rsidRPr="00662857">
              <w:rPr>
                <w:rFonts w:asciiTheme="minorHAnsi" w:hAnsiTheme="minorHAnsi"/>
                <w:szCs w:val="24"/>
              </w:rPr>
              <w:t>béil</w:t>
            </w:r>
            <w:proofErr w:type="spellEnd"/>
            <w:r w:rsidRPr="00662857">
              <w:rPr>
                <w:rFonts w:asciiTheme="minorHAnsi" w:hAnsiTheme="minorHAnsi"/>
                <w:szCs w:val="24"/>
              </w:rPr>
              <w:t>.</w:t>
            </w:r>
          </w:p>
          <w:p w14:paraId="0437FE09" w14:textId="4B524881" w:rsidR="00662857" w:rsidRPr="00662857" w:rsidRDefault="00662857" w:rsidP="00662857">
            <w:pPr>
              <w:pStyle w:val="ListParagraph"/>
              <w:widowControl/>
              <w:suppressAutoHyphens w:val="0"/>
              <w:spacing w:after="200" w:line="276" w:lineRule="auto"/>
              <w:jc w:val="both"/>
              <w:rPr>
                <w:rFonts w:asciiTheme="minorHAnsi" w:hAnsiTheme="minorHAnsi" w:cstheme="minorHAnsi"/>
                <w:szCs w:val="24"/>
              </w:rPr>
            </w:pPr>
          </w:p>
        </w:tc>
      </w:tr>
      <w:tr w:rsidR="000E1683" w:rsidRPr="00662857" w14:paraId="54611254" w14:textId="77777777" w:rsidTr="002C1454">
        <w:tc>
          <w:tcPr>
            <w:tcW w:w="3256" w:type="dxa"/>
          </w:tcPr>
          <w:p w14:paraId="2E5A119F" w14:textId="4EFA44FC" w:rsidR="000E1683" w:rsidRPr="00662857" w:rsidRDefault="000E1683" w:rsidP="002C1454">
            <w:pPr>
              <w:pStyle w:val="BodyText"/>
              <w:rPr>
                <w:rFonts w:ascii="Calibri" w:hAnsi="Calibri" w:cs="Calibri"/>
                <w:b/>
                <w:szCs w:val="24"/>
              </w:rPr>
            </w:pPr>
            <w:proofErr w:type="spellStart"/>
            <w:r w:rsidRPr="00662857">
              <w:rPr>
                <w:rFonts w:ascii="Calibri" w:hAnsi="Calibri" w:cs="Calibri"/>
                <w:b/>
                <w:szCs w:val="24"/>
              </w:rPr>
              <w:lastRenderedPageBreak/>
              <w:t>Eolas</w:t>
            </w:r>
            <w:proofErr w:type="spellEnd"/>
            <w:r w:rsidRPr="00662857">
              <w:rPr>
                <w:rFonts w:ascii="Calibri" w:hAnsi="Calibri" w:cs="Calibri"/>
                <w:b/>
                <w:szCs w:val="24"/>
              </w:rPr>
              <w:t xml:space="preserve"> </w:t>
            </w:r>
            <w:proofErr w:type="spellStart"/>
            <w:r w:rsidRPr="00662857">
              <w:rPr>
                <w:rFonts w:ascii="Calibri" w:hAnsi="Calibri" w:cs="Calibri"/>
                <w:b/>
                <w:szCs w:val="24"/>
              </w:rPr>
              <w:t>agus</w:t>
            </w:r>
            <w:proofErr w:type="spellEnd"/>
            <w:r w:rsidRPr="00662857">
              <w:rPr>
                <w:rFonts w:ascii="Calibri" w:hAnsi="Calibri" w:cs="Calibri"/>
                <w:b/>
                <w:szCs w:val="24"/>
              </w:rPr>
              <w:t xml:space="preserve"> </w:t>
            </w:r>
            <w:proofErr w:type="spellStart"/>
            <w:r w:rsidR="00662857">
              <w:rPr>
                <w:rFonts w:ascii="Calibri" w:hAnsi="Calibri" w:cs="Calibri"/>
                <w:b/>
                <w:szCs w:val="24"/>
              </w:rPr>
              <w:t>T</w:t>
            </w:r>
            <w:r w:rsidRPr="00662857">
              <w:rPr>
                <w:rFonts w:ascii="Calibri" w:hAnsi="Calibri" w:cs="Calibri"/>
                <w:b/>
                <w:szCs w:val="24"/>
              </w:rPr>
              <w:t>uiscint</w:t>
            </w:r>
            <w:proofErr w:type="spellEnd"/>
            <w:r w:rsidRPr="00662857">
              <w:rPr>
                <w:rFonts w:ascii="Calibri" w:hAnsi="Calibri" w:cs="Calibri"/>
                <w:b/>
                <w:szCs w:val="24"/>
              </w:rPr>
              <w:t xml:space="preserve"> </w:t>
            </w:r>
            <w:proofErr w:type="spellStart"/>
            <w:r w:rsidRPr="00662857">
              <w:rPr>
                <w:rFonts w:ascii="Calibri" w:hAnsi="Calibri" w:cs="Calibri"/>
                <w:b/>
                <w:szCs w:val="24"/>
              </w:rPr>
              <w:t>ar</w:t>
            </w:r>
            <w:proofErr w:type="spellEnd"/>
            <w:r w:rsidRPr="00662857">
              <w:rPr>
                <w:rFonts w:ascii="Calibri" w:hAnsi="Calibri" w:cs="Calibri"/>
                <w:b/>
                <w:szCs w:val="24"/>
              </w:rPr>
              <w:t xml:space="preserve"> </w:t>
            </w:r>
            <w:proofErr w:type="spellStart"/>
            <w:r w:rsidR="00662857">
              <w:rPr>
                <w:rFonts w:ascii="Calibri" w:hAnsi="Calibri" w:cs="Calibri"/>
                <w:b/>
                <w:szCs w:val="24"/>
              </w:rPr>
              <w:t>R</w:t>
            </w:r>
            <w:r w:rsidRPr="00662857">
              <w:rPr>
                <w:rFonts w:ascii="Calibri" w:hAnsi="Calibri" w:cs="Calibri"/>
                <w:b/>
                <w:szCs w:val="24"/>
              </w:rPr>
              <w:t>ialtas</w:t>
            </w:r>
            <w:proofErr w:type="spellEnd"/>
            <w:r w:rsidRPr="00662857">
              <w:rPr>
                <w:rFonts w:ascii="Calibri" w:hAnsi="Calibri" w:cs="Calibri"/>
                <w:b/>
                <w:szCs w:val="24"/>
              </w:rPr>
              <w:t xml:space="preserve"> </w:t>
            </w:r>
            <w:proofErr w:type="spellStart"/>
            <w:r w:rsidR="00662857">
              <w:rPr>
                <w:rFonts w:ascii="Calibri" w:hAnsi="Calibri" w:cs="Calibri"/>
                <w:b/>
                <w:szCs w:val="24"/>
              </w:rPr>
              <w:t>Á</w:t>
            </w:r>
            <w:r w:rsidRPr="00662857">
              <w:rPr>
                <w:rFonts w:ascii="Calibri" w:hAnsi="Calibri" w:cs="Calibri"/>
                <w:b/>
                <w:szCs w:val="24"/>
              </w:rPr>
              <w:t>itiúil</w:t>
            </w:r>
            <w:proofErr w:type="spellEnd"/>
          </w:p>
        </w:tc>
        <w:tc>
          <w:tcPr>
            <w:tcW w:w="6520" w:type="dxa"/>
          </w:tcPr>
          <w:p w14:paraId="5062B9EE" w14:textId="77777777" w:rsidR="000E1683" w:rsidRPr="00662857" w:rsidRDefault="000E1683" w:rsidP="00662857">
            <w:pPr>
              <w:pStyle w:val="NoSpacing"/>
              <w:numPr>
                <w:ilvl w:val="0"/>
                <w:numId w:val="32"/>
              </w:numPr>
              <w:jc w:val="both"/>
              <w:rPr>
                <w:rFonts w:asciiTheme="minorHAnsi" w:hAnsiTheme="minorHAnsi" w:cstheme="minorHAnsi"/>
                <w:szCs w:val="24"/>
              </w:rPr>
            </w:pPr>
            <w:proofErr w:type="spellStart"/>
            <w:r w:rsidRPr="00662857">
              <w:rPr>
                <w:rFonts w:asciiTheme="minorHAnsi" w:hAnsiTheme="minorHAnsi"/>
                <w:szCs w:val="24"/>
              </w:rPr>
              <w:t>Eolas</w:t>
            </w:r>
            <w:proofErr w:type="spellEnd"/>
            <w:r w:rsidRPr="00662857">
              <w:rPr>
                <w:rFonts w:asciiTheme="minorHAnsi" w:hAnsiTheme="minorHAnsi"/>
                <w:szCs w:val="24"/>
              </w:rPr>
              <w:t xml:space="preserve"> a </w:t>
            </w:r>
            <w:proofErr w:type="spellStart"/>
            <w:r w:rsidRPr="00662857">
              <w:rPr>
                <w:rFonts w:asciiTheme="minorHAnsi" w:hAnsiTheme="minorHAnsi"/>
                <w:szCs w:val="24"/>
              </w:rPr>
              <w:t>léiriú</w:t>
            </w:r>
            <w:proofErr w:type="spellEnd"/>
            <w:r w:rsidRPr="00662857">
              <w:rPr>
                <w:rFonts w:asciiTheme="minorHAnsi" w:hAnsiTheme="minorHAnsi"/>
                <w:szCs w:val="24"/>
              </w:rPr>
              <w:t xml:space="preserve"> </w:t>
            </w:r>
            <w:proofErr w:type="spellStart"/>
            <w:r w:rsidRPr="00662857">
              <w:rPr>
                <w:rFonts w:asciiTheme="minorHAnsi" w:hAnsiTheme="minorHAnsi"/>
                <w:szCs w:val="24"/>
              </w:rPr>
              <w:t>ar</w:t>
            </w:r>
            <w:proofErr w:type="spellEnd"/>
            <w:r w:rsidRPr="00662857">
              <w:rPr>
                <w:rFonts w:asciiTheme="minorHAnsi" w:hAnsiTheme="minorHAnsi"/>
                <w:szCs w:val="24"/>
              </w:rPr>
              <w:t xml:space="preserve"> </w:t>
            </w:r>
            <w:proofErr w:type="spellStart"/>
            <w:r w:rsidRPr="00662857">
              <w:rPr>
                <w:rFonts w:asciiTheme="minorHAnsi" w:hAnsiTheme="minorHAnsi"/>
                <w:szCs w:val="24"/>
              </w:rPr>
              <w:t>struchtúr</w:t>
            </w:r>
            <w:proofErr w:type="spellEnd"/>
            <w:r w:rsidRPr="00662857">
              <w:rPr>
                <w:rFonts w:asciiTheme="minorHAnsi" w:hAnsiTheme="minorHAnsi"/>
                <w:szCs w:val="24"/>
              </w:rPr>
              <w:t xml:space="preserve"> </w:t>
            </w:r>
            <w:proofErr w:type="spellStart"/>
            <w:r w:rsidRPr="00662857">
              <w:rPr>
                <w:rFonts w:asciiTheme="minorHAnsi" w:hAnsiTheme="minorHAnsi"/>
                <w:szCs w:val="24"/>
              </w:rPr>
              <w:t>agus</w:t>
            </w:r>
            <w:proofErr w:type="spellEnd"/>
            <w:r w:rsidRPr="00662857">
              <w:rPr>
                <w:rFonts w:asciiTheme="minorHAnsi" w:hAnsiTheme="minorHAnsi"/>
                <w:szCs w:val="24"/>
              </w:rPr>
              <w:t xml:space="preserve"> </w:t>
            </w:r>
            <w:proofErr w:type="spellStart"/>
            <w:r w:rsidRPr="00662857">
              <w:rPr>
                <w:rFonts w:asciiTheme="minorHAnsi" w:hAnsiTheme="minorHAnsi"/>
                <w:szCs w:val="24"/>
              </w:rPr>
              <w:t>feidhmeanna</w:t>
            </w:r>
            <w:proofErr w:type="spellEnd"/>
            <w:r w:rsidRPr="00662857">
              <w:rPr>
                <w:rFonts w:asciiTheme="minorHAnsi" w:hAnsiTheme="minorHAnsi"/>
                <w:szCs w:val="24"/>
              </w:rPr>
              <w:t xml:space="preserve"> </w:t>
            </w:r>
            <w:proofErr w:type="spellStart"/>
            <w:r w:rsidRPr="00662857">
              <w:rPr>
                <w:rFonts w:asciiTheme="minorHAnsi" w:hAnsiTheme="minorHAnsi"/>
                <w:szCs w:val="24"/>
              </w:rPr>
              <w:t>rialtais</w:t>
            </w:r>
            <w:proofErr w:type="spellEnd"/>
            <w:r w:rsidRPr="00662857">
              <w:rPr>
                <w:rFonts w:asciiTheme="minorHAnsi" w:hAnsiTheme="minorHAnsi"/>
                <w:szCs w:val="24"/>
              </w:rPr>
              <w:t xml:space="preserve"> </w:t>
            </w:r>
            <w:proofErr w:type="spellStart"/>
            <w:r w:rsidRPr="00662857">
              <w:rPr>
                <w:rFonts w:asciiTheme="minorHAnsi" w:hAnsiTheme="minorHAnsi"/>
                <w:szCs w:val="24"/>
              </w:rPr>
              <w:t>áitiúil</w:t>
            </w:r>
            <w:proofErr w:type="spellEnd"/>
            <w:r w:rsidRPr="00662857">
              <w:rPr>
                <w:rFonts w:asciiTheme="minorHAnsi" w:hAnsiTheme="minorHAnsi"/>
                <w:szCs w:val="24"/>
              </w:rPr>
              <w:t>.</w:t>
            </w:r>
          </w:p>
          <w:p w14:paraId="7683D000" w14:textId="77777777" w:rsidR="000E1683" w:rsidRPr="00662857" w:rsidRDefault="000E1683" w:rsidP="002C1454">
            <w:pPr>
              <w:pStyle w:val="NoSpacing"/>
              <w:ind w:left="720"/>
              <w:jc w:val="both"/>
              <w:rPr>
                <w:rFonts w:asciiTheme="minorHAnsi" w:hAnsiTheme="minorHAnsi" w:cstheme="minorHAnsi"/>
                <w:szCs w:val="24"/>
              </w:rPr>
            </w:pPr>
          </w:p>
          <w:p w14:paraId="39CF8976" w14:textId="77777777" w:rsidR="000E1683" w:rsidRPr="00662857" w:rsidRDefault="000E1683" w:rsidP="00662857">
            <w:pPr>
              <w:pStyle w:val="NoSpacing"/>
              <w:numPr>
                <w:ilvl w:val="0"/>
                <w:numId w:val="32"/>
              </w:numPr>
              <w:jc w:val="both"/>
              <w:rPr>
                <w:rFonts w:asciiTheme="minorHAnsi" w:hAnsiTheme="minorHAnsi" w:cstheme="minorHAnsi"/>
                <w:szCs w:val="24"/>
              </w:rPr>
            </w:pPr>
            <w:proofErr w:type="spellStart"/>
            <w:r w:rsidRPr="00662857">
              <w:rPr>
                <w:rFonts w:asciiTheme="minorHAnsi" w:hAnsiTheme="minorHAnsi"/>
                <w:szCs w:val="24"/>
              </w:rPr>
              <w:t>Eolas</w:t>
            </w:r>
            <w:proofErr w:type="spellEnd"/>
            <w:r w:rsidRPr="00662857">
              <w:rPr>
                <w:rFonts w:asciiTheme="minorHAnsi" w:hAnsiTheme="minorHAnsi"/>
                <w:szCs w:val="24"/>
              </w:rPr>
              <w:t xml:space="preserve"> a </w:t>
            </w:r>
            <w:proofErr w:type="spellStart"/>
            <w:r w:rsidRPr="00662857">
              <w:rPr>
                <w:rFonts w:asciiTheme="minorHAnsi" w:hAnsiTheme="minorHAnsi"/>
                <w:szCs w:val="24"/>
              </w:rPr>
              <w:t>léiriú</w:t>
            </w:r>
            <w:proofErr w:type="spellEnd"/>
            <w:r w:rsidRPr="00662857">
              <w:rPr>
                <w:rFonts w:asciiTheme="minorHAnsi" w:hAnsiTheme="minorHAnsi"/>
                <w:szCs w:val="24"/>
              </w:rPr>
              <w:t xml:space="preserve"> </w:t>
            </w:r>
            <w:proofErr w:type="spellStart"/>
            <w:r w:rsidRPr="00662857">
              <w:rPr>
                <w:rFonts w:asciiTheme="minorHAnsi" w:hAnsiTheme="minorHAnsi"/>
                <w:szCs w:val="24"/>
              </w:rPr>
              <w:t>ar</w:t>
            </w:r>
            <w:proofErr w:type="spellEnd"/>
            <w:r w:rsidRPr="00662857">
              <w:rPr>
                <w:rFonts w:asciiTheme="minorHAnsi" w:hAnsiTheme="minorHAnsi"/>
                <w:szCs w:val="24"/>
              </w:rPr>
              <w:t xml:space="preserve"> </w:t>
            </w:r>
            <w:proofErr w:type="spellStart"/>
            <w:r w:rsidRPr="00662857">
              <w:rPr>
                <w:rFonts w:asciiTheme="minorHAnsi" w:hAnsiTheme="minorHAnsi"/>
                <w:szCs w:val="24"/>
              </w:rPr>
              <w:t>shaincheisteanna</w:t>
            </w:r>
            <w:proofErr w:type="spellEnd"/>
            <w:r w:rsidRPr="00662857">
              <w:rPr>
                <w:rFonts w:asciiTheme="minorHAnsi" w:hAnsiTheme="minorHAnsi"/>
                <w:szCs w:val="24"/>
              </w:rPr>
              <w:t xml:space="preserve"> </w:t>
            </w:r>
            <w:proofErr w:type="spellStart"/>
            <w:r w:rsidRPr="00662857">
              <w:rPr>
                <w:rFonts w:asciiTheme="minorHAnsi" w:hAnsiTheme="minorHAnsi"/>
                <w:szCs w:val="24"/>
              </w:rPr>
              <w:t>reatha</w:t>
            </w:r>
            <w:proofErr w:type="spellEnd"/>
            <w:r w:rsidRPr="00662857">
              <w:rPr>
                <w:rFonts w:asciiTheme="minorHAnsi" w:hAnsiTheme="minorHAnsi"/>
                <w:szCs w:val="24"/>
              </w:rPr>
              <w:t xml:space="preserve"> </w:t>
            </w:r>
            <w:proofErr w:type="spellStart"/>
            <w:r w:rsidRPr="00662857">
              <w:rPr>
                <w:rFonts w:asciiTheme="minorHAnsi" w:hAnsiTheme="minorHAnsi"/>
                <w:szCs w:val="24"/>
              </w:rPr>
              <w:t>rialtais</w:t>
            </w:r>
            <w:proofErr w:type="spellEnd"/>
            <w:r w:rsidRPr="00662857">
              <w:rPr>
                <w:rFonts w:asciiTheme="minorHAnsi" w:hAnsiTheme="minorHAnsi"/>
                <w:szCs w:val="24"/>
              </w:rPr>
              <w:t xml:space="preserve"> </w:t>
            </w:r>
            <w:proofErr w:type="spellStart"/>
            <w:r w:rsidRPr="00662857">
              <w:rPr>
                <w:rFonts w:asciiTheme="minorHAnsi" w:hAnsiTheme="minorHAnsi"/>
                <w:szCs w:val="24"/>
              </w:rPr>
              <w:t>áitiúil</w:t>
            </w:r>
            <w:proofErr w:type="spellEnd"/>
            <w:r w:rsidRPr="00662857">
              <w:rPr>
                <w:rFonts w:asciiTheme="minorHAnsi" w:hAnsiTheme="minorHAnsi"/>
                <w:szCs w:val="24"/>
              </w:rPr>
              <w:t xml:space="preserve"> </w:t>
            </w:r>
            <w:proofErr w:type="spellStart"/>
            <w:r w:rsidRPr="00662857">
              <w:rPr>
                <w:rFonts w:asciiTheme="minorHAnsi" w:hAnsiTheme="minorHAnsi"/>
                <w:szCs w:val="24"/>
              </w:rPr>
              <w:t>agus</w:t>
            </w:r>
            <w:proofErr w:type="spellEnd"/>
            <w:r w:rsidRPr="00662857">
              <w:rPr>
                <w:rFonts w:asciiTheme="minorHAnsi" w:hAnsiTheme="minorHAnsi"/>
                <w:szCs w:val="24"/>
              </w:rPr>
              <w:t xml:space="preserve"> </w:t>
            </w:r>
            <w:proofErr w:type="spellStart"/>
            <w:r w:rsidRPr="00662857">
              <w:rPr>
                <w:rFonts w:asciiTheme="minorHAnsi" w:hAnsiTheme="minorHAnsi"/>
                <w:szCs w:val="24"/>
              </w:rPr>
              <w:t>cineálacha</w:t>
            </w:r>
            <w:proofErr w:type="spellEnd"/>
            <w:r w:rsidRPr="00662857">
              <w:rPr>
                <w:rFonts w:asciiTheme="minorHAnsi" w:hAnsiTheme="minorHAnsi"/>
                <w:szCs w:val="24"/>
              </w:rPr>
              <w:t xml:space="preserve"> </w:t>
            </w:r>
            <w:proofErr w:type="spellStart"/>
            <w:r w:rsidRPr="00662857">
              <w:rPr>
                <w:rFonts w:asciiTheme="minorHAnsi" w:hAnsiTheme="minorHAnsi"/>
                <w:szCs w:val="24"/>
              </w:rPr>
              <w:t>praiticiúla</w:t>
            </w:r>
            <w:proofErr w:type="spellEnd"/>
            <w:r w:rsidRPr="00662857">
              <w:rPr>
                <w:rFonts w:asciiTheme="minorHAnsi" w:hAnsiTheme="minorHAnsi"/>
                <w:szCs w:val="24"/>
              </w:rPr>
              <w:t xml:space="preserve"> cur </w:t>
            </w:r>
            <w:proofErr w:type="spellStart"/>
            <w:r w:rsidRPr="00662857">
              <w:rPr>
                <w:rFonts w:asciiTheme="minorHAnsi" w:hAnsiTheme="minorHAnsi"/>
                <w:szCs w:val="24"/>
              </w:rPr>
              <w:t>chuige</w:t>
            </w:r>
            <w:proofErr w:type="spellEnd"/>
            <w:r w:rsidRPr="00662857">
              <w:rPr>
                <w:rFonts w:asciiTheme="minorHAnsi" w:hAnsiTheme="minorHAnsi"/>
                <w:szCs w:val="24"/>
              </w:rPr>
              <w:t xml:space="preserve"> a </w:t>
            </w:r>
            <w:proofErr w:type="spellStart"/>
            <w:r w:rsidRPr="00662857">
              <w:rPr>
                <w:rFonts w:asciiTheme="minorHAnsi" w:hAnsiTheme="minorHAnsi"/>
                <w:szCs w:val="24"/>
              </w:rPr>
              <w:t>mholadh</w:t>
            </w:r>
            <w:proofErr w:type="spellEnd"/>
            <w:r w:rsidRPr="00662857">
              <w:rPr>
                <w:rFonts w:asciiTheme="minorHAnsi" w:hAnsiTheme="minorHAnsi"/>
                <w:szCs w:val="24"/>
              </w:rPr>
              <w:t xml:space="preserve"> </w:t>
            </w:r>
            <w:proofErr w:type="spellStart"/>
            <w:r w:rsidRPr="00662857">
              <w:rPr>
                <w:rFonts w:asciiTheme="minorHAnsi" w:hAnsiTheme="minorHAnsi"/>
                <w:szCs w:val="24"/>
              </w:rPr>
              <w:t>chun</w:t>
            </w:r>
            <w:proofErr w:type="spellEnd"/>
            <w:r w:rsidRPr="00662857">
              <w:rPr>
                <w:rFonts w:asciiTheme="minorHAnsi" w:hAnsiTheme="minorHAnsi"/>
                <w:szCs w:val="24"/>
              </w:rPr>
              <w:t xml:space="preserve"> </w:t>
            </w:r>
            <w:proofErr w:type="spellStart"/>
            <w:r w:rsidRPr="00662857">
              <w:rPr>
                <w:rFonts w:asciiTheme="minorHAnsi" w:hAnsiTheme="minorHAnsi"/>
                <w:szCs w:val="24"/>
              </w:rPr>
              <w:t>iad</w:t>
            </w:r>
            <w:proofErr w:type="spellEnd"/>
            <w:r w:rsidRPr="00662857">
              <w:rPr>
                <w:rFonts w:asciiTheme="minorHAnsi" w:hAnsiTheme="minorHAnsi"/>
                <w:szCs w:val="24"/>
              </w:rPr>
              <w:t xml:space="preserve"> a </w:t>
            </w:r>
            <w:proofErr w:type="spellStart"/>
            <w:r w:rsidRPr="00662857">
              <w:rPr>
                <w:rFonts w:asciiTheme="minorHAnsi" w:hAnsiTheme="minorHAnsi"/>
                <w:szCs w:val="24"/>
              </w:rPr>
              <w:t>réiteach</w:t>
            </w:r>
            <w:proofErr w:type="spellEnd"/>
            <w:r w:rsidRPr="00662857">
              <w:rPr>
                <w:rFonts w:asciiTheme="minorHAnsi" w:hAnsiTheme="minorHAnsi"/>
                <w:szCs w:val="24"/>
              </w:rPr>
              <w:t>.</w:t>
            </w:r>
          </w:p>
          <w:p w14:paraId="69D93846" w14:textId="77777777" w:rsidR="000E1683" w:rsidRPr="00662857" w:rsidRDefault="000E1683" w:rsidP="002C1454">
            <w:pPr>
              <w:pStyle w:val="NoSpacing"/>
              <w:jc w:val="both"/>
              <w:rPr>
                <w:rFonts w:asciiTheme="minorHAnsi" w:hAnsiTheme="minorHAnsi" w:cstheme="minorHAnsi"/>
                <w:szCs w:val="24"/>
              </w:rPr>
            </w:pPr>
          </w:p>
          <w:p w14:paraId="4D50CF6A" w14:textId="77777777" w:rsidR="000E1683" w:rsidRPr="00662857" w:rsidRDefault="000E1683" w:rsidP="00662857">
            <w:pPr>
              <w:pStyle w:val="NoSpacing"/>
              <w:numPr>
                <w:ilvl w:val="0"/>
                <w:numId w:val="32"/>
              </w:numPr>
              <w:jc w:val="both"/>
              <w:rPr>
                <w:rFonts w:asciiTheme="minorHAnsi" w:hAnsiTheme="minorHAnsi" w:cstheme="minorHAnsi"/>
                <w:szCs w:val="24"/>
              </w:rPr>
            </w:pPr>
            <w:proofErr w:type="spellStart"/>
            <w:r w:rsidRPr="00662857">
              <w:rPr>
                <w:rFonts w:asciiTheme="minorHAnsi" w:hAnsiTheme="minorHAnsi"/>
                <w:szCs w:val="24"/>
              </w:rPr>
              <w:t>Dearcadh</w:t>
            </w:r>
            <w:proofErr w:type="spellEnd"/>
            <w:r w:rsidRPr="00662857">
              <w:rPr>
                <w:rFonts w:asciiTheme="minorHAnsi" w:hAnsiTheme="minorHAnsi"/>
                <w:szCs w:val="24"/>
              </w:rPr>
              <w:t xml:space="preserve"> </w:t>
            </w:r>
            <w:proofErr w:type="spellStart"/>
            <w:r w:rsidRPr="00662857">
              <w:rPr>
                <w:rFonts w:asciiTheme="minorHAnsi" w:hAnsiTheme="minorHAnsi"/>
                <w:szCs w:val="24"/>
              </w:rPr>
              <w:t>soiléir</w:t>
            </w:r>
            <w:proofErr w:type="spellEnd"/>
            <w:r w:rsidRPr="00662857">
              <w:rPr>
                <w:rFonts w:asciiTheme="minorHAnsi" w:hAnsiTheme="minorHAnsi"/>
                <w:szCs w:val="24"/>
              </w:rPr>
              <w:t xml:space="preserve"> </w:t>
            </w:r>
            <w:proofErr w:type="spellStart"/>
            <w:r w:rsidRPr="00662857">
              <w:rPr>
                <w:rFonts w:asciiTheme="minorHAnsi" w:hAnsiTheme="minorHAnsi"/>
                <w:szCs w:val="24"/>
              </w:rPr>
              <w:t>réalaíoch</w:t>
            </w:r>
            <w:proofErr w:type="spellEnd"/>
            <w:r w:rsidRPr="00662857">
              <w:rPr>
                <w:rFonts w:asciiTheme="minorHAnsi" w:hAnsiTheme="minorHAnsi"/>
                <w:szCs w:val="24"/>
              </w:rPr>
              <w:t xml:space="preserve"> a </w:t>
            </w:r>
            <w:proofErr w:type="spellStart"/>
            <w:r w:rsidRPr="00662857">
              <w:rPr>
                <w:rFonts w:asciiTheme="minorHAnsi" w:hAnsiTheme="minorHAnsi"/>
                <w:szCs w:val="24"/>
              </w:rPr>
              <w:t>léiriú</w:t>
            </w:r>
            <w:proofErr w:type="spellEnd"/>
            <w:r w:rsidRPr="00662857">
              <w:rPr>
                <w:rFonts w:asciiTheme="minorHAnsi" w:hAnsiTheme="minorHAnsi"/>
                <w:szCs w:val="24"/>
              </w:rPr>
              <w:t xml:space="preserve"> </w:t>
            </w:r>
            <w:proofErr w:type="spellStart"/>
            <w:r w:rsidRPr="00662857">
              <w:rPr>
                <w:rFonts w:asciiTheme="minorHAnsi" w:hAnsiTheme="minorHAnsi"/>
                <w:szCs w:val="24"/>
              </w:rPr>
              <w:t>i</w:t>
            </w:r>
            <w:proofErr w:type="spellEnd"/>
            <w:r w:rsidRPr="00662857">
              <w:rPr>
                <w:rFonts w:asciiTheme="minorHAnsi" w:hAnsiTheme="minorHAnsi"/>
                <w:szCs w:val="24"/>
              </w:rPr>
              <w:t xml:space="preserve"> </w:t>
            </w:r>
            <w:proofErr w:type="spellStart"/>
            <w:r w:rsidRPr="00662857">
              <w:rPr>
                <w:rFonts w:asciiTheme="minorHAnsi" w:hAnsiTheme="minorHAnsi"/>
                <w:szCs w:val="24"/>
              </w:rPr>
              <w:t>leith</w:t>
            </w:r>
            <w:proofErr w:type="spellEnd"/>
            <w:r w:rsidRPr="00662857">
              <w:rPr>
                <w:rFonts w:asciiTheme="minorHAnsi" w:hAnsiTheme="minorHAnsi"/>
                <w:szCs w:val="24"/>
              </w:rPr>
              <w:t xml:space="preserve"> </w:t>
            </w:r>
            <w:proofErr w:type="spellStart"/>
            <w:r w:rsidRPr="00662857">
              <w:rPr>
                <w:rFonts w:asciiTheme="minorHAnsi" w:hAnsiTheme="minorHAnsi"/>
                <w:szCs w:val="24"/>
              </w:rPr>
              <w:t>treochtaí</w:t>
            </w:r>
            <w:proofErr w:type="spellEnd"/>
            <w:r w:rsidRPr="00662857">
              <w:rPr>
                <w:rFonts w:asciiTheme="minorHAnsi" w:hAnsiTheme="minorHAnsi"/>
                <w:szCs w:val="24"/>
              </w:rPr>
              <w:t xml:space="preserve"> </w:t>
            </w:r>
            <w:proofErr w:type="spellStart"/>
            <w:r w:rsidRPr="00662857">
              <w:rPr>
                <w:rFonts w:asciiTheme="minorHAnsi" w:hAnsiTheme="minorHAnsi"/>
                <w:szCs w:val="24"/>
              </w:rPr>
              <w:t>agus</w:t>
            </w:r>
            <w:proofErr w:type="spellEnd"/>
            <w:r w:rsidRPr="00662857">
              <w:rPr>
                <w:rFonts w:asciiTheme="minorHAnsi" w:hAnsiTheme="minorHAnsi"/>
                <w:szCs w:val="24"/>
              </w:rPr>
              <w:t xml:space="preserve"> </w:t>
            </w:r>
            <w:proofErr w:type="spellStart"/>
            <w:r w:rsidRPr="00662857">
              <w:rPr>
                <w:rFonts w:asciiTheme="minorHAnsi" w:hAnsiTheme="minorHAnsi"/>
                <w:szCs w:val="24"/>
              </w:rPr>
              <w:t>treo</w:t>
            </w:r>
            <w:proofErr w:type="spellEnd"/>
            <w:r w:rsidRPr="00662857">
              <w:rPr>
                <w:rFonts w:asciiTheme="minorHAnsi" w:hAnsiTheme="minorHAnsi"/>
                <w:szCs w:val="24"/>
              </w:rPr>
              <w:t xml:space="preserve"> </w:t>
            </w:r>
            <w:proofErr w:type="spellStart"/>
            <w:r w:rsidRPr="00662857">
              <w:rPr>
                <w:rFonts w:asciiTheme="minorHAnsi" w:hAnsiTheme="minorHAnsi"/>
                <w:szCs w:val="24"/>
              </w:rPr>
              <w:t>straitéiseach</w:t>
            </w:r>
            <w:proofErr w:type="spellEnd"/>
            <w:r w:rsidRPr="00662857">
              <w:rPr>
                <w:rFonts w:asciiTheme="minorHAnsi" w:hAnsiTheme="minorHAnsi"/>
                <w:szCs w:val="24"/>
              </w:rPr>
              <w:t xml:space="preserve"> </w:t>
            </w:r>
            <w:proofErr w:type="spellStart"/>
            <w:r w:rsidRPr="00662857">
              <w:rPr>
                <w:rFonts w:asciiTheme="minorHAnsi" w:hAnsiTheme="minorHAnsi"/>
                <w:szCs w:val="24"/>
              </w:rPr>
              <w:t>rialtais</w:t>
            </w:r>
            <w:proofErr w:type="spellEnd"/>
            <w:r w:rsidRPr="00662857">
              <w:rPr>
                <w:rFonts w:asciiTheme="minorHAnsi" w:hAnsiTheme="minorHAnsi"/>
                <w:szCs w:val="24"/>
              </w:rPr>
              <w:t xml:space="preserve"> </w:t>
            </w:r>
            <w:proofErr w:type="spellStart"/>
            <w:r w:rsidRPr="00662857">
              <w:rPr>
                <w:rFonts w:asciiTheme="minorHAnsi" w:hAnsiTheme="minorHAnsi"/>
                <w:szCs w:val="24"/>
              </w:rPr>
              <w:t>áitiúil</w:t>
            </w:r>
            <w:proofErr w:type="spellEnd"/>
            <w:r w:rsidRPr="00662857">
              <w:rPr>
                <w:rFonts w:asciiTheme="minorHAnsi" w:hAnsiTheme="minorHAnsi"/>
                <w:szCs w:val="24"/>
              </w:rPr>
              <w:t xml:space="preserve"> </w:t>
            </w:r>
            <w:proofErr w:type="spellStart"/>
            <w:r w:rsidRPr="00662857">
              <w:rPr>
                <w:rFonts w:asciiTheme="minorHAnsi" w:hAnsiTheme="minorHAnsi"/>
                <w:szCs w:val="24"/>
              </w:rPr>
              <w:t>amach</w:t>
            </w:r>
            <w:proofErr w:type="spellEnd"/>
            <w:r w:rsidRPr="00662857">
              <w:rPr>
                <w:rFonts w:asciiTheme="minorHAnsi" w:hAnsiTheme="minorHAnsi"/>
                <w:szCs w:val="24"/>
              </w:rPr>
              <w:t xml:space="preserve"> </w:t>
            </w:r>
            <w:proofErr w:type="spellStart"/>
            <w:r w:rsidRPr="00662857">
              <w:rPr>
                <w:rFonts w:asciiTheme="minorHAnsi" w:hAnsiTheme="minorHAnsi"/>
                <w:szCs w:val="24"/>
              </w:rPr>
              <w:t>anseo</w:t>
            </w:r>
            <w:proofErr w:type="spellEnd"/>
            <w:r w:rsidRPr="00662857">
              <w:rPr>
                <w:rFonts w:asciiTheme="minorHAnsi" w:hAnsiTheme="minorHAnsi"/>
                <w:szCs w:val="24"/>
              </w:rPr>
              <w:t>.</w:t>
            </w:r>
          </w:p>
          <w:p w14:paraId="3031E442" w14:textId="77777777" w:rsidR="000E1683" w:rsidRPr="00662857" w:rsidRDefault="000E1683" w:rsidP="002C1454">
            <w:pPr>
              <w:pStyle w:val="NoSpacing"/>
              <w:jc w:val="both"/>
              <w:rPr>
                <w:rFonts w:asciiTheme="minorHAnsi" w:hAnsiTheme="minorHAnsi" w:cstheme="minorHAnsi"/>
                <w:szCs w:val="24"/>
              </w:rPr>
            </w:pPr>
          </w:p>
          <w:p w14:paraId="050E8E26" w14:textId="77777777" w:rsidR="000E1683" w:rsidRPr="00662857" w:rsidRDefault="000E1683" w:rsidP="00662857">
            <w:pPr>
              <w:pStyle w:val="NoSpacing"/>
              <w:numPr>
                <w:ilvl w:val="0"/>
                <w:numId w:val="32"/>
              </w:numPr>
              <w:jc w:val="both"/>
              <w:rPr>
                <w:rFonts w:asciiTheme="minorHAnsi" w:hAnsiTheme="minorHAnsi" w:cstheme="minorHAnsi"/>
                <w:szCs w:val="24"/>
              </w:rPr>
            </w:pPr>
            <w:proofErr w:type="spellStart"/>
            <w:r w:rsidRPr="00662857">
              <w:rPr>
                <w:rFonts w:asciiTheme="minorHAnsi" w:hAnsiTheme="minorHAnsi"/>
                <w:szCs w:val="24"/>
              </w:rPr>
              <w:t>Tuiscint</w:t>
            </w:r>
            <w:proofErr w:type="spellEnd"/>
            <w:r w:rsidRPr="00662857">
              <w:rPr>
                <w:rFonts w:asciiTheme="minorHAnsi" w:hAnsiTheme="minorHAnsi"/>
                <w:szCs w:val="24"/>
              </w:rPr>
              <w:t xml:space="preserve"> a </w:t>
            </w:r>
            <w:proofErr w:type="spellStart"/>
            <w:r w:rsidRPr="00662857">
              <w:rPr>
                <w:rFonts w:asciiTheme="minorHAnsi" w:hAnsiTheme="minorHAnsi"/>
                <w:szCs w:val="24"/>
              </w:rPr>
              <w:t>léiriú</w:t>
            </w:r>
            <w:proofErr w:type="spellEnd"/>
            <w:r w:rsidRPr="00662857">
              <w:rPr>
                <w:rFonts w:asciiTheme="minorHAnsi" w:hAnsiTheme="minorHAnsi"/>
                <w:szCs w:val="24"/>
              </w:rPr>
              <w:t xml:space="preserve"> </w:t>
            </w:r>
            <w:proofErr w:type="spellStart"/>
            <w:r w:rsidRPr="00662857">
              <w:rPr>
                <w:rFonts w:asciiTheme="minorHAnsi" w:hAnsiTheme="minorHAnsi"/>
                <w:szCs w:val="24"/>
              </w:rPr>
              <w:t>ar</w:t>
            </w:r>
            <w:proofErr w:type="spellEnd"/>
            <w:r w:rsidRPr="00662857">
              <w:rPr>
                <w:rFonts w:asciiTheme="minorHAnsi" w:hAnsiTheme="minorHAnsi"/>
                <w:szCs w:val="24"/>
              </w:rPr>
              <w:t xml:space="preserve"> </w:t>
            </w:r>
            <w:proofErr w:type="spellStart"/>
            <w:r w:rsidRPr="00662857">
              <w:rPr>
                <w:rFonts w:asciiTheme="minorHAnsi" w:hAnsiTheme="minorHAnsi"/>
                <w:szCs w:val="24"/>
              </w:rPr>
              <w:t>ról</w:t>
            </w:r>
            <w:proofErr w:type="spellEnd"/>
            <w:r w:rsidRPr="00662857">
              <w:rPr>
                <w:rFonts w:asciiTheme="minorHAnsi" w:hAnsiTheme="minorHAnsi"/>
                <w:szCs w:val="24"/>
              </w:rPr>
              <w:t xml:space="preserve"> an </w:t>
            </w:r>
            <w:proofErr w:type="spellStart"/>
            <w:r w:rsidRPr="00662857">
              <w:rPr>
                <w:rFonts w:asciiTheme="minorHAnsi" w:hAnsiTheme="minorHAnsi"/>
                <w:szCs w:val="24"/>
              </w:rPr>
              <w:t>Oifigigh</w:t>
            </w:r>
            <w:proofErr w:type="spellEnd"/>
            <w:r w:rsidRPr="00662857">
              <w:rPr>
                <w:rFonts w:asciiTheme="minorHAnsi" w:hAnsiTheme="minorHAnsi"/>
                <w:szCs w:val="24"/>
              </w:rPr>
              <w:t xml:space="preserve"> </w:t>
            </w:r>
            <w:proofErr w:type="spellStart"/>
            <w:r w:rsidRPr="00662857">
              <w:rPr>
                <w:rFonts w:asciiTheme="minorHAnsi" w:hAnsiTheme="minorHAnsi"/>
                <w:szCs w:val="24"/>
              </w:rPr>
              <w:t>Foirne</w:t>
            </w:r>
            <w:proofErr w:type="spellEnd"/>
            <w:r w:rsidRPr="00662857">
              <w:rPr>
                <w:rFonts w:asciiTheme="minorHAnsi" w:hAnsiTheme="minorHAnsi"/>
                <w:szCs w:val="24"/>
              </w:rPr>
              <w:t xml:space="preserve"> </w:t>
            </w:r>
            <w:proofErr w:type="spellStart"/>
            <w:r w:rsidRPr="00662857">
              <w:rPr>
                <w:rFonts w:asciiTheme="minorHAnsi" w:hAnsiTheme="minorHAnsi"/>
                <w:szCs w:val="24"/>
              </w:rPr>
              <w:t>sa</w:t>
            </w:r>
            <w:proofErr w:type="spellEnd"/>
            <w:r w:rsidRPr="00662857">
              <w:rPr>
                <w:rFonts w:asciiTheme="minorHAnsi" w:hAnsiTheme="minorHAnsi"/>
                <w:szCs w:val="24"/>
              </w:rPr>
              <w:t xml:space="preserve"> </w:t>
            </w:r>
            <w:proofErr w:type="spellStart"/>
            <w:r w:rsidRPr="00662857">
              <w:rPr>
                <w:rFonts w:asciiTheme="minorHAnsi" w:hAnsiTheme="minorHAnsi"/>
                <w:szCs w:val="24"/>
              </w:rPr>
              <w:t>chomhthéacs</w:t>
            </w:r>
            <w:proofErr w:type="spellEnd"/>
            <w:r w:rsidRPr="00662857">
              <w:rPr>
                <w:rFonts w:asciiTheme="minorHAnsi" w:hAnsiTheme="minorHAnsi"/>
                <w:szCs w:val="24"/>
              </w:rPr>
              <w:t xml:space="preserve"> </w:t>
            </w:r>
            <w:proofErr w:type="spellStart"/>
            <w:r w:rsidRPr="00662857">
              <w:rPr>
                <w:rFonts w:asciiTheme="minorHAnsi" w:hAnsiTheme="minorHAnsi"/>
                <w:szCs w:val="24"/>
              </w:rPr>
              <w:t>seo</w:t>
            </w:r>
            <w:proofErr w:type="spellEnd"/>
            <w:r w:rsidRPr="00662857">
              <w:rPr>
                <w:rFonts w:asciiTheme="minorHAnsi" w:hAnsiTheme="minorHAnsi"/>
                <w:szCs w:val="24"/>
              </w:rPr>
              <w:t xml:space="preserve">. </w:t>
            </w:r>
          </w:p>
          <w:p w14:paraId="1A6FF6F0" w14:textId="77777777" w:rsidR="000E1683" w:rsidRPr="00662857" w:rsidRDefault="000E1683" w:rsidP="002C1454">
            <w:pPr>
              <w:pStyle w:val="BodyText"/>
              <w:rPr>
                <w:rFonts w:ascii="Calibri" w:hAnsi="Calibri" w:cs="Calibri"/>
                <w:b/>
                <w:szCs w:val="24"/>
              </w:rPr>
            </w:pPr>
          </w:p>
        </w:tc>
      </w:tr>
    </w:tbl>
    <w:p w14:paraId="2B0902C0" w14:textId="77777777" w:rsidR="000E1683" w:rsidRDefault="000E1683" w:rsidP="000E1683">
      <w:pPr>
        <w:pStyle w:val="NoSpacing"/>
        <w:ind w:left="2880" w:hanging="1440"/>
        <w:jc w:val="both"/>
        <w:rPr>
          <w:rFonts w:asciiTheme="minorHAnsi" w:hAnsiTheme="minorHAnsi"/>
        </w:rPr>
      </w:pPr>
    </w:p>
    <w:p w14:paraId="0A967637" w14:textId="793137E2" w:rsidR="000E1683" w:rsidRDefault="000E1683">
      <w:pPr>
        <w:jc w:val="both"/>
        <w:rPr>
          <w:rFonts w:ascii="Book Antiqua" w:eastAsia="Times New Roman" w:hAnsi="Book Antiqua" w:cstheme="minorBidi"/>
          <w:lang w:bidi="ar-SA"/>
        </w:rPr>
      </w:pPr>
    </w:p>
    <w:p w14:paraId="7039D39B" w14:textId="7577E0E9" w:rsidR="000E1683" w:rsidRDefault="000E1683">
      <w:pPr>
        <w:jc w:val="both"/>
        <w:rPr>
          <w:rFonts w:ascii="Book Antiqua" w:eastAsia="Times New Roman" w:hAnsi="Book Antiqua" w:cstheme="minorBidi"/>
          <w:lang w:bidi="ar-SA"/>
        </w:rPr>
      </w:pPr>
    </w:p>
    <w:p w14:paraId="12FC3160" w14:textId="6FFEE48C" w:rsidR="000E1683" w:rsidRDefault="000E1683">
      <w:pPr>
        <w:jc w:val="both"/>
        <w:rPr>
          <w:rFonts w:ascii="Book Antiqua" w:eastAsia="Times New Roman" w:hAnsi="Book Antiqua" w:cstheme="minorBidi"/>
          <w:lang w:bidi="ar-SA"/>
        </w:rPr>
      </w:pPr>
    </w:p>
    <w:p w14:paraId="2092C34D" w14:textId="395B1EF0" w:rsidR="000E1683" w:rsidRDefault="000E1683">
      <w:pPr>
        <w:jc w:val="both"/>
        <w:rPr>
          <w:rFonts w:ascii="Book Antiqua" w:eastAsia="Times New Roman" w:hAnsi="Book Antiqua" w:cstheme="minorBidi"/>
          <w:lang w:bidi="ar-SA"/>
        </w:rPr>
      </w:pPr>
    </w:p>
    <w:p w14:paraId="77BEBF57" w14:textId="6BBF6ADB" w:rsidR="000E1683" w:rsidRDefault="000E1683">
      <w:pPr>
        <w:jc w:val="both"/>
        <w:rPr>
          <w:rFonts w:ascii="Book Antiqua" w:eastAsia="Times New Roman" w:hAnsi="Book Antiqua" w:cstheme="minorBidi"/>
          <w:lang w:bidi="ar-SA"/>
        </w:rPr>
      </w:pPr>
    </w:p>
    <w:p w14:paraId="2973564F" w14:textId="48C2ED30" w:rsidR="000E1683" w:rsidRDefault="000E1683">
      <w:pPr>
        <w:jc w:val="both"/>
        <w:rPr>
          <w:rFonts w:ascii="Book Antiqua" w:eastAsia="Times New Roman" w:hAnsi="Book Antiqua" w:cstheme="minorBidi"/>
          <w:lang w:bidi="ar-SA"/>
        </w:rPr>
      </w:pPr>
    </w:p>
    <w:p w14:paraId="79123821" w14:textId="4B004731" w:rsidR="000E1683" w:rsidRDefault="000E1683">
      <w:pPr>
        <w:jc w:val="both"/>
        <w:rPr>
          <w:rFonts w:ascii="Book Antiqua" w:eastAsia="Times New Roman" w:hAnsi="Book Antiqua" w:cstheme="minorBidi"/>
          <w:lang w:bidi="ar-SA"/>
        </w:rPr>
      </w:pPr>
    </w:p>
    <w:p w14:paraId="64B810B8" w14:textId="04664E98" w:rsidR="000E1683" w:rsidRDefault="000E1683">
      <w:pPr>
        <w:jc w:val="both"/>
        <w:rPr>
          <w:rFonts w:ascii="Book Antiqua" w:eastAsia="Times New Roman" w:hAnsi="Book Antiqua" w:cstheme="minorBidi"/>
          <w:lang w:bidi="ar-SA"/>
        </w:rPr>
      </w:pPr>
    </w:p>
    <w:p w14:paraId="63E1D856" w14:textId="6A354124" w:rsidR="000E1683" w:rsidRDefault="000E1683">
      <w:pPr>
        <w:jc w:val="both"/>
        <w:rPr>
          <w:rFonts w:ascii="Book Antiqua" w:eastAsia="Times New Roman" w:hAnsi="Book Antiqua" w:cstheme="minorBidi"/>
          <w:lang w:bidi="ar-SA"/>
        </w:rPr>
      </w:pPr>
    </w:p>
    <w:p w14:paraId="1811037B" w14:textId="5FBF53C2" w:rsidR="000E1683" w:rsidRDefault="000E1683">
      <w:pPr>
        <w:jc w:val="both"/>
        <w:rPr>
          <w:rFonts w:ascii="Book Antiqua" w:eastAsia="Times New Roman" w:hAnsi="Book Antiqua" w:cstheme="minorBidi"/>
          <w:lang w:bidi="ar-SA"/>
        </w:rPr>
      </w:pPr>
    </w:p>
    <w:p w14:paraId="49FD1DA8" w14:textId="0E678A41" w:rsidR="000E1683" w:rsidRDefault="000E1683">
      <w:pPr>
        <w:jc w:val="both"/>
        <w:rPr>
          <w:rFonts w:ascii="Book Antiqua" w:eastAsia="Times New Roman" w:hAnsi="Book Antiqua" w:cstheme="minorBidi"/>
          <w:lang w:bidi="ar-SA"/>
        </w:rPr>
      </w:pPr>
    </w:p>
    <w:p w14:paraId="352F9962" w14:textId="7E1C2029" w:rsidR="000E1683" w:rsidRDefault="000E1683">
      <w:pPr>
        <w:jc w:val="both"/>
        <w:rPr>
          <w:rFonts w:ascii="Book Antiqua" w:eastAsia="Times New Roman" w:hAnsi="Book Antiqua" w:cstheme="minorBidi"/>
          <w:lang w:bidi="ar-SA"/>
        </w:rPr>
      </w:pPr>
    </w:p>
    <w:p w14:paraId="180AC3C0" w14:textId="70046427" w:rsidR="000E1683" w:rsidRDefault="000E1683">
      <w:pPr>
        <w:jc w:val="both"/>
        <w:rPr>
          <w:rFonts w:ascii="Book Antiqua" w:eastAsia="Times New Roman" w:hAnsi="Book Antiqua" w:cstheme="minorBidi"/>
          <w:lang w:bidi="ar-SA"/>
        </w:rPr>
      </w:pPr>
    </w:p>
    <w:p w14:paraId="73833057" w14:textId="0AE26355" w:rsidR="000E1683" w:rsidRDefault="000E1683">
      <w:pPr>
        <w:jc w:val="both"/>
        <w:rPr>
          <w:rFonts w:ascii="Book Antiqua" w:eastAsia="Times New Roman" w:hAnsi="Book Antiqua" w:cstheme="minorBidi"/>
          <w:lang w:bidi="ar-SA"/>
        </w:rPr>
      </w:pPr>
    </w:p>
    <w:p w14:paraId="2A0972BF" w14:textId="4783CC13" w:rsidR="000E1683" w:rsidRDefault="000E1683">
      <w:pPr>
        <w:jc w:val="both"/>
        <w:rPr>
          <w:rFonts w:ascii="Book Antiqua" w:eastAsia="Times New Roman" w:hAnsi="Book Antiqua" w:cstheme="minorBidi"/>
          <w:lang w:bidi="ar-SA"/>
        </w:rPr>
      </w:pPr>
    </w:p>
    <w:p w14:paraId="2638C1B5" w14:textId="6A6BF732" w:rsidR="000E1683" w:rsidRDefault="000E1683">
      <w:pPr>
        <w:jc w:val="both"/>
        <w:rPr>
          <w:rFonts w:ascii="Book Antiqua" w:eastAsia="Times New Roman" w:hAnsi="Book Antiqua" w:cstheme="minorBidi"/>
          <w:lang w:bidi="ar-SA"/>
        </w:rPr>
      </w:pPr>
    </w:p>
    <w:p w14:paraId="4AF72D14" w14:textId="07893209" w:rsidR="000E1683" w:rsidRDefault="000E1683">
      <w:pPr>
        <w:jc w:val="both"/>
        <w:rPr>
          <w:rFonts w:ascii="Book Antiqua" w:eastAsia="Times New Roman" w:hAnsi="Book Antiqua" w:cstheme="minorBidi"/>
          <w:lang w:bidi="ar-SA"/>
        </w:rPr>
      </w:pPr>
    </w:p>
    <w:p w14:paraId="3551279C" w14:textId="05696930" w:rsidR="000E1683" w:rsidRDefault="000E1683">
      <w:pPr>
        <w:jc w:val="both"/>
        <w:rPr>
          <w:rFonts w:ascii="Book Antiqua" w:eastAsia="Times New Roman" w:hAnsi="Book Antiqua" w:cstheme="minorBidi"/>
          <w:lang w:bidi="ar-SA"/>
        </w:rPr>
      </w:pPr>
    </w:p>
    <w:p w14:paraId="37F4FDED" w14:textId="4CBE3C5F" w:rsidR="000E1683" w:rsidRDefault="000E1683">
      <w:pPr>
        <w:jc w:val="both"/>
        <w:rPr>
          <w:rFonts w:ascii="Book Antiqua" w:eastAsia="Times New Roman" w:hAnsi="Book Antiqua" w:cstheme="minorBidi"/>
          <w:lang w:bidi="ar-SA"/>
        </w:rPr>
      </w:pPr>
    </w:p>
    <w:p w14:paraId="391EE918" w14:textId="71E11CBA" w:rsidR="000E1683" w:rsidRDefault="000E1683">
      <w:pPr>
        <w:jc w:val="both"/>
        <w:rPr>
          <w:rFonts w:ascii="Book Antiqua" w:eastAsia="Times New Roman" w:hAnsi="Book Antiqua" w:cstheme="minorBidi"/>
          <w:lang w:bidi="ar-SA"/>
        </w:rPr>
      </w:pPr>
    </w:p>
    <w:p w14:paraId="6417F1B2" w14:textId="05A029B0" w:rsidR="000E1683" w:rsidRDefault="000E1683">
      <w:pPr>
        <w:jc w:val="both"/>
        <w:rPr>
          <w:rFonts w:ascii="Book Antiqua" w:eastAsia="Times New Roman" w:hAnsi="Book Antiqua" w:cstheme="minorBidi"/>
          <w:lang w:bidi="ar-SA"/>
        </w:rPr>
      </w:pPr>
    </w:p>
    <w:p w14:paraId="6C6BE741" w14:textId="029389CD" w:rsidR="000E1683" w:rsidRDefault="000E1683">
      <w:pPr>
        <w:jc w:val="both"/>
        <w:rPr>
          <w:rFonts w:ascii="Book Antiqua" w:eastAsia="Times New Roman" w:hAnsi="Book Antiqua" w:cstheme="minorBidi"/>
          <w:lang w:bidi="ar-SA"/>
        </w:rPr>
      </w:pPr>
    </w:p>
    <w:p w14:paraId="711A2136" w14:textId="1279071D" w:rsidR="000E1683" w:rsidRDefault="000E1683">
      <w:pPr>
        <w:jc w:val="both"/>
        <w:rPr>
          <w:rFonts w:ascii="Book Antiqua" w:eastAsia="Times New Roman" w:hAnsi="Book Antiqua" w:cstheme="minorBidi"/>
          <w:lang w:bidi="ar-SA"/>
        </w:rPr>
      </w:pPr>
    </w:p>
    <w:p w14:paraId="48129CB5" w14:textId="0D1295F0" w:rsidR="000E1683" w:rsidRDefault="000E1683">
      <w:pPr>
        <w:jc w:val="both"/>
        <w:rPr>
          <w:rFonts w:ascii="Book Antiqua" w:eastAsia="Times New Roman" w:hAnsi="Book Antiqua" w:cstheme="minorBidi"/>
          <w:lang w:bidi="ar-SA"/>
        </w:rPr>
      </w:pPr>
    </w:p>
    <w:p w14:paraId="1D0EC4EC" w14:textId="5AA55611" w:rsidR="000E1683" w:rsidRDefault="000E1683">
      <w:pPr>
        <w:jc w:val="both"/>
        <w:rPr>
          <w:rFonts w:ascii="Book Antiqua" w:eastAsia="Times New Roman" w:hAnsi="Book Antiqua" w:cstheme="minorBidi"/>
          <w:lang w:bidi="ar-SA"/>
        </w:rPr>
      </w:pPr>
    </w:p>
    <w:p w14:paraId="13E3BD32" w14:textId="22DDD3AC" w:rsidR="000E1683" w:rsidRDefault="000E1683">
      <w:pPr>
        <w:jc w:val="both"/>
        <w:rPr>
          <w:rFonts w:ascii="Book Antiqua" w:eastAsia="Times New Roman" w:hAnsi="Book Antiqua" w:cstheme="minorBidi"/>
          <w:lang w:bidi="ar-SA"/>
        </w:rPr>
      </w:pPr>
    </w:p>
    <w:p w14:paraId="330E4347" w14:textId="4537D3CF" w:rsidR="000E1683" w:rsidRDefault="000E1683">
      <w:pPr>
        <w:jc w:val="both"/>
        <w:rPr>
          <w:rFonts w:ascii="Book Antiqua" w:eastAsia="Times New Roman" w:hAnsi="Book Antiqua" w:cstheme="minorBidi"/>
          <w:lang w:bidi="ar-SA"/>
        </w:rPr>
      </w:pPr>
    </w:p>
    <w:p w14:paraId="09C57DF3" w14:textId="787D8D45" w:rsidR="000E1683" w:rsidRDefault="000E1683">
      <w:pPr>
        <w:jc w:val="both"/>
        <w:rPr>
          <w:rFonts w:ascii="Book Antiqua" w:eastAsia="Times New Roman" w:hAnsi="Book Antiqua" w:cstheme="minorBidi"/>
          <w:lang w:bidi="ar-SA"/>
        </w:rPr>
      </w:pPr>
    </w:p>
    <w:p w14:paraId="03A1808A" w14:textId="65CCD3F8" w:rsidR="000E1683" w:rsidRDefault="000E1683">
      <w:pPr>
        <w:jc w:val="both"/>
        <w:rPr>
          <w:rFonts w:ascii="Book Antiqua" w:eastAsia="Times New Roman" w:hAnsi="Book Antiqua" w:cstheme="minorBidi"/>
          <w:lang w:bidi="ar-SA"/>
        </w:rPr>
      </w:pPr>
    </w:p>
    <w:p w14:paraId="7DECC6E1" w14:textId="7F969441" w:rsidR="000E1683" w:rsidRDefault="000E1683">
      <w:pPr>
        <w:jc w:val="both"/>
        <w:rPr>
          <w:rFonts w:ascii="Book Antiqua" w:eastAsia="Times New Roman" w:hAnsi="Book Antiqua" w:cstheme="minorBidi"/>
          <w:lang w:bidi="ar-SA"/>
        </w:rPr>
      </w:pPr>
    </w:p>
    <w:p w14:paraId="4EC27ED1" w14:textId="168805D9" w:rsidR="000E1683" w:rsidRDefault="000E1683">
      <w:pPr>
        <w:jc w:val="both"/>
        <w:rPr>
          <w:rFonts w:ascii="Book Antiqua" w:eastAsia="Times New Roman" w:hAnsi="Book Antiqua" w:cstheme="minorBidi"/>
          <w:lang w:bidi="ar-SA"/>
        </w:rPr>
      </w:pPr>
    </w:p>
    <w:p w14:paraId="7B551B36" w14:textId="0B01EE77" w:rsidR="000E1683" w:rsidRDefault="000E1683">
      <w:pPr>
        <w:jc w:val="both"/>
        <w:rPr>
          <w:rFonts w:ascii="Book Antiqua" w:eastAsia="Times New Roman" w:hAnsi="Book Antiqua" w:cstheme="minorBidi"/>
          <w:lang w:bidi="ar-SA"/>
        </w:rPr>
      </w:pPr>
    </w:p>
    <w:p w14:paraId="64260AD8" w14:textId="227AE27A" w:rsidR="000E1683" w:rsidRDefault="000E1683">
      <w:pPr>
        <w:jc w:val="both"/>
        <w:rPr>
          <w:rFonts w:ascii="Book Antiqua" w:eastAsia="Times New Roman" w:hAnsi="Book Antiqua" w:cstheme="minorBidi"/>
          <w:lang w:bidi="ar-SA"/>
        </w:rPr>
      </w:pPr>
    </w:p>
    <w:p w14:paraId="5FD6F257" w14:textId="723563F7" w:rsidR="005776E1" w:rsidRDefault="00B63C26">
      <w:pPr>
        <w:pStyle w:val="BodyText"/>
        <w:rPr>
          <w:rFonts w:asciiTheme="minorHAnsi" w:hAnsiTheme="minorHAnsi"/>
          <w:b/>
          <w:i/>
          <w:color w:val="C0504D"/>
          <w:sz w:val="28"/>
          <w:szCs w:val="24"/>
          <w:u w:val="double"/>
        </w:rPr>
      </w:pPr>
      <w:r>
        <w:rPr>
          <w:rFonts w:asciiTheme="minorHAnsi" w:hAnsiTheme="minorHAnsi"/>
          <w:b/>
          <w:i/>
          <w:color w:val="C0504D"/>
          <w:sz w:val="28"/>
          <w:szCs w:val="24"/>
          <w:u w:val="double"/>
        </w:rPr>
        <w:lastRenderedPageBreak/>
        <w:t>_________________________________________________________________</w:t>
      </w:r>
      <w:r w:rsidR="002164F4">
        <w:rPr>
          <w:rFonts w:asciiTheme="minorHAnsi" w:hAnsiTheme="minorHAnsi"/>
          <w:b/>
          <w:i/>
          <w:color w:val="C0504D"/>
          <w:sz w:val="28"/>
          <w:szCs w:val="24"/>
          <w:u w:val="double"/>
        </w:rPr>
        <w:t>______</w:t>
      </w:r>
      <w:r>
        <w:rPr>
          <w:rFonts w:asciiTheme="minorHAnsi" w:hAnsiTheme="minorHAnsi"/>
          <w:b/>
          <w:i/>
          <w:color w:val="C0504D"/>
          <w:sz w:val="28"/>
          <w:szCs w:val="24"/>
          <w:u w:val="double"/>
        </w:rPr>
        <w:t>_</w:t>
      </w:r>
    </w:p>
    <w:p w14:paraId="541BD04A" w14:textId="77777777" w:rsidR="005776E1" w:rsidRDefault="00B63C26">
      <w:pPr>
        <w:pStyle w:val="BodyText"/>
        <w:jc w:val="center"/>
        <w:rPr>
          <w:rFonts w:asciiTheme="minorHAnsi" w:hAnsiTheme="minorHAnsi"/>
          <w:b/>
          <w:i/>
          <w:color w:val="C0504D"/>
          <w:sz w:val="28"/>
          <w:szCs w:val="24"/>
        </w:rPr>
      </w:pPr>
      <w:r>
        <w:rPr>
          <w:rFonts w:asciiTheme="minorHAnsi" w:hAnsiTheme="minorHAnsi"/>
          <w:b/>
          <w:i/>
          <w:color w:val="C0504D"/>
          <w:sz w:val="28"/>
          <w:szCs w:val="24"/>
          <w:lang w:val="ga-IE"/>
        </w:rPr>
        <w:t>PRÍOMHCHOINNÍOLLACHA NA SEIRBHÍSE</w:t>
      </w:r>
    </w:p>
    <w:p w14:paraId="4A129B2C" w14:textId="2E884176" w:rsidR="005776E1" w:rsidRDefault="00B63C26">
      <w:pPr>
        <w:rPr>
          <w:rFonts w:asciiTheme="minorHAnsi" w:eastAsia="Times New Roman" w:hAnsiTheme="minorHAnsi" w:cstheme="minorBidi"/>
          <w:lang w:bidi="ar-SA"/>
        </w:rPr>
      </w:pPr>
      <w:r>
        <w:rPr>
          <w:rFonts w:asciiTheme="minorHAnsi" w:eastAsia="Times New Roman" w:hAnsiTheme="minorHAnsi" w:cstheme="minorBidi"/>
          <w:b/>
          <w:i/>
          <w:color w:val="C0504D"/>
          <w:sz w:val="28"/>
          <w:u w:val="double"/>
          <w:lang w:bidi="ar-SA"/>
        </w:rPr>
        <w:t>________________________________________________________________</w:t>
      </w:r>
      <w:r w:rsidR="002164F4">
        <w:rPr>
          <w:rFonts w:asciiTheme="minorHAnsi" w:eastAsia="Times New Roman" w:hAnsiTheme="minorHAnsi" w:cstheme="minorBidi"/>
          <w:b/>
          <w:i/>
          <w:color w:val="C0504D"/>
          <w:sz w:val="28"/>
          <w:u w:val="double"/>
          <w:lang w:bidi="ar-SA"/>
        </w:rPr>
        <w:t>_____</w:t>
      </w:r>
      <w:r>
        <w:rPr>
          <w:rFonts w:asciiTheme="minorHAnsi" w:eastAsia="Times New Roman" w:hAnsiTheme="minorHAnsi" w:cstheme="minorBidi"/>
          <w:b/>
          <w:i/>
          <w:color w:val="C0504D"/>
          <w:sz w:val="28"/>
          <w:u w:val="double"/>
          <w:lang w:bidi="ar-SA"/>
        </w:rPr>
        <w:t>____</w:t>
      </w:r>
    </w:p>
    <w:p w14:paraId="46D7BD3A" w14:textId="77777777" w:rsidR="005776E1" w:rsidRDefault="005776E1">
      <w:pPr>
        <w:ind w:left="2160" w:hanging="2160"/>
        <w:jc w:val="both"/>
        <w:rPr>
          <w:rFonts w:asciiTheme="minorHAnsi" w:eastAsia="Times New Roman" w:hAnsiTheme="minorHAnsi" w:cstheme="minorBidi"/>
          <w:b/>
          <w:u w:val="single"/>
          <w:lang w:bidi="ar-SA"/>
        </w:rPr>
      </w:pPr>
    </w:p>
    <w:p w14:paraId="06D1A838" w14:textId="77777777" w:rsidR="00965E09" w:rsidRPr="00721B38" w:rsidRDefault="00965E09" w:rsidP="00965E09">
      <w:pPr>
        <w:ind w:left="2160" w:hanging="2160"/>
        <w:jc w:val="both"/>
        <w:rPr>
          <w:rFonts w:asciiTheme="minorHAnsi" w:hAnsiTheme="minorHAnsi" w:cstheme="minorBidi"/>
          <w:lang w:bidi="ar-SA"/>
        </w:rPr>
      </w:pPr>
      <w:r w:rsidRPr="00721B38">
        <w:rPr>
          <w:rFonts w:asciiTheme="minorHAnsi" w:hAnsiTheme="minorHAnsi" w:cstheme="minorBidi"/>
          <w:b/>
          <w:u w:val="single"/>
          <w:lang w:val="ga-IE" w:bidi="ar-SA"/>
        </w:rPr>
        <w:t>An Cineál Poist</w:t>
      </w:r>
      <w:r w:rsidRPr="00721B38">
        <w:rPr>
          <w:rFonts w:asciiTheme="minorHAnsi" w:hAnsiTheme="minorHAnsi" w:cstheme="minorBidi"/>
          <w:b/>
          <w:u w:val="single"/>
          <w:lang w:bidi="ar-SA"/>
        </w:rPr>
        <w:t xml:space="preserve"> </w:t>
      </w:r>
    </w:p>
    <w:p w14:paraId="342F1C99" w14:textId="2489EFBF" w:rsidR="00965E09" w:rsidRDefault="00965E09" w:rsidP="00965E09">
      <w:pPr>
        <w:jc w:val="both"/>
        <w:rPr>
          <w:rFonts w:asciiTheme="minorHAnsi" w:hAnsiTheme="minorHAnsi" w:cstheme="minorHAnsi"/>
          <w:lang w:val="ga"/>
        </w:rPr>
      </w:pPr>
      <w:r w:rsidRPr="00641279">
        <w:rPr>
          <w:rFonts w:asciiTheme="minorHAnsi" w:hAnsiTheme="minorHAnsi" w:cstheme="minorHAnsi"/>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5ABF3AFE" w14:textId="7546FC7C" w:rsidR="00DE7FD9" w:rsidRPr="00886F98" w:rsidRDefault="00DE7FD9" w:rsidP="00965E09">
      <w:pPr>
        <w:jc w:val="both"/>
        <w:rPr>
          <w:rFonts w:asciiTheme="minorHAnsi" w:hAnsiTheme="minorHAnsi" w:cstheme="minorHAnsi"/>
          <w:sz w:val="14"/>
          <w:szCs w:val="14"/>
          <w:lang w:val="ga"/>
        </w:rPr>
      </w:pPr>
    </w:p>
    <w:p w14:paraId="0E68F286" w14:textId="77777777" w:rsidR="00965E09" w:rsidRPr="008C7D2F" w:rsidRDefault="00965E09" w:rsidP="00965E09">
      <w:pPr>
        <w:jc w:val="both"/>
        <w:rPr>
          <w:rFonts w:asciiTheme="minorHAnsi" w:hAnsiTheme="minorHAnsi" w:cstheme="minorBidi"/>
          <w:b/>
          <w:sz w:val="20"/>
          <w:szCs w:val="20"/>
          <w:lang w:bidi="ar-SA"/>
        </w:rPr>
      </w:pPr>
    </w:p>
    <w:p w14:paraId="303971FC" w14:textId="0548F491" w:rsidR="00965E09" w:rsidRPr="00432CD6" w:rsidRDefault="00965E09" w:rsidP="00662857">
      <w:pPr>
        <w:jc w:val="both"/>
        <w:rPr>
          <w:rFonts w:ascii="Book Antiqua" w:hAnsi="Book Antiqua"/>
          <w:sz w:val="20"/>
          <w:szCs w:val="18"/>
        </w:rPr>
      </w:pPr>
      <w:r>
        <w:rPr>
          <w:rFonts w:asciiTheme="minorHAnsi" w:hAnsiTheme="minorHAnsi"/>
          <w:b/>
          <w:bCs/>
          <w:u w:val="single"/>
          <w:lang w:val="ga"/>
        </w:rPr>
        <w:t xml:space="preserve">Luach Saothair </w:t>
      </w:r>
      <w:r>
        <w:rPr>
          <w:b/>
          <w:bCs/>
          <w:lang w:val="ga"/>
        </w:rPr>
        <w:tab/>
      </w:r>
    </w:p>
    <w:p w14:paraId="26D69A5A" w14:textId="491E34D4" w:rsidR="00965E09" w:rsidRPr="00A20672" w:rsidRDefault="00965E09" w:rsidP="00965E09">
      <w:pPr>
        <w:jc w:val="both"/>
        <w:rPr>
          <w:rFonts w:asciiTheme="minorHAnsi" w:hAnsiTheme="minorHAnsi"/>
          <w:b/>
          <w:bCs/>
        </w:rPr>
      </w:pPr>
      <w:r>
        <w:rPr>
          <w:rFonts w:asciiTheme="minorHAnsi" w:hAnsiTheme="minorHAnsi"/>
          <w:b/>
          <w:bCs/>
          <w:lang w:val="ga"/>
        </w:rPr>
        <w:t>(Íosmhéid) €</w:t>
      </w:r>
      <w:r w:rsidR="008C7D2F">
        <w:rPr>
          <w:rFonts w:asciiTheme="minorHAnsi" w:hAnsiTheme="minorHAnsi"/>
          <w:b/>
          <w:bCs/>
          <w:lang w:val="ga"/>
        </w:rPr>
        <w:t>47,339</w:t>
      </w:r>
      <w:r>
        <w:rPr>
          <w:rFonts w:asciiTheme="minorHAnsi" w:hAnsiTheme="minorHAnsi"/>
          <w:b/>
          <w:bCs/>
          <w:lang w:val="ga"/>
        </w:rPr>
        <w:t xml:space="preserve"> go (Uasmhéid) €</w:t>
      </w:r>
      <w:r w:rsidR="008C7D2F">
        <w:rPr>
          <w:rFonts w:asciiTheme="minorHAnsi" w:hAnsiTheme="minorHAnsi"/>
          <w:b/>
          <w:bCs/>
          <w:lang w:val="ga"/>
        </w:rPr>
        <w:t>53,248</w:t>
      </w:r>
      <w:r>
        <w:rPr>
          <w:rFonts w:asciiTheme="minorHAnsi" w:hAnsiTheme="minorHAnsi"/>
          <w:b/>
          <w:bCs/>
          <w:lang w:val="ga"/>
        </w:rPr>
        <w:t xml:space="preserve"> le 1</w:t>
      </w:r>
      <w:r w:rsidR="008C7D2F">
        <w:rPr>
          <w:rFonts w:asciiTheme="minorHAnsi" w:hAnsiTheme="minorHAnsi"/>
          <w:b/>
          <w:bCs/>
          <w:lang w:val="ga"/>
        </w:rPr>
        <w:t>ú</w:t>
      </w:r>
      <w:r>
        <w:rPr>
          <w:rFonts w:asciiTheme="minorHAnsi" w:hAnsiTheme="minorHAnsi"/>
          <w:b/>
          <w:bCs/>
          <w:lang w:val="ga"/>
        </w:rPr>
        <w:t xml:space="preserve"> LSI</w:t>
      </w:r>
      <w:r w:rsidR="008C7D2F">
        <w:rPr>
          <w:rFonts w:asciiTheme="minorHAnsi" w:hAnsiTheme="minorHAnsi"/>
          <w:b/>
          <w:bCs/>
          <w:lang w:val="ga"/>
        </w:rPr>
        <w:t xml:space="preserve"> </w:t>
      </w:r>
      <w:r>
        <w:rPr>
          <w:rFonts w:asciiTheme="minorHAnsi" w:hAnsiTheme="minorHAnsi"/>
          <w:b/>
          <w:bCs/>
          <w:lang w:val="ga"/>
        </w:rPr>
        <w:t>(€5</w:t>
      </w:r>
      <w:r w:rsidR="008C7D2F">
        <w:rPr>
          <w:rFonts w:asciiTheme="minorHAnsi" w:hAnsiTheme="minorHAnsi"/>
          <w:b/>
          <w:bCs/>
          <w:lang w:val="ga"/>
        </w:rPr>
        <w:t>4</w:t>
      </w:r>
      <w:r>
        <w:rPr>
          <w:rFonts w:asciiTheme="minorHAnsi" w:hAnsiTheme="minorHAnsi"/>
          <w:b/>
          <w:bCs/>
          <w:lang w:val="ga"/>
        </w:rPr>
        <w:t>,</w:t>
      </w:r>
      <w:r w:rsidR="008C7D2F">
        <w:rPr>
          <w:rFonts w:asciiTheme="minorHAnsi" w:hAnsiTheme="minorHAnsi"/>
          <w:b/>
          <w:bCs/>
          <w:lang w:val="ga"/>
        </w:rPr>
        <w:t>981</w:t>
      </w:r>
      <w:r>
        <w:rPr>
          <w:rFonts w:asciiTheme="minorHAnsi" w:hAnsiTheme="minorHAnsi"/>
          <w:b/>
          <w:bCs/>
          <w:lang w:val="ga"/>
        </w:rPr>
        <w:t>)</w:t>
      </w:r>
      <w:r w:rsidR="008C7D2F">
        <w:rPr>
          <w:rFonts w:asciiTheme="minorHAnsi" w:hAnsiTheme="minorHAnsi"/>
          <w:b/>
          <w:bCs/>
          <w:lang w:val="ga"/>
        </w:rPr>
        <w:t xml:space="preserve"> agus 2ú LSI €56,721</w:t>
      </w:r>
      <w:r>
        <w:rPr>
          <w:rFonts w:asciiTheme="minorHAnsi" w:hAnsiTheme="minorHAnsi"/>
          <w:b/>
          <w:bCs/>
          <w:lang w:val="ga"/>
        </w:rPr>
        <w:t xml:space="preserve"> (Ciorclán EL0</w:t>
      </w:r>
      <w:r w:rsidR="008C7D2F">
        <w:rPr>
          <w:rFonts w:asciiTheme="minorHAnsi" w:hAnsiTheme="minorHAnsi"/>
          <w:b/>
          <w:bCs/>
          <w:lang w:val="ga"/>
        </w:rPr>
        <w:t>1</w:t>
      </w:r>
      <w:r>
        <w:rPr>
          <w:rFonts w:asciiTheme="minorHAnsi" w:hAnsiTheme="minorHAnsi"/>
          <w:b/>
          <w:bCs/>
          <w:lang w:val="ga"/>
        </w:rPr>
        <w:t>/202</w:t>
      </w:r>
      <w:r w:rsidR="008C7D2F">
        <w:rPr>
          <w:rFonts w:asciiTheme="minorHAnsi" w:hAnsiTheme="minorHAnsi"/>
          <w:b/>
          <w:bCs/>
          <w:lang w:val="ga"/>
        </w:rPr>
        <w:t>3</w:t>
      </w:r>
      <w:r>
        <w:rPr>
          <w:rFonts w:asciiTheme="minorHAnsi" w:hAnsiTheme="minorHAnsi"/>
          <w:b/>
          <w:bCs/>
          <w:lang w:val="ga"/>
        </w:rPr>
        <w:t>)</w:t>
      </w:r>
    </w:p>
    <w:p w14:paraId="11EC4551" w14:textId="77777777" w:rsidR="00965E09" w:rsidRPr="00886F98" w:rsidRDefault="00965E09" w:rsidP="00965E09">
      <w:pPr>
        <w:jc w:val="both"/>
        <w:rPr>
          <w:rFonts w:asciiTheme="minorHAnsi" w:hAnsiTheme="minorHAnsi"/>
          <w:sz w:val="14"/>
          <w:szCs w:val="14"/>
        </w:rPr>
      </w:pPr>
    </w:p>
    <w:p w14:paraId="302BE701" w14:textId="3E71668A" w:rsidR="00965E09" w:rsidRPr="00E9530C" w:rsidRDefault="00965E09" w:rsidP="00965E09">
      <w:pPr>
        <w:spacing w:line="238" w:lineRule="atLeast"/>
        <w:jc w:val="both"/>
        <w:rPr>
          <w:rFonts w:eastAsia="Times New Roman" w:cs="Times New Roman"/>
          <w:color w:val="000000" w:themeColor="text1"/>
          <w:lang w:val="ga-IE" w:eastAsia="en-IE"/>
        </w:rPr>
      </w:pPr>
      <w:r w:rsidRPr="00E9530C">
        <w:rPr>
          <w:rFonts w:ascii="Calibri" w:eastAsia="Times New Roman" w:hAnsi="Calibri" w:cs="Calibri"/>
          <w:b/>
          <w:bCs/>
          <w:color w:val="000000" w:themeColor="text1"/>
          <w:u w:val="single"/>
          <w:lang w:val="ga-IE" w:eastAsia="en-IE"/>
        </w:rPr>
        <w:t>NÓTA TÁBHACHTACH: Ba chóir d’iarrthóirí a thabhairt faoi deara nach bhfuil an tuarastal tosaigh faoi réir caibidlíochta</w:t>
      </w:r>
      <w:r w:rsidRPr="00E9530C">
        <w:rPr>
          <w:rFonts w:ascii="Calibri" w:eastAsia="Times New Roman" w:hAnsi="Calibri" w:cs="Calibri"/>
          <w:b/>
          <w:bCs/>
          <w:color w:val="000000" w:themeColor="text1"/>
          <w:lang w:val="ga-IE" w:eastAsia="en-IE"/>
        </w:rPr>
        <w:t>. </w:t>
      </w:r>
      <w:r w:rsidRPr="00F74C66">
        <w:rPr>
          <w:rFonts w:ascii="Calibri" w:eastAsia="Times New Roman" w:hAnsi="Calibri" w:cs="Calibr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Pr>
          <w:rFonts w:ascii="Calibri" w:eastAsia="Times New Roman" w:hAnsi="Calibri" w:cs="Calibri"/>
          <w:bCs/>
          <w:color w:val="000000" w:themeColor="text1"/>
          <w:lang w:val="ga-IE" w:eastAsia="en-IE"/>
        </w:rPr>
        <w:t>g an bpointe íosta i.e. €</w:t>
      </w:r>
      <w:r w:rsidR="002164F4">
        <w:rPr>
          <w:rFonts w:ascii="Calibri" w:eastAsia="Times New Roman" w:hAnsi="Calibri" w:cs="Calibri"/>
          <w:bCs/>
          <w:color w:val="000000" w:themeColor="text1"/>
          <w:lang w:val="ga-IE" w:eastAsia="en-IE"/>
        </w:rPr>
        <w:t>47,339</w:t>
      </w:r>
      <w:r>
        <w:rPr>
          <w:rFonts w:ascii="Calibri" w:eastAsia="Times New Roman" w:hAnsi="Calibri" w:cs="Calibri"/>
          <w:bCs/>
          <w:color w:val="000000" w:themeColor="text1"/>
          <w:lang w:val="ga-IE" w:eastAsia="en-IE"/>
        </w:rPr>
        <w:t>.</w:t>
      </w:r>
    </w:p>
    <w:p w14:paraId="1F49DC25" w14:textId="77777777" w:rsidR="00965E09" w:rsidRPr="008C7D2F" w:rsidRDefault="00965E09" w:rsidP="00965E09">
      <w:pPr>
        <w:jc w:val="both"/>
        <w:rPr>
          <w:rFonts w:asciiTheme="minorHAnsi" w:hAnsiTheme="minorHAnsi"/>
          <w:sz w:val="16"/>
          <w:szCs w:val="16"/>
          <w:lang w:val="ga"/>
        </w:rPr>
      </w:pPr>
    </w:p>
    <w:p w14:paraId="6F8F358E" w14:textId="77777777" w:rsidR="00965E09" w:rsidRPr="00F74C66" w:rsidRDefault="00965E09" w:rsidP="00965E09">
      <w:pPr>
        <w:jc w:val="both"/>
        <w:rPr>
          <w:rFonts w:asciiTheme="minorHAnsi" w:hAnsiTheme="minorHAnsi" w:cs="Book Antiqua"/>
          <w:bCs/>
        </w:rPr>
      </w:pPr>
      <w:r w:rsidRPr="00F74C66">
        <w:rPr>
          <w:rFonts w:asciiTheme="minorHAnsi" w:hAnsiTheme="minorHAnsi" w:cs="Book Antiqua"/>
          <w:bCs/>
          <w:lang w:val="ga"/>
        </w:rPr>
        <w:t xml:space="preserve">Cuimsíonn an tuarastal seo go hiomlán íocaíocht i dtaobh dliteanais i gcomhair glaonna amach lasmuigh d’uaireanta oifige/ag an deireadh seachtaine i gcásanna éigeandála.  </w:t>
      </w:r>
    </w:p>
    <w:p w14:paraId="640678AD" w14:textId="77777777" w:rsidR="00965E09" w:rsidRPr="008C7D2F" w:rsidRDefault="00965E09" w:rsidP="00965E09">
      <w:pPr>
        <w:jc w:val="both"/>
        <w:rPr>
          <w:rFonts w:asciiTheme="minorHAnsi" w:hAnsiTheme="minorHAnsi"/>
          <w:sz w:val="18"/>
          <w:szCs w:val="18"/>
          <w:lang w:val="ga"/>
        </w:rPr>
      </w:pPr>
    </w:p>
    <w:p w14:paraId="67507ADC" w14:textId="77777777" w:rsidR="00965E09" w:rsidRDefault="00965E09" w:rsidP="00965E09">
      <w:pPr>
        <w:jc w:val="both"/>
        <w:rPr>
          <w:rFonts w:asciiTheme="minorHAnsi" w:hAnsiTheme="minorHAnsi"/>
          <w:lang w:val="ga"/>
        </w:rPr>
      </w:pPr>
      <w:r>
        <w:rPr>
          <w:rFonts w:asciiTheme="minorHAnsi" w:hAnsiTheme="minorHAnsi"/>
          <w:lang w:val="ga"/>
        </w:rPr>
        <w:t>Féadfar ráta an luach saothair a athrú ó am go chéile ar aon dul le beartas an Rialtais ar phá.</w:t>
      </w:r>
    </w:p>
    <w:p w14:paraId="158626FC" w14:textId="77777777" w:rsidR="00965E09" w:rsidRPr="00432CD6" w:rsidRDefault="00965E09" w:rsidP="00965E09">
      <w:pPr>
        <w:jc w:val="both"/>
        <w:rPr>
          <w:rFonts w:asciiTheme="minorHAnsi" w:hAnsiTheme="minorHAnsi"/>
          <w:sz w:val="14"/>
          <w:szCs w:val="14"/>
          <w:lang w:val="ga"/>
        </w:rPr>
      </w:pPr>
    </w:p>
    <w:p w14:paraId="56925BF3" w14:textId="77777777" w:rsidR="00965E09" w:rsidRPr="00A20672" w:rsidRDefault="00965E09" w:rsidP="00965E09">
      <w:pPr>
        <w:jc w:val="both"/>
        <w:rPr>
          <w:rFonts w:asciiTheme="minorHAnsi" w:hAnsiTheme="minorHAnsi"/>
        </w:rPr>
      </w:pPr>
      <w:r>
        <w:rPr>
          <w:rFonts w:asciiTheme="minorHAnsi" w:hAnsi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47DE6147" w14:textId="77777777" w:rsidR="00965E09" w:rsidRPr="00CB2552" w:rsidRDefault="00965E09" w:rsidP="00965E09">
      <w:pPr>
        <w:tabs>
          <w:tab w:val="left" w:pos="990"/>
        </w:tabs>
        <w:jc w:val="both"/>
        <w:rPr>
          <w:rFonts w:ascii="Cambria" w:hAnsi="Cambria"/>
          <w:u w:val="single"/>
        </w:rPr>
      </w:pPr>
    </w:p>
    <w:p w14:paraId="3946BF21" w14:textId="77777777" w:rsidR="00965E09" w:rsidRPr="00721B38" w:rsidRDefault="00965E09" w:rsidP="00965E09">
      <w:pPr>
        <w:tabs>
          <w:tab w:val="left" w:pos="540"/>
        </w:tabs>
        <w:jc w:val="both"/>
        <w:rPr>
          <w:rFonts w:asciiTheme="minorHAnsi" w:hAnsiTheme="minorHAnsi" w:cstheme="minorBidi"/>
          <w:b/>
          <w:smallCaps/>
          <w:u w:val="single"/>
          <w:lang w:bidi="ar-SA"/>
        </w:rPr>
      </w:pPr>
      <w:r w:rsidRPr="00721B38">
        <w:rPr>
          <w:rFonts w:asciiTheme="minorHAnsi" w:hAnsiTheme="minorHAnsi" w:cstheme="minorBidi"/>
          <w:b/>
          <w:smallCaps/>
          <w:u w:val="single"/>
          <w:lang w:val="ga-IE" w:bidi="ar-SA"/>
        </w:rPr>
        <w:t>Promhadh:</w:t>
      </w:r>
    </w:p>
    <w:p w14:paraId="6A1F22C3" w14:textId="77777777" w:rsidR="00965E09" w:rsidRPr="00721B38" w:rsidRDefault="00965E09" w:rsidP="00965E09">
      <w:pPr>
        <w:widowControl/>
        <w:numPr>
          <w:ilvl w:val="0"/>
          <w:numId w:val="4"/>
        </w:numPr>
        <w:tabs>
          <w:tab w:val="clear" w:pos="1080"/>
          <w:tab w:val="num" w:pos="540"/>
        </w:tabs>
        <w:suppressAutoHyphens w:val="0"/>
        <w:spacing w:before="60"/>
        <w:ind w:left="547" w:hanging="547"/>
        <w:jc w:val="both"/>
        <w:rPr>
          <w:rFonts w:asciiTheme="minorHAnsi" w:hAnsiTheme="minorHAnsi" w:cstheme="minorBidi"/>
          <w:lang w:bidi="ar-SA"/>
        </w:rPr>
      </w:pPr>
      <w:r w:rsidRPr="00721B38">
        <w:rPr>
          <w:rFonts w:asciiTheme="minorHAnsi" w:hAnsiTheme="minorHAnsi" w:cstheme="minorBidi"/>
          <w:lang w:val="ga-IE" w:bidi="ar-SA"/>
        </w:rPr>
        <w:t>beidh tréimhse phromhaidh i gceist i ndiaidh ceapachán den sórt sin teacht i bhfeidhm ina mbeidh an duine a cheapfar ar promhadh,</w:t>
      </w:r>
    </w:p>
    <w:p w14:paraId="47858182" w14:textId="77777777" w:rsidR="00965E09" w:rsidRPr="00721B38" w:rsidRDefault="00965E09" w:rsidP="00965E09">
      <w:pPr>
        <w:widowControl/>
        <w:numPr>
          <w:ilvl w:val="0"/>
          <w:numId w:val="4"/>
        </w:numPr>
        <w:tabs>
          <w:tab w:val="clear" w:pos="1080"/>
          <w:tab w:val="num" w:pos="540"/>
        </w:tabs>
        <w:suppressAutoHyphens w:val="0"/>
        <w:spacing w:before="60"/>
        <w:ind w:left="547" w:hanging="547"/>
        <w:jc w:val="both"/>
        <w:rPr>
          <w:rFonts w:asciiTheme="minorHAnsi" w:hAnsiTheme="minorHAnsi" w:cstheme="minorBidi"/>
          <w:lang w:bidi="ar-SA"/>
        </w:rPr>
      </w:pPr>
      <w:r w:rsidRPr="00721B38">
        <w:rPr>
          <w:rFonts w:asciiTheme="minorHAnsi" w:hAnsiTheme="minorHAnsi" w:cstheme="minorBidi"/>
          <w:lang w:val="ga-IE" w:bidi="ar-SA"/>
        </w:rPr>
        <w:t>12 mhí a bheidh i gceist leis an tréimhse sin ach féadfaidh an Príomhoifigeach Feidhmiúcháin, dá lánrogha féin, síneadh a chur le tréimhse mar sin,</w:t>
      </w:r>
    </w:p>
    <w:p w14:paraId="67C63CEE" w14:textId="77777777" w:rsidR="00965E09" w:rsidRPr="00721B38" w:rsidRDefault="00965E09" w:rsidP="00965E09">
      <w:pPr>
        <w:widowControl/>
        <w:numPr>
          <w:ilvl w:val="0"/>
          <w:numId w:val="4"/>
        </w:numPr>
        <w:tabs>
          <w:tab w:val="clear" w:pos="1080"/>
          <w:tab w:val="num" w:pos="540"/>
        </w:tabs>
        <w:suppressAutoHyphens w:val="0"/>
        <w:spacing w:before="60"/>
        <w:ind w:left="547" w:hanging="547"/>
        <w:jc w:val="both"/>
        <w:rPr>
          <w:rFonts w:asciiTheme="minorHAnsi" w:hAnsiTheme="minorHAnsi" w:cstheme="minorBidi"/>
          <w:lang w:bidi="ar-SA"/>
        </w:rPr>
      </w:pPr>
      <w:r w:rsidRPr="00721B38">
        <w:rPr>
          <w:rFonts w:asciiTheme="minorHAnsi" w:hAnsiTheme="minorHAnsi" w:cstheme="minorBidi"/>
          <w:lang w:val="ga-IE" w:bidi="ar-SA"/>
        </w:rPr>
        <w:t>beidh deireadh leis an bhfostaíocht sin ag deireadh na tréimhse promhaidh mura ndeimhneoidh an Príomhoifigeach Feidhmiúcháin le linn na tréimhse sin go bhfuil seirbhís an duine sin sásúil.</w:t>
      </w:r>
    </w:p>
    <w:p w14:paraId="3B1C5519" w14:textId="77777777" w:rsidR="00965E09" w:rsidRPr="00721B38" w:rsidRDefault="00965E09" w:rsidP="00965E09">
      <w:pPr>
        <w:jc w:val="both"/>
        <w:rPr>
          <w:rFonts w:asciiTheme="minorHAnsi" w:eastAsia="Times New Roman" w:hAnsiTheme="minorHAnsi" w:cstheme="minorBidi"/>
          <w:b/>
          <w:u w:val="single"/>
          <w:lang w:bidi="ar-SA"/>
        </w:rPr>
      </w:pPr>
    </w:p>
    <w:p w14:paraId="48F9635E" w14:textId="77777777" w:rsidR="00965E09" w:rsidRPr="00721B38" w:rsidRDefault="00965E09" w:rsidP="00965E09">
      <w:pPr>
        <w:tabs>
          <w:tab w:val="left" w:pos="540"/>
        </w:tabs>
        <w:jc w:val="both"/>
        <w:rPr>
          <w:rFonts w:asciiTheme="minorHAnsi" w:hAnsiTheme="minorHAnsi" w:cstheme="minorBidi"/>
          <w:lang w:bidi="ar-SA"/>
        </w:rPr>
      </w:pPr>
      <w:r w:rsidRPr="00721B38">
        <w:rPr>
          <w:rFonts w:asciiTheme="minorHAnsi" w:hAnsiTheme="minorHAnsi" w:cstheme="minorBidi"/>
          <w:b/>
          <w:smallCaps/>
          <w:u w:val="single"/>
          <w:lang w:val="ga-IE" w:bidi="ar-SA"/>
        </w:rPr>
        <w:t>Uaire Dualgais</w:t>
      </w:r>
      <w:r w:rsidRPr="00721B38">
        <w:rPr>
          <w:rFonts w:asciiTheme="minorHAnsi" w:hAnsiTheme="minorHAnsi" w:cstheme="minorBidi"/>
          <w:b/>
          <w:smallCaps/>
          <w:u w:val="single"/>
          <w:lang w:bidi="ar-SA"/>
        </w:rPr>
        <w:t xml:space="preserve"> </w:t>
      </w:r>
    </w:p>
    <w:p w14:paraId="2265EB56" w14:textId="77777777" w:rsidR="00965E09" w:rsidRPr="00721B38" w:rsidRDefault="00965E09" w:rsidP="00965E09">
      <w:pPr>
        <w:tabs>
          <w:tab w:val="left" w:pos="540"/>
        </w:tabs>
        <w:jc w:val="both"/>
        <w:rPr>
          <w:rFonts w:asciiTheme="minorHAnsi" w:hAnsiTheme="minorHAnsi" w:cstheme="minorBidi"/>
          <w:lang w:bidi="ar-SA"/>
        </w:rPr>
      </w:pPr>
      <w:r w:rsidRPr="00721B38">
        <w:rPr>
          <w:rFonts w:asciiTheme="minorHAnsi" w:hAnsiTheme="minorHAnsi" w:cstheme="minorBidi"/>
          <w:lang w:val="ga-IE" w:bidi="ar-SA"/>
        </w:rPr>
        <w:t>Éileofar ar an duine a cheapfar seachtain oibre 3</w:t>
      </w:r>
      <w:r>
        <w:rPr>
          <w:rFonts w:asciiTheme="minorHAnsi" w:hAnsiTheme="minorHAnsi" w:cstheme="minorBidi"/>
          <w:lang w:val="ga-IE" w:bidi="ar-SA"/>
        </w:rPr>
        <w:t>5</w:t>
      </w:r>
      <w:r w:rsidRPr="00721B38">
        <w:rPr>
          <w:rFonts w:asciiTheme="minorHAnsi" w:hAnsiTheme="minorHAnsi" w:cstheme="minorBidi"/>
          <w:lang w:val="ga-IE" w:bidi="ar-SA"/>
        </w:rPr>
        <w:t xml:space="preserve"> uair an chloig a dhéanamh.</w:t>
      </w:r>
      <w:r w:rsidRPr="00721B38">
        <w:rPr>
          <w:rFonts w:asciiTheme="minorHAnsi" w:hAnsiTheme="minorHAnsi" w:cstheme="minorBidi"/>
          <w:lang w:bidi="ar-SA"/>
        </w:rPr>
        <w:t xml:space="preserve"> </w:t>
      </w:r>
      <w:r w:rsidRPr="00721B38">
        <w:rPr>
          <w:rFonts w:asciiTheme="minorHAnsi" w:hAnsiTheme="minorHAnsi" w:cstheme="minorBidi"/>
          <w:lang w:val="ga-IE" w:bidi="ar-SA"/>
        </w:rPr>
        <w:t>Éileofar ar an iarrthóir a n-éireoidh leis/léi a c(h)uid uaire oibre a logáil de réir cheanglais an Achta um Eagrú Ama Oibre, 1997 agus éileofar air/uirthi comhoibriú le húsáid teicneolaíochtaí chun uaire mar sin a thaifead.</w:t>
      </w:r>
    </w:p>
    <w:p w14:paraId="3B020215" w14:textId="77777777" w:rsidR="00965E09" w:rsidRPr="00721B38" w:rsidRDefault="00965E09" w:rsidP="00965E09">
      <w:pPr>
        <w:tabs>
          <w:tab w:val="left" w:pos="540"/>
        </w:tabs>
        <w:jc w:val="both"/>
        <w:rPr>
          <w:rFonts w:asciiTheme="minorHAnsi" w:eastAsia="Times New Roman" w:hAnsiTheme="minorHAnsi" w:cstheme="minorBidi"/>
          <w:lang w:bidi="ar-SA"/>
        </w:rPr>
      </w:pPr>
    </w:p>
    <w:p w14:paraId="02FD5C0D" w14:textId="77777777" w:rsidR="00C421C7" w:rsidRPr="00721B38" w:rsidRDefault="00C421C7" w:rsidP="00C421C7">
      <w:pPr>
        <w:numPr>
          <w:ilvl w:val="0"/>
          <w:numId w:val="3"/>
        </w:numPr>
        <w:tabs>
          <w:tab w:val="clear" w:pos="1418"/>
          <w:tab w:val="num" w:pos="0"/>
        </w:tabs>
        <w:ind w:left="709" w:hanging="709"/>
        <w:jc w:val="both"/>
        <w:rPr>
          <w:rFonts w:asciiTheme="minorHAnsi" w:hAnsiTheme="minorHAnsi" w:cstheme="minorBidi"/>
          <w:b/>
          <w:u w:val="single"/>
          <w:lang w:bidi="ar-SA"/>
        </w:rPr>
      </w:pPr>
      <w:r w:rsidRPr="00721B38">
        <w:rPr>
          <w:rFonts w:asciiTheme="minorHAnsi" w:hAnsiTheme="minorHAnsi" w:cstheme="minorBidi"/>
          <w:b/>
          <w:u w:val="single"/>
          <w:lang w:val="ga-IE" w:bidi="ar-SA"/>
        </w:rPr>
        <w:t>Saoire Bhliantúil:</w:t>
      </w:r>
    </w:p>
    <w:p w14:paraId="4CC11246" w14:textId="77777777" w:rsidR="00C421C7" w:rsidRDefault="00C421C7" w:rsidP="00C421C7">
      <w:pPr>
        <w:jc w:val="both"/>
        <w:rPr>
          <w:rFonts w:asciiTheme="minorHAnsi" w:hAnsiTheme="minorHAnsi" w:cstheme="minorBidi"/>
          <w:lang w:val="ga-IE" w:bidi="ar-SA"/>
        </w:rPr>
      </w:pPr>
      <w:r w:rsidRPr="00721B38">
        <w:rPr>
          <w:rFonts w:asciiTheme="minorHAnsi" w:hAnsiTheme="minorHAnsi" w:cstheme="minorBidi"/>
          <w:lang w:val="ga-IE" w:bidi="ar-SA"/>
        </w:rPr>
        <w:t>30 lá sa bhliain an teidlíocht saoire bhliantúil.</w:t>
      </w:r>
    </w:p>
    <w:p w14:paraId="4C0679A6" w14:textId="77777777" w:rsidR="00965E09" w:rsidRDefault="00965E09" w:rsidP="00965E09">
      <w:pPr>
        <w:jc w:val="both"/>
        <w:rPr>
          <w:rFonts w:asciiTheme="minorHAnsi" w:hAnsiTheme="minorHAnsi" w:cstheme="minorBidi"/>
          <w:lang w:val="ga-IE" w:bidi="ar-SA"/>
        </w:rPr>
      </w:pPr>
    </w:p>
    <w:p w14:paraId="2F75C1CD" w14:textId="77777777" w:rsidR="00965E09" w:rsidRDefault="00965E09" w:rsidP="00965E09">
      <w:pPr>
        <w:jc w:val="both"/>
        <w:rPr>
          <w:rFonts w:asciiTheme="minorHAnsi" w:hAnsiTheme="minorHAnsi" w:cstheme="minorHAnsi"/>
          <w:b/>
          <w:u w:val="single"/>
          <w:lang w:val="ga-IE"/>
        </w:rPr>
      </w:pPr>
      <w:r w:rsidRPr="007074C2">
        <w:rPr>
          <w:rFonts w:asciiTheme="minorHAnsi" w:hAnsiTheme="minorHAnsi" w:cstheme="minorHAnsi"/>
          <w:b/>
          <w:u w:val="single"/>
          <w:lang w:val="ga-IE"/>
        </w:rPr>
        <w:t>Áit Chónaithe:</w:t>
      </w:r>
    </w:p>
    <w:p w14:paraId="5398AFE9" w14:textId="5ADB1FA3" w:rsidR="00965E09" w:rsidRDefault="00965E09" w:rsidP="00965E09">
      <w:pPr>
        <w:jc w:val="both"/>
        <w:rPr>
          <w:rFonts w:asciiTheme="minorHAnsi" w:hAnsiTheme="minorHAnsi" w:cstheme="minorHAnsi"/>
          <w:lang w:val="ga-IE"/>
        </w:rPr>
      </w:pPr>
      <w:r w:rsidRPr="007074C2">
        <w:rPr>
          <w:rFonts w:asciiTheme="minorHAnsi" w:hAnsiTheme="minorHAnsi" w:cstheme="minorHAnsi"/>
          <w:lang w:val="ga-IE"/>
        </w:rPr>
        <w:t>Beidh cónaí</w:t>
      </w:r>
      <w:r>
        <w:rPr>
          <w:rFonts w:asciiTheme="minorHAnsi" w:hAnsiTheme="minorHAnsi" w:cstheme="minorHAnsi"/>
          <w:lang w:val="ga-IE"/>
        </w:rPr>
        <w:t xml:space="preserve"> ar shealbhóir an phoist sa cheantas ina mbeidh a dhualgais le comhlíonadh nó laistigh d’achar réasúnach uaidh. </w:t>
      </w:r>
    </w:p>
    <w:p w14:paraId="23599C90" w14:textId="77777777" w:rsidR="00662857" w:rsidRDefault="00662857" w:rsidP="00965E09">
      <w:pPr>
        <w:jc w:val="both"/>
        <w:rPr>
          <w:rFonts w:asciiTheme="minorHAnsi" w:hAnsiTheme="minorHAnsi" w:cstheme="minorHAnsi"/>
          <w:lang w:val="ga-IE"/>
        </w:rPr>
      </w:pPr>
    </w:p>
    <w:p w14:paraId="06DE2C41" w14:textId="77777777" w:rsidR="00361377" w:rsidRDefault="00361377" w:rsidP="00965E09">
      <w:pPr>
        <w:jc w:val="both"/>
        <w:rPr>
          <w:rFonts w:asciiTheme="minorHAnsi" w:hAnsiTheme="minorHAnsi" w:cstheme="minorHAnsi"/>
        </w:rPr>
      </w:pPr>
    </w:p>
    <w:p w14:paraId="23A160B4" w14:textId="77777777" w:rsidR="00965E09" w:rsidRDefault="00965E09" w:rsidP="00965E09">
      <w:pPr>
        <w:jc w:val="both"/>
        <w:rPr>
          <w:rFonts w:asciiTheme="minorHAnsi" w:hAnsiTheme="minorHAnsi" w:cstheme="minorHAnsi"/>
          <w:b/>
          <w:u w:val="single"/>
        </w:rPr>
      </w:pPr>
      <w:proofErr w:type="spellStart"/>
      <w:r w:rsidRPr="007074C2">
        <w:rPr>
          <w:rFonts w:asciiTheme="minorHAnsi" w:hAnsiTheme="minorHAnsi" w:cstheme="minorHAnsi"/>
          <w:b/>
          <w:u w:val="single"/>
        </w:rPr>
        <w:lastRenderedPageBreak/>
        <w:t>Fostaíocht</w:t>
      </w:r>
      <w:proofErr w:type="spellEnd"/>
      <w:r w:rsidRPr="007074C2">
        <w:rPr>
          <w:rFonts w:asciiTheme="minorHAnsi" w:hAnsiTheme="minorHAnsi" w:cstheme="minorHAnsi"/>
          <w:b/>
          <w:u w:val="single"/>
        </w:rPr>
        <w:t xml:space="preserve"> </w:t>
      </w:r>
      <w:proofErr w:type="spellStart"/>
      <w:r w:rsidRPr="007074C2">
        <w:rPr>
          <w:rFonts w:asciiTheme="minorHAnsi" w:hAnsiTheme="minorHAnsi" w:cstheme="minorHAnsi"/>
          <w:b/>
          <w:u w:val="single"/>
        </w:rPr>
        <w:t>Lasmuigh</w:t>
      </w:r>
      <w:proofErr w:type="spellEnd"/>
      <w:r w:rsidRPr="007074C2">
        <w:rPr>
          <w:rFonts w:asciiTheme="minorHAnsi" w:hAnsiTheme="minorHAnsi" w:cstheme="minorHAnsi"/>
          <w:b/>
          <w:u w:val="single"/>
        </w:rPr>
        <w:t>:</w:t>
      </w:r>
    </w:p>
    <w:p w14:paraId="2B7BDB6D" w14:textId="77777777" w:rsidR="00982850" w:rsidRDefault="00965E09" w:rsidP="00965E09">
      <w:pPr>
        <w:jc w:val="both"/>
        <w:rPr>
          <w:rFonts w:asciiTheme="minorHAnsi" w:hAnsiTheme="minorHAnsi" w:cstheme="minorHAnsi"/>
        </w:rPr>
      </w:pPr>
      <w:r>
        <w:rPr>
          <w:rFonts w:asciiTheme="minorHAnsi" w:hAnsiTheme="minorHAnsi" w:cstheme="minorHAnsi"/>
        </w:rPr>
        <w:t xml:space="preserve">Is post </w:t>
      </w:r>
      <w:proofErr w:type="spellStart"/>
      <w:r>
        <w:rPr>
          <w:rFonts w:asciiTheme="minorHAnsi" w:hAnsiTheme="minorHAnsi" w:cstheme="minorHAnsi"/>
        </w:rPr>
        <w:t>lánaimsireach</w:t>
      </w:r>
      <w:proofErr w:type="spellEnd"/>
      <w:r>
        <w:rPr>
          <w:rFonts w:asciiTheme="minorHAnsi" w:hAnsiTheme="minorHAnsi" w:cstheme="minorHAnsi"/>
        </w:rPr>
        <w:t xml:space="preserve"> </w:t>
      </w:r>
      <w:proofErr w:type="spellStart"/>
      <w:r>
        <w:rPr>
          <w:rFonts w:asciiTheme="minorHAnsi" w:hAnsiTheme="minorHAnsi" w:cstheme="minorHAnsi"/>
        </w:rPr>
        <w:t>seo</w:t>
      </w:r>
      <w:proofErr w:type="spellEnd"/>
      <w:r>
        <w:rPr>
          <w:rFonts w:asciiTheme="minorHAnsi" w:hAnsiTheme="minorHAnsi" w:cstheme="minorHAnsi"/>
        </w:rPr>
        <w:t xml:space="preserve"> </w:t>
      </w:r>
      <w:proofErr w:type="spellStart"/>
      <w:r>
        <w:rPr>
          <w:rFonts w:asciiTheme="minorHAnsi" w:hAnsiTheme="minorHAnsi" w:cstheme="minorHAnsi"/>
        </w:rPr>
        <w:t>agus</w:t>
      </w:r>
      <w:proofErr w:type="spellEnd"/>
      <w:r>
        <w:rPr>
          <w:rFonts w:asciiTheme="minorHAnsi" w:hAnsiTheme="minorHAnsi" w:cstheme="minorHAnsi"/>
        </w:rPr>
        <w:t xml:space="preserve"> </w:t>
      </w:r>
      <w:proofErr w:type="spellStart"/>
      <w:r>
        <w:rPr>
          <w:rFonts w:asciiTheme="minorHAnsi" w:hAnsiTheme="minorHAnsi" w:cstheme="minorHAnsi"/>
        </w:rPr>
        <w:t>ní</w:t>
      </w:r>
      <w:proofErr w:type="spellEnd"/>
      <w:r>
        <w:rPr>
          <w:rFonts w:asciiTheme="minorHAnsi" w:hAnsiTheme="minorHAnsi" w:cstheme="minorHAnsi"/>
        </w:rPr>
        <w:t xml:space="preserve"> </w:t>
      </w:r>
      <w:proofErr w:type="spellStart"/>
      <w:r>
        <w:rPr>
          <w:rFonts w:asciiTheme="minorHAnsi" w:hAnsiTheme="minorHAnsi" w:cstheme="minorHAnsi"/>
        </w:rPr>
        <w:t>fhéadfaidh</w:t>
      </w:r>
      <w:proofErr w:type="spellEnd"/>
      <w:r>
        <w:rPr>
          <w:rFonts w:asciiTheme="minorHAnsi" w:hAnsiTheme="minorHAnsi" w:cstheme="minorHAnsi"/>
        </w:rPr>
        <w:t xml:space="preserve"> an </w:t>
      </w:r>
      <w:proofErr w:type="spellStart"/>
      <w:r>
        <w:rPr>
          <w:rFonts w:asciiTheme="minorHAnsi" w:hAnsiTheme="minorHAnsi" w:cstheme="minorHAnsi"/>
        </w:rPr>
        <w:t>fostaí</w:t>
      </w:r>
      <w:proofErr w:type="spellEnd"/>
      <w:r>
        <w:rPr>
          <w:rFonts w:asciiTheme="minorHAnsi" w:hAnsiTheme="minorHAnsi" w:cstheme="minorHAnsi"/>
        </w:rPr>
        <w:t xml:space="preserve"> </w:t>
      </w:r>
      <w:proofErr w:type="spellStart"/>
      <w:r>
        <w:rPr>
          <w:rFonts w:asciiTheme="minorHAnsi" w:hAnsiTheme="minorHAnsi" w:cstheme="minorHAnsi"/>
        </w:rPr>
        <w:t>dul</w:t>
      </w:r>
      <w:proofErr w:type="spellEnd"/>
      <w:r>
        <w:rPr>
          <w:rFonts w:asciiTheme="minorHAnsi" w:hAnsiTheme="minorHAnsi" w:cstheme="minorHAnsi"/>
        </w:rPr>
        <w:t xml:space="preserve"> I </w:t>
      </w:r>
      <w:proofErr w:type="spellStart"/>
      <w:r>
        <w:rPr>
          <w:rFonts w:asciiTheme="minorHAnsi" w:hAnsiTheme="minorHAnsi" w:cstheme="minorHAnsi"/>
        </w:rPr>
        <w:t>mbun</w:t>
      </w:r>
      <w:proofErr w:type="spellEnd"/>
      <w:r>
        <w:rPr>
          <w:rFonts w:asciiTheme="minorHAnsi" w:hAnsiTheme="minorHAnsi" w:cstheme="minorHAnsi"/>
        </w:rPr>
        <w:t xml:space="preserve"> </w:t>
      </w:r>
      <w:proofErr w:type="spellStart"/>
      <w:r>
        <w:rPr>
          <w:rFonts w:asciiTheme="minorHAnsi" w:hAnsiTheme="minorHAnsi" w:cstheme="minorHAnsi"/>
        </w:rPr>
        <w:t>cleachtis</w:t>
      </w:r>
      <w:proofErr w:type="spellEnd"/>
      <w:r>
        <w:rPr>
          <w:rFonts w:asciiTheme="minorHAnsi" w:hAnsiTheme="minorHAnsi" w:cstheme="minorHAnsi"/>
        </w:rPr>
        <w:t xml:space="preserve"> </w:t>
      </w:r>
      <w:proofErr w:type="spellStart"/>
      <w:r>
        <w:rPr>
          <w:rFonts w:asciiTheme="minorHAnsi" w:hAnsiTheme="minorHAnsi" w:cstheme="minorHAnsi"/>
        </w:rPr>
        <w:t>príobhaideach</w:t>
      </w:r>
      <w:proofErr w:type="spellEnd"/>
      <w:r>
        <w:rPr>
          <w:rFonts w:asciiTheme="minorHAnsi" w:hAnsiTheme="minorHAnsi" w:cstheme="minorHAnsi"/>
        </w:rPr>
        <w:t xml:space="preserve"> </w:t>
      </w:r>
      <w:proofErr w:type="spellStart"/>
      <w:r>
        <w:rPr>
          <w:rFonts w:asciiTheme="minorHAnsi" w:hAnsiTheme="minorHAnsi" w:cstheme="minorHAnsi"/>
        </w:rPr>
        <w:t>nó</w:t>
      </w:r>
      <w:proofErr w:type="spellEnd"/>
      <w:r>
        <w:rPr>
          <w:rFonts w:asciiTheme="minorHAnsi" w:hAnsiTheme="minorHAnsi" w:cstheme="minorHAnsi"/>
        </w:rPr>
        <w:t xml:space="preserve"> </w:t>
      </w:r>
      <w:proofErr w:type="spellStart"/>
      <w:r>
        <w:rPr>
          <w:rFonts w:asciiTheme="minorHAnsi" w:hAnsiTheme="minorHAnsi" w:cstheme="minorHAnsi"/>
        </w:rPr>
        <w:t>baint</w:t>
      </w:r>
      <w:proofErr w:type="spellEnd"/>
      <w:r>
        <w:rPr>
          <w:rFonts w:asciiTheme="minorHAnsi" w:hAnsiTheme="minorHAnsi" w:cstheme="minorHAnsi"/>
        </w:rPr>
        <w:t xml:space="preserve"> a </w:t>
      </w:r>
      <w:proofErr w:type="spellStart"/>
      <w:r>
        <w:rPr>
          <w:rFonts w:asciiTheme="minorHAnsi" w:hAnsiTheme="minorHAnsi" w:cstheme="minorHAnsi"/>
        </w:rPr>
        <w:t>beith</w:t>
      </w:r>
      <w:proofErr w:type="spellEnd"/>
      <w:r>
        <w:rPr>
          <w:rFonts w:asciiTheme="minorHAnsi" w:hAnsiTheme="minorHAnsi" w:cstheme="minorHAnsi"/>
        </w:rPr>
        <w:t xml:space="preserve"> </w:t>
      </w:r>
      <w:proofErr w:type="spellStart"/>
      <w:r>
        <w:rPr>
          <w:rFonts w:asciiTheme="minorHAnsi" w:hAnsiTheme="minorHAnsi" w:cstheme="minorHAnsi"/>
        </w:rPr>
        <w:t>aige</w:t>
      </w:r>
      <w:proofErr w:type="spellEnd"/>
      <w:r>
        <w:rPr>
          <w:rFonts w:asciiTheme="minorHAnsi" w:hAnsiTheme="minorHAnsi" w:cstheme="minorHAnsi"/>
        </w:rPr>
        <w:t>/</w:t>
      </w:r>
      <w:proofErr w:type="spellStart"/>
      <w:r>
        <w:rPr>
          <w:rFonts w:asciiTheme="minorHAnsi" w:hAnsiTheme="minorHAnsi" w:cstheme="minorHAnsi"/>
        </w:rPr>
        <w:t>aicí</w:t>
      </w:r>
      <w:proofErr w:type="spellEnd"/>
      <w:r>
        <w:rPr>
          <w:rFonts w:asciiTheme="minorHAnsi" w:hAnsiTheme="minorHAnsi" w:cstheme="minorHAnsi"/>
        </w:rPr>
        <w:t xml:space="preserve"> </w:t>
      </w:r>
      <w:proofErr w:type="spellStart"/>
      <w:r>
        <w:rPr>
          <w:rFonts w:asciiTheme="minorHAnsi" w:hAnsiTheme="minorHAnsi" w:cstheme="minorHAnsi"/>
        </w:rPr>
        <w:t>aon</w:t>
      </w:r>
      <w:proofErr w:type="spellEnd"/>
      <w:r>
        <w:rPr>
          <w:rFonts w:asciiTheme="minorHAnsi" w:hAnsiTheme="minorHAnsi" w:cstheme="minorHAnsi"/>
        </w:rPr>
        <w:t xml:space="preserve"> </w:t>
      </w:r>
      <w:proofErr w:type="spellStart"/>
      <w:r>
        <w:rPr>
          <w:rFonts w:asciiTheme="minorHAnsi" w:hAnsiTheme="minorHAnsi" w:cstheme="minorHAnsi"/>
        </w:rPr>
        <w:t>gnó</w:t>
      </w:r>
      <w:proofErr w:type="spellEnd"/>
      <w:r>
        <w:rPr>
          <w:rFonts w:asciiTheme="minorHAnsi" w:hAnsiTheme="minorHAnsi" w:cstheme="minorHAnsi"/>
        </w:rPr>
        <w:t xml:space="preserve"> </w:t>
      </w:r>
      <w:proofErr w:type="spellStart"/>
      <w:r>
        <w:rPr>
          <w:rFonts w:asciiTheme="minorHAnsi" w:hAnsiTheme="minorHAnsi" w:cstheme="minorHAnsi"/>
        </w:rPr>
        <w:t>seachtrach</w:t>
      </w:r>
      <w:proofErr w:type="spellEnd"/>
      <w:r>
        <w:rPr>
          <w:rFonts w:asciiTheme="minorHAnsi" w:hAnsiTheme="minorHAnsi" w:cstheme="minorHAnsi"/>
        </w:rPr>
        <w:t xml:space="preserve"> a </w:t>
      </w:r>
      <w:proofErr w:type="spellStart"/>
      <w:r>
        <w:rPr>
          <w:rFonts w:asciiTheme="minorHAnsi" w:hAnsiTheme="minorHAnsi" w:cstheme="minorHAnsi"/>
        </w:rPr>
        <w:t>chuirfeadh</w:t>
      </w:r>
      <w:proofErr w:type="spellEnd"/>
      <w:r>
        <w:rPr>
          <w:rFonts w:asciiTheme="minorHAnsi" w:hAnsiTheme="minorHAnsi" w:cstheme="minorHAnsi"/>
        </w:rPr>
        <w:t xml:space="preserve"> </w:t>
      </w:r>
      <w:proofErr w:type="spellStart"/>
      <w:r>
        <w:rPr>
          <w:rFonts w:asciiTheme="minorHAnsi" w:hAnsiTheme="minorHAnsi" w:cstheme="minorHAnsi"/>
        </w:rPr>
        <w:t>isteach</w:t>
      </w:r>
      <w:proofErr w:type="spellEnd"/>
      <w:r>
        <w:rPr>
          <w:rFonts w:asciiTheme="minorHAnsi" w:hAnsiTheme="minorHAnsi" w:cstheme="minorHAnsi"/>
        </w:rPr>
        <w:t xml:space="preserve"> </w:t>
      </w:r>
      <w:proofErr w:type="spellStart"/>
      <w:r>
        <w:rPr>
          <w:rFonts w:asciiTheme="minorHAnsi" w:hAnsiTheme="minorHAnsi" w:cstheme="minorHAnsi"/>
        </w:rPr>
        <w:t>ar</w:t>
      </w:r>
      <w:proofErr w:type="spellEnd"/>
      <w:r>
        <w:rPr>
          <w:rFonts w:asciiTheme="minorHAnsi" w:hAnsiTheme="minorHAnsi" w:cstheme="minorHAnsi"/>
        </w:rPr>
        <w:t xml:space="preserve"> </w:t>
      </w:r>
      <w:proofErr w:type="spellStart"/>
      <w:r>
        <w:rPr>
          <w:rFonts w:asciiTheme="minorHAnsi" w:hAnsiTheme="minorHAnsi" w:cstheme="minorHAnsi"/>
        </w:rPr>
        <w:t>comhlíonadh</w:t>
      </w:r>
      <w:proofErr w:type="spellEnd"/>
      <w:r>
        <w:rPr>
          <w:rFonts w:asciiTheme="minorHAnsi" w:hAnsiTheme="minorHAnsi" w:cstheme="minorHAnsi"/>
        </w:rPr>
        <w:t xml:space="preserve"> </w:t>
      </w:r>
      <w:proofErr w:type="spellStart"/>
      <w:r>
        <w:rPr>
          <w:rFonts w:asciiTheme="minorHAnsi" w:hAnsiTheme="minorHAnsi" w:cstheme="minorHAnsi"/>
        </w:rPr>
        <w:t>dualgas</w:t>
      </w:r>
      <w:proofErr w:type="spellEnd"/>
      <w:r>
        <w:rPr>
          <w:rFonts w:asciiTheme="minorHAnsi" w:hAnsiTheme="minorHAnsi" w:cstheme="minorHAnsi"/>
        </w:rPr>
        <w:t xml:space="preserve"> </w:t>
      </w:r>
      <w:proofErr w:type="spellStart"/>
      <w:r>
        <w:rPr>
          <w:rFonts w:asciiTheme="minorHAnsi" w:hAnsiTheme="minorHAnsi" w:cstheme="minorHAnsi"/>
        </w:rPr>
        <w:t>oifigiúl</w:t>
      </w:r>
      <w:proofErr w:type="spellEnd"/>
      <w:r>
        <w:rPr>
          <w:rFonts w:asciiTheme="minorHAnsi" w:hAnsiTheme="minorHAnsi" w:cstheme="minorHAnsi"/>
        </w:rPr>
        <w:t>.</w:t>
      </w:r>
    </w:p>
    <w:p w14:paraId="010791D1" w14:textId="31BC9A65" w:rsidR="00965E09" w:rsidRPr="005416CB" w:rsidRDefault="00965E09" w:rsidP="00965E09">
      <w:pPr>
        <w:jc w:val="both"/>
        <w:rPr>
          <w:rFonts w:asciiTheme="minorHAnsi" w:eastAsia="Times New Roman" w:hAnsiTheme="minorHAnsi" w:cstheme="minorHAnsi"/>
        </w:rPr>
      </w:pPr>
      <w:r>
        <w:rPr>
          <w:rFonts w:asciiTheme="minorHAnsi" w:hAnsiTheme="minorHAnsi" w:cstheme="minorHAnsi"/>
        </w:rPr>
        <w:t xml:space="preserve"> </w:t>
      </w:r>
    </w:p>
    <w:p w14:paraId="1E0724D3" w14:textId="77777777" w:rsidR="00965E09" w:rsidRPr="00721B38" w:rsidRDefault="00965E09" w:rsidP="00965E09">
      <w:pPr>
        <w:jc w:val="both"/>
        <w:rPr>
          <w:rFonts w:asciiTheme="minorHAnsi" w:hAnsiTheme="minorHAnsi" w:cstheme="minorBidi"/>
          <w:b/>
          <w:u w:val="single"/>
          <w:lang w:bidi="ar-SA"/>
        </w:rPr>
      </w:pPr>
      <w:r w:rsidRPr="00721B38">
        <w:rPr>
          <w:rFonts w:asciiTheme="minorHAnsi" w:hAnsiTheme="minorHAnsi" w:cstheme="minorBidi"/>
          <w:b/>
          <w:u w:val="single"/>
          <w:lang w:val="ga-IE" w:bidi="ar-SA"/>
        </w:rPr>
        <w:t>Grinnfhiosrúchán an Gharda Síochána:</w:t>
      </w:r>
    </w:p>
    <w:p w14:paraId="43462492" w14:textId="1D89DF5C" w:rsidR="00965E09" w:rsidRPr="000E1683" w:rsidRDefault="00965E09" w:rsidP="008C7D2F">
      <w:pPr>
        <w:numPr>
          <w:ilvl w:val="0"/>
          <w:numId w:val="3"/>
        </w:numPr>
        <w:tabs>
          <w:tab w:val="clear" w:pos="1418"/>
          <w:tab w:val="num" w:pos="0"/>
        </w:tabs>
        <w:ind w:left="0" w:firstLine="0"/>
        <w:jc w:val="both"/>
        <w:rPr>
          <w:rFonts w:asciiTheme="minorHAnsi" w:hAnsiTheme="minorHAnsi" w:cstheme="minorBidi"/>
          <w:lang w:bidi="ar-SA"/>
        </w:rPr>
      </w:pPr>
      <w:r w:rsidRPr="000E1683">
        <w:rPr>
          <w:rFonts w:asciiTheme="minorHAnsi" w:hAnsiTheme="minorHAnsi" w:cstheme="minorBidi"/>
          <w:lang w:val="ga-IE" w:bidi="ar-SA"/>
        </w:rPr>
        <w:t>Éileofar ar an iarratasóir a n-éireoidh leis nó léi dul faoi Ghrinnfhiosrúcháin an Gharda Síochána</w:t>
      </w:r>
      <w:r w:rsidR="008C7D2F">
        <w:rPr>
          <w:rFonts w:asciiTheme="minorHAnsi" w:hAnsiTheme="minorHAnsi" w:cstheme="minorBidi"/>
          <w:lang w:val="ga-IE" w:bidi="ar-SA"/>
        </w:rPr>
        <w:t xml:space="preserve"> </w:t>
      </w:r>
      <w:r w:rsidRPr="000E1683">
        <w:rPr>
          <w:rFonts w:asciiTheme="minorHAnsi" w:hAnsiTheme="minorHAnsi" w:cstheme="minorBidi"/>
          <w:lang w:val="ga-IE" w:bidi="ar-SA"/>
        </w:rPr>
        <w:t>sula</w:t>
      </w:r>
      <w:r w:rsidR="000E1683" w:rsidRPr="000E1683">
        <w:rPr>
          <w:rFonts w:asciiTheme="minorHAnsi" w:hAnsiTheme="minorHAnsi" w:cstheme="minorBidi"/>
          <w:lang w:val="ga-IE" w:bidi="ar-SA"/>
        </w:rPr>
        <w:t xml:space="preserve"> </w:t>
      </w:r>
      <w:r w:rsidRPr="000E1683">
        <w:rPr>
          <w:rFonts w:asciiTheme="minorHAnsi" w:hAnsiTheme="minorHAnsi" w:cstheme="minorBidi"/>
          <w:lang w:val="ga-IE" w:bidi="ar-SA"/>
        </w:rPr>
        <w:t>gceapfar é/í.</w:t>
      </w:r>
    </w:p>
    <w:p w14:paraId="74F5CB3E" w14:textId="77777777" w:rsidR="00965E09" w:rsidRPr="00721B38" w:rsidRDefault="00965E09" w:rsidP="00965E09">
      <w:pPr>
        <w:jc w:val="both"/>
        <w:rPr>
          <w:rFonts w:asciiTheme="minorHAnsi" w:eastAsia="Times New Roman" w:hAnsiTheme="minorHAnsi" w:cstheme="minorBidi"/>
          <w:b/>
          <w:u w:val="single"/>
          <w:lang w:bidi="ar-SA"/>
        </w:rPr>
      </w:pPr>
    </w:p>
    <w:p w14:paraId="1482F5B9" w14:textId="77777777" w:rsidR="00965E09" w:rsidRPr="00721B38" w:rsidRDefault="00965E09" w:rsidP="00965E09">
      <w:pPr>
        <w:jc w:val="both"/>
        <w:rPr>
          <w:rFonts w:asciiTheme="minorHAnsi" w:hAnsiTheme="minorHAnsi" w:cstheme="minorBidi"/>
          <w:lang w:bidi="ar-SA"/>
        </w:rPr>
      </w:pPr>
      <w:r w:rsidRPr="00721B38">
        <w:rPr>
          <w:rFonts w:asciiTheme="minorHAnsi" w:hAnsiTheme="minorHAnsi" w:cstheme="minorBidi"/>
          <w:b/>
          <w:u w:val="single"/>
          <w:lang w:val="ga-IE" w:bidi="ar-SA"/>
        </w:rPr>
        <w:t>Ranníocaíocht Aoisliúntais:</w:t>
      </w:r>
      <w:r w:rsidRPr="00721B38">
        <w:rPr>
          <w:rFonts w:asciiTheme="minorHAnsi" w:hAnsiTheme="minorHAnsi" w:cstheme="minorBidi"/>
          <w:b/>
          <w:lang w:bidi="ar-SA"/>
        </w:rPr>
        <w:t xml:space="preserve"> </w:t>
      </w:r>
    </w:p>
    <w:p w14:paraId="7F1978C5" w14:textId="77777777" w:rsidR="00965E09" w:rsidRPr="00721B38" w:rsidRDefault="00965E09" w:rsidP="00965E09">
      <w:pPr>
        <w:ind w:right="-17"/>
        <w:jc w:val="both"/>
        <w:rPr>
          <w:rFonts w:asciiTheme="minorHAnsi" w:hAnsiTheme="minorHAnsi" w:cstheme="minorBidi"/>
          <w:lang w:bidi="ar-SA"/>
        </w:rPr>
      </w:pPr>
      <w:r w:rsidRPr="00721B38">
        <w:rPr>
          <w:rFonts w:asciiTheme="minorHAnsi" w:hAnsiTheme="minorHAnsi" w:cstheme="minorBidi"/>
          <w:lang w:val="ga-IE"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0F3B111C" w14:textId="77777777" w:rsidR="00965E09" w:rsidRPr="000E1683" w:rsidRDefault="00965E09" w:rsidP="00965E09">
      <w:pPr>
        <w:ind w:right="-17"/>
        <w:jc w:val="both"/>
        <w:rPr>
          <w:rFonts w:asciiTheme="minorHAnsi" w:eastAsia="Times New Roman" w:hAnsiTheme="minorHAnsi" w:cstheme="minorBidi"/>
          <w:sz w:val="18"/>
          <w:szCs w:val="18"/>
          <w:lang w:bidi="ar-SA"/>
        </w:rPr>
      </w:pPr>
    </w:p>
    <w:p w14:paraId="680C163E" w14:textId="77777777" w:rsidR="00965E09" w:rsidRPr="00721B38" w:rsidRDefault="00965E09" w:rsidP="00965E09">
      <w:pPr>
        <w:ind w:right="-17"/>
        <w:jc w:val="both"/>
        <w:rPr>
          <w:rFonts w:asciiTheme="minorHAnsi" w:hAnsiTheme="minorHAnsi" w:cstheme="minorBidi"/>
          <w:lang w:bidi="ar-SA"/>
        </w:rPr>
      </w:pPr>
      <w:r w:rsidRPr="00721B38">
        <w:rPr>
          <w:rFonts w:asciiTheme="minorHAnsi" w:hAnsiTheme="minorHAnsi" w:cstheme="minorBidi"/>
          <w:lang w:val="ga-IE"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721B38">
        <w:rPr>
          <w:rFonts w:asciiTheme="minorHAnsi" w:hAnsiTheme="minorHAnsi" w:cstheme="minorBidi"/>
          <w:lang w:bidi="ar-SA"/>
        </w:rPr>
        <w:t xml:space="preserve">  </w:t>
      </w:r>
    </w:p>
    <w:p w14:paraId="32BE35C5" w14:textId="77777777" w:rsidR="00965E09" w:rsidRPr="000E1683" w:rsidRDefault="00965E09" w:rsidP="00965E09">
      <w:pPr>
        <w:ind w:right="-17"/>
        <w:jc w:val="both"/>
        <w:rPr>
          <w:rFonts w:asciiTheme="minorHAnsi" w:eastAsia="Times New Roman" w:hAnsiTheme="minorHAnsi" w:cstheme="minorBidi"/>
          <w:sz w:val="18"/>
          <w:szCs w:val="18"/>
          <w:lang w:bidi="ar-SA"/>
        </w:rPr>
      </w:pPr>
    </w:p>
    <w:p w14:paraId="462199F6" w14:textId="77777777" w:rsidR="00965E09" w:rsidRPr="00721B38" w:rsidRDefault="00965E09" w:rsidP="00965E09">
      <w:pPr>
        <w:ind w:right="-17"/>
        <w:jc w:val="both"/>
        <w:rPr>
          <w:rFonts w:asciiTheme="minorHAnsi" w:hAnsiTheme="minorHAnsi" w:cstheme="minorBidi"/>
          <w:b/>
          <w:u w:val="single"/>
          <w:lang w:bidi="ar-SA"/>
        </w:rPr>
      </w:pPr>
      <w:r w:rsidRPr="00721B38">
        <w:rPr>
          <w:rFonts w:asciiTheme="minorHAnsi" w:hAnsiTheme="minorHAnsi" w:cstheme="minorBidi"/>
          <w:b/>
          <w:u w:val="single"/>
          <w:lang w:val="ga-IE" w:bidi="ar-SA"/>
        </w:rPr>
        <w:t>Scéim Baintrí &amp; Dílleachta/ Céilí &amp; Leanaí</w:t>
      </w:r>
    </w:p>
    <w:p w14:paraId="121C5294" w14:textId="77777777" w:rsidR="00965E09" w:rsidRPr="00721B38" w:rsidRDefault="00965E09" w:rsidP="00965E09">
      <w:pPr>
        <w:ind w:right="-17"/>
        <w:jc w:val="both"/>
        <w:rPr>
          <w:rFonts w:asciiTheme="minorHAnsi" w:hAnsiTheme="minorHAnsi" w:cstheme="minorBidi"/>
          <w:lang w:bidi="ar-SA"/>
        </w:rPr>
      </w:pPr>
      <w:r w:rsidRPr="00721B38">
        <w:rPr>
          <w:rFonts w:asciiTheme="minorHAnsi" w:hAnsiTheme="minorHAnsi" w:cstheme="minorBidi"/>
          <w:lang w:val="ga-IE"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2EB52E47" w14:textId="77777777" w:rsidR="00361377" w:rsidRPr="00721B38" w:rsidRDefault="00361377" w:rsidP="00965E09">
      <w:pPr>
        <w:ind w:left="720"/>
        <w:jc w:val="both"/>
        <w:rPr>
          <w:rFonts w:ascii="Book Antiqua" w:eastAsia="Times New Roman" w:hAnsi="Book Antiqua" w:cstheme="minorBidi"/>
          <w:lang w:bidi="ar-SA"/>
        </w:rPr>
      </w:pPr>
    </w:p>
    <w:p w14:paraId="743BAC31" w14:textId="77777777" w:rsidR="00965E09" w:rsidRPr="00721B38" w:rsidRDefault="00965E09" w:rsidP="00965E09">
      <w:pPr>
        <w:ind w:right="-315"/>
        <w:jc w:val="both"/>
        <w:rPr>
          <w:rFonts w:asciiTheme="minorHAnsi" w:hAnsiTheme="minorHAnsi" w:cstheme="minorBidi"/>
          <w:b/>
          <w:u w:val="single"/>
          <w:lang w:bidi="ar-SA"/>
        </w:rPr>
      </w:pPr>
      <w:r w:rsidRPr="00721B38">
        <w:rPr>
          <w:rFonts w:asciiTheme="minorHAnsi" w:hAnsiTheme="minorHAnsi" w:cstheme="minorBidi"/>
          <w:b/>
          <w:u w:val="single"/>
          <w:lang w:val="ga-IE" w:bidi="ar-SA"/>
        </w:rPr>
        <w:t>Iontrálaithe Nua ón 1 Eanáir 2013 - Scéim  Pinsean Seirbhíse Poiblí Aonair</w:t>
      </w:r>
    </w:p>
    <w:p w14:paraId="3049C1DF" w14:textId="77777777" w:rsidR="00965E09" w:rsidRPr="00721B38" w:rsidRDefault="00965E09" w:rsidP="00965E09">
      <w:pPr>
        <w:jc w:val="both"/>
        <w:rPr>
          <w:rFonts w:asciiTheme="minorHAnsi" w:hAnsiTheme="minorHAnsi" w:cstheme="minorBidi"/>
          <w:b/>
          <w:i/>
          <w:lang w:bidi="ar-SA"/>
        </w:rPr>
      </w:pPr>
      <w:r w:rsidRPr="00721B38">
        <w:rPr>
          <w:rFonts w:asciiTheme="minorHAnsi" w:hAnsiTheme="minorHAnsi" w:cstheme="minorBidi"/>
          <w:b/>
          <w:lang w:val="ga-IE" w:bidi="ar-SA"/>
        </w:rPr>
        <w:t>MAIDIR LE hIONTRÁLAITHE NUA a earcaítear an 1 Eanáir, 2013 nó ina dhiaidh sin, chomh maith le hiar-sheirbhísigh poiblí a bheadh ag filleadh ar an tseirbhís phoiblí tar éis briseadh níos mó ná 26 seachtain.</w:t>
      </w:r>
      <w:r w:rsidRPr="00721B38">
        <w:rPr>
          <w:rFonts w:asciiTheme="minorHAnsi" w:hAnsiTheme="minorHAnsi" w:cstheme="minorBidi"/>
          <w:lang w:bidi="ar-SA"/>
        </w:rPr>
        <w:t xml:space="preserve">  </w:t>
      </w:r>
      <w:r w:rsidRPr="00721B38">
        <w:rPr>
          <w:rFonts w:asciiTheme="minorHAnsi" w:hAnsiTheme="minorHAnsi" w:cstheme="minorBidi"/>
          <w:lang w:val="ga-IE" w:bidi="ar-SA"/>
        </w:rPr>
        <w:t xml:space="preserve">Tá feidhm leis an Acht um Pinsin na Seirbhíse Poiblí (Scéim Aonair agus Forálacha Eile) 2012 le d’fhostaíocht. </w:t>
      </w:r>
      <w:r w:rsidRPr="00721B38">
        <w:rPr>
          <w:rFonts w:asciiTheme="minorHAnsi" w:hAnsiTheme="minorHAnsi" w:cstheme="minorBidi"/>
          <w:lang w:bidi="ar-SA"/>
        </w:rPr>
        <w:t xml:space="preserve"> </w:t>
      </w:r>
      <w:r w:rsidRPr="00721B38">
        <w:rPr>
          <w:rFonts w:asciiTheme="minorHAnsi" w:hAnsiTheme="minorHAnsi" w:cstheme="minorBidi"/>
          <w:lang w:val="ga-IE"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721B38">
        <w:rPr>
          <w:rFonts w:asciiTheme="minorHAnsi" w:hAnsiTheme="minorHAnsi" w:cstheme="minorBidi"/>
          <w:b/>
          <w:i/>
          <w:lang w:val="ga-IE" w:bidi="ar-SA"/>
        </w:rPr>
        <w:t>ráta Aicme A den ranníocaíocht ÁSPC</w:t>
      </w:r>
      <w:r w:rsidRPr="00721B38">
        <w:rPr>
          <w:rFonts w:asciiTheme="minorHAnsi" w:hAnsiTheme="minorHAnsi" w:cstheme="minorBidi"/>
          <w:b/>
          <w:lang w:val="ga-IE" w:bidi="ar-SA"/>
        </w:rPr>
        <w:t xml:space="preserve"> </w:t>
      </w:r>
      <w:r w:rsidRPr="00721B38">
        <w:rPr>
          <w:rFonts w:asciiTheme="minorHAnsi" w:hAnsiTheme="minorHAnsi" w:cstheme="minorBidi"/>
          <w:lang w:val="ga-IE" w:bidi="ar-SA"/>
        </w:rPr>
        <w:t>a íoc.</w:t>
      </w:r>
    </w:p>
    <w:p w14:paraId="189F5B69" w14:textId="77777777" w:rsidR="00965E09" w:rsidRPr="00721B38" w:rsidRDefault="00965E09" w:rsidP="00965E09">
      <w:pPr>
        <w:jc w:val="both"/>
        <w:rPr>
          <w:rFonts w:asciiTheme="minorHAnsi" w:eastAsia="Times New Roman" w:hAnsiTheme="minorHAnsi" w:cstheme="minorBidi"/>
          <w:lang w:bidi="ar-SA"/>
        </w:rPr>
      </w:pPr>
    </w:p>
    <w:p w14:paraId="348284FD" w14:textId="77777777" w:rsidR="00965E09" w:rsidRPr="00721B38" w:rsidRDefault="00965E09" w:rsidP="00965E09">
      <w:pPr>
        <w:jc w:val="both"/>
        <w:rPr>
          <w:rFonts w:asciiTheme="minorHAnsi" w:hAnsiTheme="minorHAnsi" w:cstheme="minorBidi"/>
          <w:lang w:bidi="ar-SA"/>
        </w:rPr>
      </w:pPr>
      <w:r w:rsidRPr="00721B38">
        <w:rPr>
          <w:rFonts w:asciiTheme="minorHAnsi" w:hAnsiTheme="minorHAnsi" w:cstheme="minorBidi"/>
          <w:b/>
          <w:u w:val="single"/>
          <w:lang w:val="ga-IE" w:bidi="ar-SA"/>
        </w:rPr>
        <w:t>Aois Scoir:</w:t>
      </w:r>
      <w:r w:rsidRPr="00721B38">
        <w:rPr>
          <w:rFonts w:asciiTheme="minorHAnsi" w:hAnsiTheme="minorHAnsi" w:cstheme="minorBidi"/>
          <w:b/>
          <w:u w:val="single"/>
          <w:lang w:bidi="ar-SA"/>
        </w:rPr>
        <w:t xml:space="preserve"> </w:t>
      </w:r>
    </w:p>
    <w:p w14:paraId="0E34C072" w14:textId="77777777" w:rsidR="00965E09" w:rsidRPr="00721B38" w:rsidRDefault="00965E09" w:rsidP="00965E09">
      <w:pPr>
        <w:jc w:val="both"/>
        <w:rPr>
          <w:rFonts w:asciiTheme="minorHAnsi" w:hAnsiTheme="minorHAnsi" w:cstheme="minorBidi"/>
          <w:lang w:bidi="ar-SA"/>
        </w:rPr>
      </w:pPr>
      <w:r w:rsidRPr="00721B38">
        <w:rPr>
          <w:rFonts w:asciiTheme="minorHAnsi" w:hAnsiTheme="minorHAnsi" w:cstheme="minorBidi"/>
          <w:lang w:val="ga-IE" w:bidi="ar-SA"/>
        </w:rPr>
        <w:t>Cinnfear aois scoir maidir le Seirbhís na hEarnála Poiblí roimhe seo (más ann) agus tabharfar comhairle ina leith nuair a cheapfar an duine.</w:t>
      </w:r>
    </w:p>
    <w:p w14:paraId="18C7836C" w14:textId="77777777" w:rsidR="00965E09" w:rsidRPr="00721B38" w:rsidRDefault="00965E09" w:rsidP="00965E09">
      <w:pPr>
        <w:jc w:val="both"/>
        <w:rPr>
          <w:rFonts w:asciiTheme="minorHAnsi" w:eastAsia="Times New Roman" w:hAnsiTheme="minorHAnsi" w:cstheme="minorBidi"/>
          <w:lang w:bidi="ar-SA"/>
        </w:rPr>
      </w:pPr>
    </w:p>
    <w:p w14:paraId="39098DF1" w14:textId="77777777" w:rsidR="00965E09" w:rsidRPr="00721B38" w:rsidRDefault="00965E09" w:rsidP="00965E09">
      <w:pPr>
        <w:widowControl/>
        <w:suppressAutoHyphens w:val="0"/>
        <w:autoSpaceDE w:val="0"/>
        <w:autoSpaceDN w:val="0"/>
        <w:rPr>
          <w:rFonts w:asciiTheme="minorHAnsi" w:eastAsia="Times New Roman" w:hAnsiTheme="minorHAnsi" w:cstheme="minorBidi"/>
          <w:color w:val="000000"/>
          <w:kern w:val="0"/>
          <w:lang w:val="en-IE" w:bidi="ar-SA"/>
        </w:rPr>
      </w:pPr>
      <w:r w:rsidRPr="00721B38">
        <w:rPr>
          <w:rFonts w:asciiTheme="minorHAnsi" w:eastAsia="Times New Roman" w:hAnsiTheme="minorHAnsi" w:cstheme="minorBidi"/>
          <w:b/>
          <w:color w:val="000000"/>
          <w:kern w:val="0"/>
          <w:u w:val="single"/>
          <w:lang w:val="ga-IE" w:bidi="ar-SA"/>
        </w:rPr>
        <w:t>Iar-Fhostaithe den tSeirbhís Phoiblí</w:t>
      </w:r>
      <w:r w:rsidRPr="00721B38">
        <w:rPr>
          <w:rFonts w:asciiTheme="minorHAnsi" w:eastAsia="Times New Roman" w:hAnsiTheme="minorHAnsi" w:cstheme="minorBidi"/>
          <w:b/>
          <w:i/>
          <w:color w:val="000000"/>
          <w:kern w:val="0"/>
          <w:u w:val="single"/>
          <w:lang w:val="en-IE" w:bidi="ar-SA"/>
        </w:rPr>
        <w:t xml:space="preserve"> </w:t>
      </w:r>
    </w:p>
    <w:p w14:paraId="3E9729DF" w14:textId="77777777" w:rsidR="00965E09" w:rsidRPr="00721B38" w:rsidRDefault="00965E09" w:rsidP="00965E09">
      <w:pPr>
        <w:widowControl/>
        <w:suppressAutoHyphens w:val="0"/>
        <w:autoSpaceDE w:val="0"/>
        <w:autoSpaceDN w:val="0"/>
        <w:jc w:val="both"/>
        <w:rPr>
          <w:rFonts w:asciiTheme="minorHAnsi" w:eastAsia="Times New Roman" w:hAnsiTheme="minorHAnsi" w:cstheme="minorBidi"/>
          <w:color w:val="000000"/>
          <w:kern w:val="0"/>
          <w:lang w:val="en-IE" w:bidi="ar-SA"/>
        </w:rPr>
      </w:pPr>
      <w:r w:rsidRPr="00721B38">
        <w:rPr>
          <w:rFonts w:asciiTheme="minorHAnsi" w:eastAsia="Times New Roman" w:hAnsiTheme="minorHAnsi" w:cstheme="minorBidi"/>
          <w:color w:val="000000"/>
          <w:kern w:val="0"/>
          <w:lang w:val="ga-IE"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482E2940" w14:textId="77777777" w:rsidR="00965E09" w:rsidRPr="00721B38" w:rsidRDefault="00965E09" w:rsidP="00965E09">
      <w:pPr>
        <w:widowControl/>
        <w:numPr>
          <w:ilvl w:val="0"/>
          <w:numId w:val="6"/>
        </w:numPr>
        <w:suppressAutoHyphens w:val="0"/>
        <w:autoSpaceDE w:val="0"/>
        <w:autoSpaceDN w:val="0"/>
        <w:ind w:left="1440"/>
        <w:jc w:val="both"/>
        <w:rPr>
          <w:rFonts w:asciiTheme="minorHAnsi" w:eastAsia="Times New Roman" w:hAnsiTheme="minorHAnsi" w:cstheme="minorBidi"/>
          <w:i/>
          <w:color w:val="000000"/>
          <w:kern w:val="0"/>
          <w:lang w:val="en-IE" w:bidi="ar-SA"/>
        </w:rPr>
      </w:pPr>
      <w:r w:rsidRPr="00721B38">
        <w:rPr>
          <w:rFonts w:asciiTheme="minorHAnsi" w:eastAsia="Times New Roman" w:hAnsiTheme="minorHAnsi" w:cstheme="minorBidi"/>
          <w:i/>
          <w:color w:val="000000"/>
          <w:kern w:val="0"/>
          <w:lang w:val="ga-IE" w:bidi="ar-SA"/>
        </w:rPr>
        <w:t>Scéim Dhreasaithe don Luathscor (ISER)</w:t>
      </w:r>
    </w:p>
    <w:p w14:paraId="2DF162E7" w14:textId="77777777" w:rsidR="00965E09" w:rsidRPr="00721B38" w:rsidRDefault="00965E09" w:rsidP="00965E09">
      <w:pPr>
        <w:widowControl/>
        <w:numPr>
          <w:ilvl w:val="0"/>
          <w:numId w:val="6"/>
        </w:numPr>
        <w:suppressAutoHyphens w:val="0"/>
        <w:autoSpaceDE w:val="0"/>
        <w:autoSpaceDN w:val="0"/>
        <w:ind w:left="1440"/>
        <w:jc w:val="both"/>
        <w:rPr>
          <w:rFonts w:asciiTheme="minorHAnsi" w:eastAsia="Times New Roman" w:hAnsiTheme="minorHAnsi" w:cstheme="minorBidi"/>
          <w:color w:val="000000"/>
          <w:kern w:val="0"/>
          <w:lang w:val="en-IE" w:bidi="ar-SA"/>
        </w:rPr>
      </w:pPr>
      <w:r w:rsidRPr="00721B38">
        <w:rPr>
          <w:rFonts w:asciiTheme="minorHAnsi" w:eastAsia="Times New Roman" w:hAnsiTheme="minorHAnsi" w:cstheme="minorBidi"/>
          <w:i/>
          <w:kern w:val="0"/>
          <w:lang w:val="ga-IE" w:bidi="ar-SA"/>
        </w:rPr>
        <w:t>Ciorclán na Roinne Sláinte agus Leanaí (7/2010)</w:t>
      </w:r>
      <w:r w:rsidRPr="00721B38">
        <w:rPr>
          <w:rFonts w:asciiTheme="minorHAnsi" w:eastAsia="Times New Roman" w:hAnsiTheme="minorHAnsi" w:cstheme="minorBidi"/>
          <w:b/>
          <w:i/>
          <w:kern w:val="0"/>
          <w:lang w:val="en-IE" w:bidi="ar-SA"/>
        </w:rPr>
        <w:t xml:space="preserve"> </w:t>
      </w:r>
    </w:p>
    <w:p w14:paraId="206C0BEA" w14:textId="77777777" w:rsidR="00965E09" w:rsidRPr="00721B38" w:rsidRDefault="00965E09" w:rsidP="00965E09">
      <w:pPr>
        <w:widowControl/>
        <w:numPr>
          <w:ilvl w:val="0"/>
          <w:numId w:val="6"/>
        </w:numPr>
        <w:suppressAutoHyphens w:val="0"/>
        <w:autoSpaceDE w:val="0"/>
        <w:autoSpaceDN w:val="0"/>
        <w:ind w:left="1440"/>
        <w:jc w:val="both"/>
        <w:rPr>
          <w:rFonts w:asciiTheme="minorHAnsi" w:eastAsia="Times New Roman" w:hAnsiTheme="minorHAnsi" w:cstheme="minorBidi"/>
          <w:color w:val="000000"/>
          <w:kern w:val="0"/>
          <w:lang w:val="en-IE" w:bidi="ar-SA"/>
        </w:rPr>
      </w:pPr>
      <w:r w:rsidRPr="00721B38">
        <w:rPr>
          <w:rFonts w:asciiTheme="minorHAnsi" w:eastAsia="Times New Roman" w:hAnsiTheme="minorHAnsi" w:cstheme="minorBidi"/>
          <w:i/>
          <w:color w:val="000000"/>
          <w:kern w:val="0"/>
          <w:lang w:val="ga-IE" w:bidi="ar-SA"/>
        </w:rPr>
        <w:t>Comhaontú Comhchoiteann:</w:t>
      </w:r>
      <w:r w:rsidRPr="00721B38">
        <w:rPr>
          <w:rFonts w:asciiTheme="minorHAnsi" w:eastAsia="Times New Roman" w:hAnsiTheme="minorHAnsi" w:cstheme="minorBidi"/>
          <w:i/>
          <w:color w:val="000000"/>
          <w:kern w:val="0"/>
          <w:lang w:val="en-IE" w:bidi="ar-SA"/>
        </w:rPr>
        <w:t xml:space="preserve"> </w:t>
      </w:r>
      <w:r w:rsidRPr="00721B38">
        <w:rPr>
          <w:rFonts w:asciiTheme="minorHAnsi" w:eastAsia="Times New Roman" w:hAnsiTheme="minorHAnsi" w:cstheme="minorBidi"/>
          <w:i/>
          <w:color w:val="000000"/>
          <w:kern w:val="0"/>
          <w:lang w:val="ga-IE" w:bidi="ar-SA"/>
        </w:rPr>
        <w:t>Íocaíochtaí Iomarcaíochta d’Fhostaithe sa tSeirbhís Phoiblí</w:t>
      </w:r>
      <w:r w:rsidRPr="00721B38">
        <w:rPr>
          <w:rFonts w:asciiTheme="minorHAnsi" w:eastAsia="Times New Roman" w:hAnsiTheme="minorHAnsi" w:cstheme="minorBidi"/>
          <w:i/>
          <w:color w:val="000000"/>
          <w:kern w:val="0"/>
          <w:lang w:val="en-IE" w:bidi="ar-SA"/>
        </w:rPr>
        <w:t xml:space="preserve"> </w:t>
      </w:r>
    </w:p>
    <w:p w14:paraId="6C11DB3C" w14:textId="77777777" w:rsidR="00965E09" w:rsidRPr="00721B38" w:rsidRDefault="00965E09" w:rsidP="00965E09">
      <w:pPr>
        <w:widowControl/>
        <w:suppressAutoHyphens w:val="0"/>
        <w:autoSpaceDE w:val="0"/>
        <w:autoSpaceDN w:val="0"/>
        <w:ind w:left="1440"/>
        <w:jc w:val="both"/>
        <w:rPr>
          <w:rFonts w:asciiTheme="minorHAnsi" w:eastAsia="Times New Roman" w:hAnsiTheme="minorHAnsi" w:cstheme="minorBidi"/>
          <w:i/>
          <w:color w:val="000000"/>
          <w:kern w:val="0"/>
          <w:sz w:val="22"/>
          <w:lang w:val="en-IE" w:bidi="ar-SA"/>
        </w:rPr>
      </w:pPr>
    </w:p>
    <w:p w14:paraId="041474BA" w14:textId="77777777" w:rsidR="00965E09" w:rsidRPr="00721B38" w:rsidRDefault="00965E09" w:rsidP="00965E09">
      <w:pPr>
        <w:widowControl/>
        <w:suppressAutoHyphens w:val="0"/>
        <w:autoSpaceDE w:val="0"/>
        <w:autoSpaceDN w:val="0"/>
        <w:jc w:val="both"/>
        <w:rPr>
          <w:rFonts w:asciiTheme="minorHAnsi" w:eastAsia="Times New Roman" w:hAnsiTheme="minorHAnsi" w:cstheme="minorBidi"/>
          <w:color w:val="000000"/>
          <w:kern w:val="0"/>
          <w:lang w:val="en-IE" w:bidi="ar-SA"/>
        </w:rPr>
      </w:pPr>
      <w:r w:rsidRPr="00721B38">
        <w:rPr>
          <w:rFonts w:asciiTheme="minorHAnsi" w:eastAsia="Times New Roman" w:hAnsiTheme="minorHAnsi" w:cstheme="minorBidi"/>
          <w:color w:val="000000"/>
          <w:kern w:val="0"/>
          <w:lang w:val="ga-IE"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721B38">
        <w:rPr>
          <w:rFonts w:asciiTheme="minorHAnsi" w:eastAsia="Times New Roman" w:hAnsiTheme="minorHAnsi" w:cstheme="minorBidi"/>
          <w:color w:val="000000"/>
          <w:kern w:val="0"/>
          <w:lang w:val="en-IE" w:bidi="ar-SA"/>
        </w:rPr>
        <w:t xml:space="preserve"> </w:t>
      </w:r>
    </w:p>
    <w:p w14:paraId="1FCEB4A7" w14:textId="77777777" w:rsidR="00965E09" w:rsidRPr="00721B38" w:rsidRDefault="00965E09" w:rsidP="00965E09">
      <w:pPr>
        <w:widowControl/>
        <w:suppressAutoHyphens w:val="0"/>
        <w:autoSpaceDE w:val="0"/>
        <w:autoSpaceDN w:val="0"/>
        <w:jc w:val="both"/>
        <w:rPr>
          <w:rFonts w:asciiTheme="minorHAnsi" w:eastAsia="Times New Roman" w:hAnsiTheme="minorHAnsi" w:cstheme="minorBidi"/>
          <w:color w:val="000000"/>
          <w:kern w:val="0"/>
          <w:lang w:val="en-IE" w:bidi="ar-SA"/>
        </w:rPr>
      </w:pPr>
    </w:p>
    <w:p w14:paraId="57F51D2B" w14:textId="77777777" w:rsidR="00965E09" w:rsidRPr="00721B38" w:rsidRDefault="00965E09" w:rsidP="00965E09">
      <w:pPr>
        <w:widowControl/>
        <w:suppressAutoHyphens w:val="0"/>
        <w:autoSpaceDE w:val="0"/>
        <w:autoSpaceDN w:val="0"/>
        <w:jc w:val="both"/>
        <w:rPr>
          <w:rFonts w:asciiTheme="minorHAnsi" w:eastAsia="Times New Roman" w:hAnsiTheme="minorHAnsi" w:cstheme="minorBidi"/>
          <w:color w:val="000000"/>
          <w:kern w:val="0"/>
          <w:lang w:val="en-IE" w:bidi="ar-SA"/>
        </w:rPr>
      </w:pPr>
      <w:r w:rsidRPr="00721B38">
        <w:rPr>
          <w:rFonts w:asciiTheme="minorHAnsi" w:eastAsia="Times New Roman" w:hAnsiTheme="minorHAnsi" w:cstheme="minorBidi"/>
          <w:b/>
          <w:i/>
          <w:color w:val="000000"/>
          <w:kern w:val="0"/>
          <w:u w:val="single"/>
          <w:lang w:val="ga-IE" w:bidi="ar-SA"/>
        </w:rPr>
        <w:lastRenderedPageBreak/>
        <w:t>Dearbhú</w:t>
      </w:r>
      <w:r w:rsidRPr="00721B38">
        <w:rPr>
          <w:rFonts w:asciiTheme="minorHAnsi" w:eastAsia="Times New Roman" w:hAnsiTheme="minorHAnsi" w:cstheme="minorBidi"/>
          <w:b/>
          <w:i/>
          <w:color w:val="000000"/>
          <w:kern w:val="0"/>
          <w:u w:val="single"/>
          <w:lang w:val="en-IE" w:bidi="ar-SA"/>
        </w:rPr>
        <w:t xml:space="preserve"> </w:t>
      </w:r>
    </w:p>
    <w:p w14:paraId="716CE4CB" w14:textId="77777777" w:rsidR="00965E09" w:rsidRDefault="00965E09" w:rsidP="00965E09">
      <w:pPr>
        <w:jc w:val="both"/>
        <w:rPr>
          <w:rFonts w:asciiTheme="minorHAnsi" w:hAnsiTheme="minorHAnsi" w:cstheme="minorBidi"/>
          <w:lang w:val="ga-IE" w:bidi="ar-SA"/>
        </w:rPr>
      </w:pPr>
      <w:r w:rsidRPr="00721B38">
        <w:rPr>
          <w:rFonts w:asciiTheme="minorHAnsi" w:hAnsiTheme="minorHAnsi" w:cstheme="minorBidi"/>
          <w:lang w:val="ga-IE" w:bidi="ar-SA"/>
        </w:rPr>
        <w:t>Éilítear ar iarratasóirí a dhearbhú má bhain siad leas roimhe seo as scéim seirbhíse poiblí dreasachta luathscoir agus/nó as comhaontú comhchoiteann mar a luaitear thuas.</w:t>
      </w:r>
      <w:r w:rsidRPr="00721B38">
        <w:rPr>
          <w:rFonts w:asciiTheme="minorHAnsi" w:hAnsiTheme="minorHAnsi" w:cstheme="minorBidi"/>
          <w:lang w:bidi="ar-SA"/>
        </w:rPr>
        <w:t xml:space="preserve"> </w:t>
      </w:r>
      <w:r w:rsidRPr="00721B38">
        <w:rPr>
          <w:rFonts w:asciiTheme="minorHAnsi" w:hAnsiTheme="minorHAnsi" w:cstheme="minorBidi"/>
          <w:lang w:val="ga-IE"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79922858" w14:textId="77777777" w:rsidR="00965E09" w:rsidRPr="00721B38" w:rsidRDefault="00965E09" w:rsidP="00965E09">
      <w:pPr>
        <w:jc w:val="both"/>
        <w:rPr>
          <w:rFonts w:asciiTheme="minorHAnsi" w:hAnsiTheme="minorHAnsi" w:cstheme="minorBidi"/>
          <w:lang w:bidi="ar-SA"/>
        </w:rPr>
      </w:pPr>
    </w:p>
    <w:p w14:paraId="7722A7AF" w14:textId="77777777" w:rsidR="00965E09" w:rsidRPr="00CC6A65" w:rsidRDefault="00965E09" w:rsidP="00965E09">
      <w:pPr>
        <w:pStyle w:val="NoSpacing"/>
        <w:jc w:val="both"/>
        <w:rPr>
          <w:rFonts w:asciiTheme="minorHAnsi" w:hAnsiTheme="minorHAnsi" w:cstheme="minorHAnsi"/>
          <w:b/>
          <w:u w:val="single"/>
        </w:rPr>
      </w:pPr>
      <w:r>
        <w:rPr>
          <w:rFonts w:asciiTheme="minorHAnsi" w:hAnsiTheme="minorHAnsi" w:cstheme="minorHAnsi"/>
          <w:b/>
          <w:bCs/>
          <w:u w:val="single"/>
          <w:lang w:val="ga"/>
        </w:rPr>
        <w:t xml:space="preserve">Tairiscint Cheapacháin </w:t>
      </w:r>
    </w:p>
    <w:p w14:paraId="0787DE30" w14:textId="77777777" w:rsidR="00965E09" w:rsidRDefault="00965E09" w:rsidP="00965E09">
      <w:pPr>
        <w:pStyle w:val="NoSpacing"/>
        <w:jc w:val="both"/>
        <w:rPr>
          <w:rFonts w:asciiTheme="minorHAnsi" w:hAnsiTheme="minorHAnsi" w:cstheme="minorHAnsi"/>
          <w:lang w:val="ga"/>
        </w:rPr>
      </w:pPr>
      <w:r>
        <w:rPr>
          <w:rFonts w:asciiTheme="minorHAnsi" w:hAnsiTheme="minorHAnsi" w:cstheme="minorHAnsi"/>
          <w:lang w:val="ga"/>
        </w:rPr>
        <w:t xml:space="preserve">Éileoidh Comhairle Cathrach na Gaillimhe ar dhaoine a dtairgfear ceapachán dóibh glacadh leis an gceapachán sin laistigh de </w:t>
      </w:r>
      <w:r>
        <w:rPr>
          <w:rFonts w:asciiTheme="minorHAnsi" w:hAnsiTheme="minorHAnsi" w:cstheme="minorHAnsi"/>
          <w:b/>
          <w:bCs/>
          <w:u w:val="single"/>
          <w:lang w:val="ga"/>
        </w:rPr>
        <w:t>thréimhse nach mó ná mí amháin</w:t>
      </w:r>
      <w:r>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0263836D" w14:textId="77777777" w:rsidR="00965E09" w:rsidRDefault="00965E09" w:rsidP="00965E09">
      <w:pPr>
        <w:pStyle w:val="NoSpacing"/>
        <w:jc w:val="both"/>
        <w:rPr>
          <w:rFonts w:asciiTheme="minorHAnsi" w:hAnsiTheme="minorHAnsi" w:cstheme="minorHAnsi"/>
          <w:lang w:val="ga"/>
        </w:rPr>
      </w:pPr>
    </w:p>
    <w:p w14:paraId="3EB5919D" w14:textId="77777777" w:rsidR="00965E09" w:rsidRDefault="00965E09" w:rsidP="00965E09">
      <w:pPr>
        <w:pStyle w:val="NoSpacing"/>
        <w:jc w:val="both"/>
        <w:rPr>
          <w:rFonts w:asciiTheme="minorHAnsi" w:hAnsiTheme="minorHAnsi" w:cstheme="minorHAnsi"/>
          <w:lang w:val="ga"/>
        </w:rPr>
      </w:pPr>
      <w:r>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276C05B" w14:textId="77777777" w:rsidR="005776E1" w:rsidRDefault="005776E1">
      <w:pPr>
        <w:jc w:val="both"/>
        <w:rPr>
          <w:rFonts w:asciiTheme="minorHAnsi" w:eastAsia="Times New Roman" w:hAnsiTheme="minorHAnsi" w:cstheme="minorBidi"/>
          <w:lang w:bidi="ar-SA"/>
        </w:rPr>
      </w:pPr>
    </w:p>
    <w:p w14:paraId="70BE0C1E" w14:textId="394527FC" w:rsidR="005776E1" w:rsidRDefault="005776E1">
      <w:pPr>
        <w:jc w:val="both"/>
        <w:rPr>
          <w:rFonts w:asciiTheme="minorHAnsi" w:eastAsia="Times New Roman" w:hAnsiTheme="minorHAnsi" w:cstheme="minorBidi"/>
          <w:lang w:bidi="ar-SA"/>
        </w:rPr>
      </w:pPr>
    </w:p>
    <w:p w14:paraId="2D1BC0D2" w14:textId="0AA8FC6B" w:rsidR="00965E09" w:rsidRDefault="00965E09">
      <w:pPr>
        <w:jc w:val="both"/>
        <w:rPr>
          <w:rFonts w:asciiTheme="minorHAnsi" w:eastAsia="Times New Roman" w:hAnsiTheme="minorHAnsi" w:cstheme="minorBidi"/>
          <w:lang w:bidi="ar-SA"/>
        </w:rPr>
      </w:pPr>
    </w:p>
    <w:p w14:paraId="0FE8485A" w14:textId="77BD2757" w:rsidR="000E1683" w:rsidRDefault="000E1683">
      <w:pPr>
        <w:jc w:val="both"/>
        <w:rPr>
          <w:rFonts w:asciiTheme="minorHAnsi" w:eastAsia="Times New Roman" w:hAnsiTheme="minorHAnsi" w:cstheme="minorBidi"/>
          <w:lang w:bidi="ar-SA"/>
        </w:rPr>
      </w:pPr>
    </w:p>
    <w:p w14:paraId="2E9B34BC" w14:textId="03B02404" w:rsidR="00361377" w:rsidRDefault="00361377">
      <w:pPr>
        <w:jc w:val="both"/>
        <w:rPr>
          <w:rFonts w:asciiTheme="minorHAnsi" w:eastAsia="Times New Roman" w:hAnsiTheme="minorHAnsi" w:cstheme="minorBidi"/>
          <w:lang w:bidi="ar-SA"/>
        </w:rPr>
      </w:pPr>
    </w:p>
    <w:p w14:paraId="17626B6C" w14:textId="35BFCA07" w:rsidR="006443C4" w:rsidRDefault="006443C4">
      <w:pPr>
        <w:jc w:val="both"/>
        <w:rPr>
          <w:rFonts w:asciiTheme="minorHAnsi" w:eastAsia="Times New Roman" w:hAnsiTheme="minorHAnsi" w:cstheme="minorBidi"/>
          <w:lang w:bidi="ar-SA"/>
        </w:rPr>
      </w:pPr>
    </w:p>
    <w:p w14:paraId="19B64670" w14:textId="00B8ECA4" w:rsidR="006443C4" w:rsidRDefault="006443C4">
      <w:pPr>
        <w:jc w:val="both"/>
        <w:rPr>
          <w:rFonts w:asciiTheme="minorHAnsi" w:eastAsia="Times New Roman" w:hAnsiTheme="minorHAnsi" w:cstheme="minorBidi"/>
          <w:lang w:bidi="ar-SA"/>
        </w:rPr>
      </w:pPr>
    </w:p>
    <w:p w14:paraId="515AFAA9" w14:textId="2A4F103F" w:rsidR="006443C4" w:rsidRDefault="006443C4">
      <w:pPr>
        <w:jc w:val="both"/>
        <w:rPr>
          <w:rFonts w:asciiTheme="minorHAnsi" w:eastAsia="Times New Roman" w:hAnsiTheme="minorHAnsi" w:cstheme="minorBidi"/>
          <w:lang w:bidi="ar-SA"/>
        </w:rPr>
      </w:pPr>
    </w:p>
    <w:p w14:paraId="362F0094" w14:textId="4435F060" w:rsidR="006443C4" w:rsidRDefault="006443C4">
      <w:pPr>
        <w:jc w:val="both"/>
        <w:rPr>
          <w:rFonts w:asciiTheme="minorHAnsi" w:eastAsia="Times New Roman" w:hAnsiTheme="minorHAnsi" w:cstheme="minorBidi"/>
          <w:lang w:bidi="ar-SA"/>
        </w:rPr>
      </w:pPr>
    </w:p>
    <w:p w14:paraId="64537F12" w14:textId="3FD80CD1" w:rsidR="006443C4" w:rsidRDefault="006443C4">
      <w:pPr>
        <w:jc w:val="both"/>
        <w:rPr>
          <w:rFonts w:asciiTheme="minorHAnsi" w:eastAsia="Times New Roman" w:hAnsiTheme="minorHAnsi" w:cstheme="minorBidi"/>
          <w:lang w:bidi="ar-SA"/>
        </w:rPr>
      </w:pPr>
    </w:p>
    <w:p w14:paraId="5E7072DC" w14:textId="1AF33FF6" w:rsidR="00662857" w:rsidRDefault="00662857">
      <w:pPr>
        <w:jc w:val="both"/>
        <w:rPr>
          <w:rFonts w:asciiTheme="minorHAnsi" w:eastAsia="Times New Roman" w:hAnsiTheme="minorHAnsi" w:cstheme="minorBidi"/>
          <w:lang w:bidi="ar-SA"/>
        </w:rPr>
      </w:pPr>
    </w:p>
    <w:p w14:paraId="00E97246" w14:textId="16D199DC" w:rsidR="00662857" w:rsidRDefault="00662857">
      <w:pPr>
        <w:jc w:val="both"/>
        <w:rPr>
          <w:rFonts w:asciiTheme="minorHAnsi" w:eastAsia="Times New Roman" w:hAnsiTheme="minorHAnsi" w:cstheme="minorBidi"/>
          <w:lang w:bidi="ar-SA"/>
        </w:rPr>
      </w:pPr>
    </w:p>
    <w:p w14:paraId="020849C5" w14:textId="1302B611" w:rsidR="00662857" w:rsidRDefault="00662857">
      <w:pPr>
        <w:jc w:val="both"/>
        <w:rPr>
          <w:rFonts w:asciiTheme="minorHAnsi" w:eastAsia="Times New Roman" w:hAnsiTheme="minorHAnsi" w:cstheme="minorBidi"/>
          <w:lang w:bidi="ar-SA"/>
        </w:rPr>
      </w:pPr>
    </w:p>
    <w:p w14:paraId="6A0F5B71" w14:textId="6A33EC28" w:rsidR="00662857" w:rsidRDefault="00662857">
      <w:pPr>
        <w:jc w:val="both"/>
        <w:rPr>
          <w:rFonts w:asciiTheme="minorHAnsi" w:eastAsia="Times New Roman" w:hAnsiTheme="minorHAnsi" w:cstheme="minorBidi"/>
          <w:lang w:bidi="ar-SA"/>
        </w:rPr>
      </w:pPr>
    </w:p>
    <w:p w14:paraId="64F7A47A" w14:textId="0B6DD662" w:rsidR="00662857" w:rsidRDefault="00662857">
      <w:pPr>
        <w:jc w:val="both"/>
        <w:rPr>
          <w:rFonts w:asciiTheme="minorHAnsi" w:eastAsia="Times New Roman" w:hAnsiTheme="minorHAnsi" w:cstheme="minorBidi"/>
          <w:lang w:bidi="ar-SA"/>
        </w:rPr>
      </w:pPr>
    </w:p>
    <w:p w14:paraId="0FC61CF6" w14:textId="3E51B50D" w:rsidR="00662857" w:rsidRDefault="00662857">
      <w:pPr>
        <w:jc w:val="both"/>
        <w:rPr>
          <w:rFonts w:asciiTheme="minorHAnsi" w:eastAsia="Times New Roman" w:hAnsiTheme="minorHAnsi" w:cstheme="minorBidi"/>
          <w:lang w:bidi="ar-SA"/>
        </w:rPr>
      </w:pPr>
    </w:p>
    <w:p w14:paraId="5F9B8997" w14:textId="6CFA45D6" w:rsidR="00662857" w:rsidRDefault="00662857">
      <w:pPr>
        <w:jc w:val="both"/>
        <w:rPr>
          <w:rFonts w:asciiTheme="minorHAnsi" w:eastAsia="Times New Roman" w:hAnsiTheme="minorHAnsi" w:cstheme="minorBidi"/>
          <w:lang w:bidi="ar-SA"/>
        </w:rPr>
      </w:pPr>
    </w:p>
    <w:p w14:paraId="585616BB" w14:textId="79B2E4AA" w:rsidR="00662857" w:rsidRDefault="00662857">
      <w:pPr>
        <w:jc w:val="both"/>
        <w:rPr>
          <w:rFonts w:asciiTheme="minorHAnsi" w:eastAsia="Times New Roman" w:hAnsiTheme="minorHAnsi" w:cstheme="minorBidi"/>
          <w:lang w:bidi="ar-SA"/>
        </w:rPr>
      </w:pPr>
    </w:p>
    <w:p w14:paraId="5EFB3AB4" w14:textId="6707E96C" w:rsidR="00662857" w:rsidRDefault="00662857">
      <w:pPr>
        <w:jc w:val="both"/>
        <w:rPr>
          <w:rFonts w:asciiTheme="minorHAnsi" w:eastAsia="Times New Roman" w:hAnsiTheme="minorHAnsi" w:cstheme="minorBidi"/>
          <w:lang w:bidi="ar-SA"/>
        </w:rPr>
      </w:pPr>
    </w:p>
    <w:p w14:paraId="3592D2DD" w14:textId="5CB04113" w:rsidR="00662857" w:rsidRDefault="00662857">
      <w:pPr>
        <w:jc w:val="both"/>
        <w:rPr>
          <w:rFonts w:asciiTheme="minorHAnsi" w:eastAsia="Times New Roman" w:hAnsiTheme="minorHAnsi" w:cstheme="minorBidi"/>
          <w:lang w:bidi="ar-SA"/>
        </w:rPr>
      </w:pPr>
    </w:p>
    <w:p w14:paraId="70BD591B" w14:textId="2B104D88" w:rsidR="00662857" w:rsidRDefault="00662857">
      <w:pPr>
        <w:jc w:val="both"/>
        <w:rPr>
          <w:rFonts w:asciiTheme="minorHAnsi" w:eastAsia="Times New Roman" w:hAnsiTheme="minorHAnsi" w:cstheme="minorBidi"/>
          <w:lang w:bidi="ar-SA"/>
        </w:rPr>
      </w:pPr>
    </w:p>
    <w:p w14:paraId="2B7B2377" w14:textId="2E0C4387" w:rsidR="00662857" w:rsidRDefault="00662857">
      <w:pPr>
        <w:jc w:val="both"/>
        <w:rPr>
          <w:rFonts w:asciiTheme="minorHAnsi" w:eastAsia="Times New Roman" w:hAnsiTheme="minorHAnsi" w:cstheme="minorBidi"/>
          <w:lang w:bidi="ar-SA"/>
        </w:rPr>
      </w:pPr>
    </w:p>
    <w:p w14:paraId="27876DD5" w14:textId="118D4B6A" w:rsidR="00662857" w:rsidRDefault="00662857">
      <w:pPr>
        <w:jc w:val="both"/>
        <w:rPr>
          <w:rFonts w:asciiTheme="minorHAnsi" w:eastAsia="Times New Roman" w:hAnsiTheme="minorHAnsi" w:cstheme="minorBidi"/>
          <w:lang w:bidi="ar-SA"/>
        </w:rPr>
      </w:pPr>
    </w:p>
    <w:p w14:paraId="7492DC79" w14:textId="41210C49" w:rsidR="00662857" w:rsidRDefault="00662857">
      <w:pPr>
        <w:jc w:val="both"/>
        <w:rPr>
          <w:rFonts w:asciiTheme="minorHAnsi" w:eastAsia="Times New Roman" w:hAnsiTheme="minorHAnsi" w:cstheme="minorBidi"/>
          <w:lang w:bidi="ar-SA"/>
        </w:rPr>
      </w:pPr>
    </w:p>
    <w:p w14:paraId="2BE12FF3" w14:textId="78F95889" w:rsidR="00662857" w:rsidRDefault="00662857">
      <w:pPr>
        <w:jc w:val="both"/>
        <w:rPr>
          <w:rFonts w:asciiTheme="minorHAnsi" w:eastAsia="Times New Roman" w:hAnsiTheme="minorHAnsi" w:cstheme="minorBidi"/>
          <w:lang w:bidi="ar-SA"/>
        </w:rPr>
      </w:pPr>
    </w:p>
    <w:p w14:paraId="10C6891E" w14:textId="2B86F56D" w:rsidR="00662857" w:rsidRDefault="00662857">
      <w:pPr>
        <w:jc w:val="both"/>
        <w:rPr>
          <w:rFonts w:asciiTheme="minorHAnsi" w:eastAsia="Times New Roman" w:hAnsiTheme="minorHAnsi" w:cstheme="minorBidi"/>
          <w:lang w:bidi="ar-SA"/>
        </w:rPr>
      </w:pPr>
    </w:p>
    <w:p w14:paraId="738232E8" w14:textId="64E7E617" w:rsidR="00662857" w:rsidRDefault="00662857">
      <w:pPr>
        <w:jc w:val="both"/>
        <w:rPr>
          <w:rFonts w:asciiTheme="minorHAnsi" w:eastAsia="Times New Roman" w:hAnsiTheme="minorHAnsi" w:cstheme="minorBidi"/>
          <w:lang w:bidi="ar-SA"/>
        </w:rPr>
      </w:pPr>
    </w:p>
    <w:p w14:paraId="2F72EB48" w14:textId="66B8E459" w:rsidR="00662857" w:rsidRDefault="00662857">
      <w:pPr>
        <w:jc w:val="both"/>
        <w:rPr>
          <w:rFonts w:asciiTheme="minorHAnsi" w:eastAsia="Times New Roman" w:hAnsiTheme="minorHAnsi" w:cstheme="minorBidi"/>
          <w:lang w:bidi="ar-SA"/>
        </w:rPr>
      </w:pPr>
    </w:p>
    <w:p w14:paraId="5E1D1734" w14:textId="1D0FFCCF" w:rsidR="00662857" w:rsidRDefault="00662857">
      <w:pPr>
        <w:jc w:val="both"/>
        <w:rPr>
          <w:rFonts w:asciiTheme="minorHAnsi" w:eastAsia="Times New Roman" w:hAnsiTheme="minorHAnsi" w:cstheme="minorBidi"/>
          <w:lang w:bidi="ar-SA"/>
        </w:rPr>
      </w:pPr>
    </w:p>
    <w:p w14:paraId="09625FA7" w14:textId="1DFC43F7" w:rsidR="00662857" w:rsidRDefault="00662857">
      <w:pPr>
        <w:jc w:val="both"/>
        <w:rPr>
          <w:rFonts w:asciiTheme="minorHAnsi" w:eastAsia="Times New Roman" w:hAnsiTheme="minorHAnsi" w:cstheme="minorBidi"/>
          <w:lang w:bidi="ar-SA"/>
        </w:rPr>
      </w:pPr>
    </w:p>
    <w:p w14:paraId="71C81A58" w14:textId="77777777" w:rsidR="00662857" w:rsidRDefault="00662857">
      <w:pPr>
        <w:jc w:val="both"/>
        <w:rPr>
          <w:rFonts w:asciiTheme="minorHAnsi" w:eastAsia="Times New Roman" w:hAnsiTheme="minorHAnsi" w:cstheme="minorBidi"/>
          <w:lang w:bidi="ar-SA"/>
        </w:rPr>
      </w:pPr>
    </w:p>
    <w:p w14:paraId="4B6D8FDC" w14:textId="4534C416" w:rsidR="002164F4" w:rsidRDefault="002164F4">
      <w:pPr>
        <w:jc w:val="both"/>
        <w:rPr>
          <w:rFonts w:asciiTheme="minorHAnsi" w:eastAsia="Times New Roman" w:hAnsiTheme="minorHAnsi" w:cstheme="minorBidi"/>
          <w:lang w:bidi="ar-SA"/>
        </w:rPr>
      </w:pPr>
    </w:p>
    <w:p w14:paraId="14535FAE" w14:textId="5D8A47F6" w:rsidR="002164F4" w:rsidRDefault="002164F4">
      <w:pPr>
        <w:jc w:val="both"/>
        <w:rPr>
          <w:rFonts w:asciiTheme="minorHAnsi" w:eastAsia="Times New Roman" w:hAnsiTheme="minorHAnsi" w:cstheme="minorBidi"/>
          <w:lang w:bidi="ar-SA"/>
        </w:rPr>
      </w:pPr>
    </w:p>
    <w:p w14:paraId="1CF79996" w14:textId="77777777" w:rsidR="002164F4" w:rsidRDefault="002164F4">
      <w:pPr>
        <w:jc w:val="both"/>
        <w:rPr>
          <w:rFonts w:asciiTheme="minorHAnsi" w:eastAsia="Times New Roman" w:hAnsiTheme="minorHAnsi" w:cstheme="minorBidi"/>
          <w:lang w:bidi="ar-SA"/>
        </w:rPr>
      </w:pPr>
    </w:p>
    <w:p w14:paraId="69274D25" w14:textId="23C5F6E2" w:rsidR="005776E1" w:rsidRDefault="00B63C26">
      <w:pPr>
        <w:pStyle w:val="BodyText"/>
        <w:rPr>
          <w:rFonts w:asciiTheme="minorHAnsi" w:hAnsiTheme="minorHAnsi"/>
          <w:b/>
          <w:i/>
          <w:color w:val="C0504D"/>
          <w:sz w:val="28"/>
          <w:szCs w:val="24"/>
          <w:u w:val="double"/>
        </w:rPr>
      </w:pPr>
      <w:r>
        <w:rPr>
          <w:rFonts w:asciiTheme="minorHAnsi" w:hAnsiTheme="minorHAnsi"/>
          <w:b/>
          <w:i/>
          <w:color w:val="C0504D"/>
          <w:sz w:val="28"/>
          <w:szCs w:val="24"/>
          <w:u w:val="double"/>
        </w:rPr>
        <w:lastRenderedPageBreak/>
        <w:t>_____________________________________________________________</w:t>
      </w:r>
      <w:r w:rsidR="002164F4">
        <w:rPr>
          <w:rFonts w:asciiTheme="minorHAnsi" w:hAnsiTheme="minorHAnsi"/>
          <w:b/>
          <w:i/>
          <w:color w:val="C0504D"/>
          <w:sz w:val="28"/>
          <w:szCs w:val="24"/>
          <w:u w:val="double"/>
        </w:rPr>
        <w:t>_____</w:t>
      </w:r>
      <w:r>
        <w:rPr>
          <w:rFonts w:asciiTheme="minorHAnsi" w:hAnsiTheme="minorHAnsi"/>
          <w:b/>
          <w:i/>
          <w:color w:val="C0504D"/>
          <w:sz w:val="28"/>
          <w:szCs w:val="24"/>
          <w:u w:val="double"/>
        </w:rPr>
        <w:t>_______</w:t>
      </w:r>
    </w:p>
    <w:p w14:paraId="23C76A0C" w14:textId="77777777" w:rsidR="005776E1" w:rsidRDefault="00B63C26">
      <w:pPr>
        <w:pStyle w:val="BodyText"/>
        <w:jc w:val="center"/>
        <w:rPr>
          <w:rFonts w:asciiTheme="minorHAnsi" w:hAnsiTheme="minorHAnsi"/>
          <w:szCs w:val="24"/>
        </w:rPr>
      </w:pPr>
      <w:r>
        <w:rPr>
          <w:rFonts w:asciiTheme="minorHAnsi" w:hAnsiTheme="minorHAnsi"/>
          <w:b/>
          <w:i/>
          <w:color w:val="C0504D"/>
          <w:sz w:val="28"/>
          <w:szCs w:val="24"/>
          <w:lang w:val="ga-IE"/>
        </w:rPr>
        <w:t>LEAGAN AMACH AN CHOMÓRTAIS</w:t>
      </w:r>
      <w:r>
        <w:rPr>
          <w:rFonts w:asciiTheme="minorHAnsi" w:hAnsiTheme="minorHAnsi"/>
          <w:b/>
          <w:i/>
          <w:color w:val="C0504D"/>
          <w:sz w:val="28"/>
          <w:szCs w:val="24"/>
        </w:rPr>
        <w:t xml:space="preserve"> </w:t>
      </w:r>
    </w:p>
    <w:p w14:paraId="343C0D86" w14:textId="27CC7B7E" w:rsidR="005776E1" w:rsidRDefault="00B63C26">
      <w:pPr>
        <w:rPr>
          <w:rFonts w:asciiTheme="minorHAnsi" w:eastAsia="Times New Roman" w:hAnsiTheme="minorHAnsi" w:cstheme="minorBidi"/>
          <w:lang w:bidi="ar-SA"/>
        </w:rPr>
      </w:pPr>
      <w:r>
        <w:rPr>
          <w:rFonts w:asciiTheme="minorHAnsi" w:eastAsia="Times New Roman" w:hAnsiTheme="minorHAnsi" w:cstheme="minorBidi"/>
          <w:b/>
          <w:i/>
          <w:color w:val="C0504D"/>
          <w:sz w:val="28"/>
          <w:u w:val="double"/>
          <w:lang w:bidi="ar-SA"/>
        </w:rPr>
        <w:t>__________________________________________________________________</w:t>
      </w:r>
      <w:r w:rsidR="002164F4">
        <w:rPr>
          <w:rFonts w:asciiTheme="minorHAnsi" w:eastAsia="Times New Roman" w:hAnsiTheme="minorHAnsi" w:cstheme="minorBidi"/>
          <w:b/>
          <w:i/>
          <w:color w:val="C0504D"/>
          <w:sz w:val="28"/>
          <w:u w:val="double"/>
          <w:lang w:bidi="ar-SA"/>
        </w:rPr>
        <w:t>_____</w:t>
      </w:r>
      <w:r>
        <w:rPr>
          <w:rFonts w:asciiTheme="minorHAnsi" w:eastAsia="Times New Roman" w:hAnsiTheme="minorHAnsi" w:cstheme="minorBidi"/>
          <w:b/>
          <w:i/>
          <w:color w:val="C0504D"/>
          <w:sz w:val="28"/>
          <w:u w:val="double"/>
          <w:lang w:bidi="ar-SA"/>
        </w:rPr>
        <w:t>__</w:t>
      </w:r>
    </w:p>
    <w:p w14:paraId="7EDFAC3C" w14:textId="77777777" w:rsidR="005776E1" w:rsidRPr="008D37AD" w:rsidRDefault="005776E1">
      <w:pPr>
        <w:tabs>
          <w:tab w:val="center" w:pos="4513"/>
        </w:tabs>
        <w:jc w:val="both"/>
        <w:rPr>
          <w:rFonts w:asciiTheme="minorHAnsi" w:eastAsia="Times New Roman" w:hAnsiTheme="minorHAnsi" w:cstheme="minorBidi"/>
          <w:lang w:bidi="ar-SA"/>
        </w:rPr>
      </w:pPr>
    </w:p>
    <w:p w14:paraId="65DF82D7" w14:textId="77777777" w:rsidR="005776E1" w:rsidRPr="008D37AD" w:rsidRDefault="00B63C26">
      <w:pPr>
        <w:tabs>
          <w:tab w:val="left" w:pos="-720"/>
          <w:tab w:val="left" w:pos="0"/>
          <w:tab w:val="left" w:pos="720"/>
          <w:tab w:val="left" w:pos="1440"/>
        </w:tabs>
        <w:ind w:right="-9"/>
        <w:jc w:val="both"/>
        <w:rPr>
          <w:rFonts w:asciiTheme="minorHAnsi" w:hAnsiTheme="minorHAnsi" w:cstheme="minorBidi"/>
          <w:lang w:bidi="ar-SA"/>
        </w:rPr>
      </w:pPr>
      <w:r w:rsidRPr="008D37AD">
        <w:rPr>
          <w:rFonts w:asciiTheme="minorHAnsi" w:hAnsiTheme="minorHAnsi" w:cstheme="minorBidi"/>
          <w:lang w:val="ga-IE" w:bidi="ar-SA"/>
        </w:rPr>
        <w:t>Caithfear iarratais a dhéanamh ar fhoirmeacha iarratais oifigiúla agus orthu sin amháin agus ní mór gach cuid a chomhlánú go hiomlán.</w:t>
      </w:r>
      <w:r w:rsidRPr="008D37AD">
        <w:rPr>
          <w:rFonts w:asciiTheme="minorHAnsi" w:hAnsiTheme="minorHAnsi" w:cstheme="minorBidi"/>
          <w:lang w:bidi="ar-SA"/>
        </w:rPr>
        <w:t xml:space="preserve"> </w:t>
      </w:r>
      <w:r w:rsidRPr="008D37AD">
        <w:rPr>
          <w:rFonts w:asciiTheme="minorHAnsi" w:hAnsiTheme="minorHAnsi" w:cstheme="minorBidi"/>
          <w:lang w:val="ga-IE" w:bidi="ar-SA"/>
        </w:rPr>
        <w:t>Agus an fhoirm iarratais seo á comhlánú agat, tá sé ríthábhachtach go mbeifear cruinn mar go n-úsáidfear í mar cháipéis ionchuir ríomhaire.</w:t>
      </w:r>
      <w:r w:rsidRPr="008D37AD">
        <w:rPr>
          <w:rFonts w:asciiTheme="minorHAnsi" w:hAnsiTheme="minorHAnsi" w:cstheme="minorBidi"/>
          <w:lang w:bidi="ar-SA"/>
        </w:rPr>
        <w:t xml:space="preserve">  </w:t>
      </w:r>
      <w:r w:rsidRPr="008D37AD">
        <w:rPr>
          <w:rFonts w:asciiTheme="minorHAnsi" w:hAnsiTheme="minorHAnsi" w:cstheme="minorBidi"/>
          <w:lang w:val="ga-IE" w:bidi="ar-SA"/>
        </w:rPr>
        <w:t>Beidh an fhaisnéis a sholáthróidh tú ar an bhfoirm iarratais seo ina cuid lárnach den phróiseas gearrliostaithe.</w:t>
      </w:r>
      <w:r w:rsidRPr="008D37AD">
        <w:rPr>
          <w:rFonts w:asciiTheme="minorHAnsi" w:hAnsiTheme="minorHAnsi" w:cstheme="minorBidi"/>
          <w:lang w:bidi="ar-SA"/>
        </w:rPr>
        <w:t xml:space="preserve">  </w:t>
      </w:r>
      <w:r w:rsidRPr="008D37AD">
        <w:rPr>
          <w:rFonts w:asciiTheme="minorHAnsi" w:hAnsiTheme="minorHAnsi" w:cstheme="minorBidi"/>
          <w:lang w:val="ga-IE" w:bidi="ar-SA"/>
        </w:rPr>
        <w:t>D’fhéadfadh cinneadh Chomhairle Cathrach na Gaillimhe tú a chur san áireamh ar an ngearrliosta d’iarrthóirí a rachaidh chun cinn go dtí céim a dó den phróiseas, a bheith bunaithe ar an bhfaisnéis seo.</w:t>
      </w:r>
      <w:r w:rsidRPr="008D37AD">
        <w:rPr>
          <w:rFonts w:asciiTheme="minorHAnsi" w:hAnsiTheme="minorHAnsi" w:cstheme="minorBidi"/>
          <w:lang w:bidi="ar-SA"/>
        </w:rPr>
        <w:t xml:space="preserve"> </w:t>
      </w:r>
    </w:p>
    <w:p w14:paraId="4AAB547C" w14:textId="77777777" w:rsidR="005776E1" w:rsidRPr="008D37AD" w:rsidRDefault="005776E1">
      <w:pPr>
        <w:tabs>
          <w:tab w:val="left" w:pos="-720"/>
          <w:tab w:val="left" w:pos="0"/>
          <w:tab w:val="left" w:pos="720"/>
          <w:tab w:val="left" w:pos="1440"/>
        </w:tabs>
        <w:ind w:right="-225"/>
        <w:jc w:val="both"/>
        <w:rPr>
          <w:rFonts w:asciiTheme="minorHAnsi" w:eastAsia="Times New Roman" w:hAnsiTheme="minorHAnsi" w:cstheme="minorBidi"/>
          <w:lang w:bidi="ar-SA"/>
        </w:rPr>
      </w:pPr>
    </w:p>
    <w:p w14:paraId="29D505D8" w14:textId="77777777" w:rsidR="005776E1" w:rsidRPr="008D37AD" w:rsidRDefault="00B63C26">
      <w:pPr>
        <w:pStyle w:val="BodyText3"/>
        <w:ind w:right="-17"/>
        <w:jc w:val="both"/>
        <w:rPr>
          <w:rFonts w:asciiTheme="minorHAnsi" w:hAnsiTheme="minorHAnsi" w:cstheme="minorBidi"/>
          <w:sz w:val="24"/>
          <w:szCs w:val="24"/>
          <w:lang w:bidi="ar-SA"/>
        </w:rPr>
      </w:pPr>
      <w:r w:rsidRPr="008D37AD">
        <w:rPr>
          <w:rFonts w:asciiTheme="minorHAnsi" w:hAnsiTheme="minorHAnsi" w:cstheme="minorBidi"/>
          <w:sz w:val="24"/>
          <w:szCs w:val="24"/>
          <w:lang w:val="ga-IE"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6C4DFF6A" w14:textId="77777777" w:rsidR="005776E1" w:rsidRPr="008D37AD" w:rsidRDefault="00B63C26">
      <w:pPr>
        <w:tabs>
          <w:tab w:val="left" w:pos="-720"/>
          <w:tab w:val="left" w:pos="0"/>
          <w:tab w:val="left" w:pos="720"/>
          <w:tab w:val="left" w:pos="1440"/>
        </w:tabs>
        <w:ind w:right="-17"/>
        <w:jc w:val="both"/>
        <w:rPr>
          <w:rFonts w:asciiTheme="minorHAnsi" w:hAnsiTheme="minorHAnsi" w:cstheme="minorBidi"/>
          <w:lang w:bidi="ar-SA"/>
        </w:rPr>
      </w:pPr>
      <w:r w:rsidRPr="008D37AD">
        <w:rPr>
          <w:rFonts w:asciiTheme="minorHAnsi" w:hAnsiTheme="minorHAnsi" w:cstheme="minorBidi"/>
          <w:lang w:val="ga-IE"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8D37AD">
        <w:rPr>
          <w:rFonts w:asciiTheme="minorHAnsi" w:hAnsiTheme="minorHAnsi" w:cstheme="minorBidi"/>
          <w:lang w:bidi="ar-SA"/>
        </w:rPr>
        <w:t xml:space="preserve">  </w:t>
      </w:r>
      <w:r w:rsidRPr="008D37AD">
        <w:rPr>
          <w:rFonts w:asciiTheme="minorHAnsi" w:hAnsiTheme="minorHAnsi" w:cstheme="minorBidi"/>
          <w:lang w:val="ga-IE" w:bidi="ar-SA"/>
        </w:rPr>
        <w:t>Tá sé tábhachtach mar sin, go dtabharfá ar aird go bhfuil an dualgas ortsa a chinntiú go gcomhlíonann tú na riachtanais incháilitheachta don chomórtas sula bhfreastalaíonn tú ar agallamh.</w:t>
      </w:r>
      <w:r w:rsidRPr="008D37AD">
        <w:rPr>
          <w:rFonts w:asciiTheme="minorHAnsi" w:hAnsiTheme="minorHAnsi" w:cstheme="minorBidi"/>
          <w:lang w:bidi="ar-SA"/>
        </w:rPr>
        <w:t xml:space="preserve">  </w:t>
      </w:r>
      <w:r w:rsidRPr="008D37AD">
        <w:rPr>
          <w:rFonts w:asciiTheme="minorHAnsi" w:hAnsiTheme="minorHAnsi" w:cstheme="minorBidi"/>
          <w:lang w:val="ga-IE"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074C7E72" w14:textId="77777777" w:rsidR="005776E1" w:rsidRPr="008D37AD" w:rsidRDefault="005776E1">
      <w:pPr>
        <w:ind w:right="-9"/>
        <w:jc w:val="both"/>
        <w:rPr>
          <w:rFonts w:asciiTheme="minorHAnsi" w:eastAsia="Times New Roman" w:hAnsiTheme="minorHAnsi" w:cstheme="minorBidi"/>
          <w:lang w:bidi="ar-SA"/>
        </w:rPr>
      </w:pPr>
    </w:p>
    <w:p w14:paraId="1C9B957C" w14:textId="77777777" w:rsidR="005776E1" w:rsidRPr="008D37AD" w:rsidRDefault="00B63C26">
      <w:pPr>
        <w:ind w:right="-9"/>
        <w:jc w:val="both"/>
        <w:rPr>
          <w:rFonts w:asciiTheme="minorHAnsi" w:hAnsiTheme="minorHAnsi" w:cstheme="minorBidi"/>
          <w:lang w:bidi="ar-SA"/>
        </w:rPr>
      </w:pPr>
      <w:r w:rsidRPr="008D37AD">
        <w:rPr>
          <w:rFonts w:asciiTheme="minorHAnsi" w:hAnsiTheme="minorHAnsi" w:cstheme="minorBidi"/>
          <w:lang w:val="ga-IE" w:bidi="ar-SA"/>
        </w:rPr>
        <w:t>D’fhéadfadh gur próiseas dhá chéim a bheidh i gceist leis an gcomórtas:</w:t>
      </w:r>
    </w:p>
    <w:p w14:paraId="17C2871F" w14:textId="77777777" w:rsidR="005776E1" w:rsidRPr="008D37AD" w:rsidRDefault="00B63C26">
      <w:pPr>
        <w:widowControl/>
        <w:numPr>
          <w:ilvl w:val="0"/>
          <w:numId w:val="5"/>
        </w:numPr>
        <w:tabs>
          <w:tab w:val="left" w:pos="-720"/>
        </w:tabs>
        <w:jc w:val="both"/>
        <w:rPr>
          <w:rFonts w:asciiTheme="minorHAnsi" w:hAnsiTheme="minorHAnsi" w:cstheme="minorBidi"/>
          <w:b/>
          <w:lang w:bidi="ar-SA"/>
        </w:rPr>
      </w:pPr>
      <w:r w:rsidRPr="008D37AD">
        <w:rPr>
          <w:rFonts w:asciiTheme="minorHAnsi" w:hAnsiTheme="minorHAnsi" w:cstheme="minorBidi"/>
          <w:b/>
          <w:lang w:val="ga-IE" w:bidi="ar-SA"/>
        </w:rPr>
        <w:t>Gearrliostú</w:t>
      </w:r>
    </w:p>
    <w:p w14:paraId="1CC67845" w14:textId="77777777" w:rsidR="005776E1" w:rsidRPr="008D37AD" w:rsidRDefault="00B63C26">
      <w:pPr>
        <w:widowControl/>
        <w:numPr>
          <w:ilvl w:val="0"/>
          <w:numId w:val="5"/>
        </w:numPr>
        <w:tabs>
          <w:tab w:val="left" w:pos="-720"/>
        </w:tabs>
        <w:jc w:val="both"/>
        <w:rPr>
          <w:rFonts w:asciiTheme="minorHAnsi" w:hAnsiTheme="minorHAnsi" w:cstheme="minorBidi"/>
          <w:lang w:bidi="ar-SA"/>
        </w:rPr>
      </w:pPr>
      <w:r w:rsidRPr="008D37AD">
        <w:rPr>
          <w:rFonts w:asciiTheme="minorHAnsi" w:hAnsiTheme="minorHAnsi" w:cstheme="minorBidi"/>
          <w:b/>
          <w:lang w:val="ga-IE" w:bidi="ar-SA"/>
        </w:rPr>
        <w:t>Agallamh iomaíoch</w:t>
      </w:r>
      <w:r w:rsidRPr="008D37AD">
        <w:rPr>
          <w:rFonts w:asciiTheme="minorHAnsi" w:hAnsiTheme="minorHAnsi" w:cstheme="minorBidi"/>
          <w:b/>
          <w:lang w:bidi="ar-SA"/>
        </w:rPr>
        <w:t xml:space="preserve"> </w:t>
      </w:r>
    </w:p>
    <w:p w14:paraId="0500B7E7" w14:textId="77777777" w:rsidR="005776E1" w:rsidRPr="008D37AD" w:rsidRDefault="005776E1">
      <w:pPr>
        <w:tabs>
          <w:tab w:val="left" w:pos="-720"/>
        </w:tabs>
        <w:jc w:val="both"/>
        <w:rPr>
          <w:rFonts w:asciiTheme="minorHAnsi" w:eastAsia="Times New Roman" w:hAnsiTheme="minorHAnsi" w:cstheme="minorBidi"/>
          <w:lang w:bidi="ar-SA"/>
        </w:rPr>
      </w:pPr>
    </w:p>
    <w:p w14:paraId="079BBB50" w14:textId="77777777" w:rsidR="005776E1" w:rsidRPr="008D37AD" w:rsidRDefault="00B63C26">
      <w:pPr>
        <w:pStyle w:val="BodyText3"/>
        <w:jc w:val="both"/>
        <w:rPr>
          <w:rFonts w:asciiTheme="minorHAnsi" w:hAnsiTheme="minorHAnsi" w:cstheme="minorBidi"/>
          <w:sz w:val="24"/>
          <w:szCs w:val="24"/>
          <w:lang w:bidi="ar-SA"/>
        </w:rPr>
      </w:pPr>
      <w:r w:rsidRPr="008D37AD">
        <w:rPr>
          <w:rFonts w:asciiTheme="minorHAnsi" w:hAnsiTheme="minorHAnsi" w:cstheme="minorBidi"/>
          <w:sz w:val="24"/>
          <w:szCs w:val="24"/>
          <w:lang w:val="ga-IE"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8D37AD">
        <w:rPr>
          <w:rFonts w:asciiTheme="minorHAnsi" w:hAnsiTheme="minorHAnsi" w:cstheme="minorBidi"/>
          <w:sz w:val="24"/>
          <w:szCs w:val="24"/>
          <w:lang w:bidi="ar-SA"/>
        </w:rPr>
        <w:t xml:space="preserve"> </w:t>
      </w:r>
    </w:p>
    <w:p w14:paraId="7C6DADD9" w14:textId="77777777" w:rsidR="005776E1" w:rsidRPr="008D37AD" w:rsidRDefault="00B63C26">
      <w:pPr>
        <w:pStyle w:val="BodyText3"/>
        <w:suppressAutoHyphens w:val="0"/>
        <w:ind w:right="-9"/>
        <w:jc w:val="both"/>
        <w:rPr>
          <w:rFonts w:asciiTheme="minorHAnsi" w:hAnsiTheme="minorHAnsi" w:cstheme="minorBidi"/>
          <w:sz w:val="24"/>
          <w:szCs w:val="24"/>
          <w:lang w:bidi="ar-SA"/>
        </w:rPr>
      </w:pPr>
      <w:r w:rsidRPr="008D37AD">
        <w:rPr>
          <w:rFonts w:asciiTheme="minorHAnsi" w:hAnsiTheme="minorHAnsi" w:cstheme="minorBidi"/>
          <w:sz w:val="24"/>
          <w:szCs w:val="24"/>
          <w:lang w:val="ga-IE" w:bidi="ar-SA"/>
        </w:rPr>
        <w:t>Is Bord (boird) a bheidh curtha le chéile ag Comhairle Cathrach na Gaillimhe a thabharfaidh faoi na hagallaimh.</w:t>
      </w:r>
      <w:r w:rsidRPr="008D37AD">
        <w:rPr>
          <w:rFonts w:asciiTheme="minorHAnsi" w:hAnsiTheme="minorHAnsi" w:cstheme="minorBidi"/>
          <w:sz w:val="24"/>
          <w:szCs w:val="24"/>
          <w:lang w:bidi="ar-SA"/>
        </w:rPr>
        <w:t xml:space="preserve">  </w:t>
      </w:r>
      <w:r w:rsidRPr="008D37AD">
        <w:rPr>
          <w:rFonts w:asciiTheme="minorHAnsi" w:hAnsiTheme="minorHAnsi" w:cstheme="minorBidi"/>
          <w:sz w:val="24"/>
          <w:szCs w:val="24"/>
          <w:lang w:val="ga-IE" w:bidi="ar-SA"/>
        </w:rPr>
        <w:t>Déanfaidh an Bord (na Boird) fiúntas na n-iarrthóirí a mheas (ach amháin an méid is féidir iad a mheas) i ndáil le nithe dá dtagraítear sna Cáilíochtaí forordaithe agus aon ábhar iomchuí eile.</w:t>
      </w:r>
      <w:r w:rsidRPr="008D37AD">
        <w:rPr>
          <w:rFonts w:asciiTheme="minorHAnsi" w:hAnsiTheme="minorHAnsi" w:cstheme="minorBidi"/>
          <w:sz w:val="24"/>
          <w:szCs w:val="24"/>
          <w:lang w:bidi="ar-SA"/>
        </w:rPr>
        <w:t xml:space="preserve"> </w:t>
      </w:r>
    </w:p>
    <w:p w14:paraId="16B34A1B" w14:textId="77777777" w:rsidR="005776E1" w:rsidRPr="008D37AD" w:rsidRDefault="00B63C26">
      <w:pPr>
        <w:tabs>
          <w:tab w:val="left" w:pos="-720"/>
        </w:tabs>
        <w:jc w:val="both"/>
        <w:rPr>
          <w:rFonts w:asciiTheme="minorHAnsi" w:hAnsiTheme="minorHAnsi" w:cstheme="minorBidi"/>
          <w:lang w:bidi="ar-SA"/>
        </w:rPr>
      </w:pPr>
      <w:r w:rsidRPr="008D37AD">
        <w:rPr>
          <w:rFonts w:asciiTheme="minorHAnsi" w:hAnsiTheme="minorHAnsi" w:cstheme="minorBidi"/>
          <w:lang w:val="ga-IE" w:bidi="ar-SA"/>
        </w:rPr>
        <w:t>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leibhéal cuí) chun go bhféadfar dualgais an phoist a chomhlíonadh mar is ceart.</w:t>
      </w:r>
      <w:r w:rsidRPr="008D37AD">
        <w:rPr>
          <w:rFonts w:asciiTheme="minorHAnsi" w:hAnsiTheme="minorHAnsi" w:cstheme="minorBidi"/>
          <w:lang w:bidi="ar-SA"/>
        </w:rPr>
        <w:t xml:space="preserve">  </w:t>
      </w:r>
      <w:r w:rsidRPr="008D37AD">
        <w:rPr>
          <w:rFonts w:asciiTheme="minorHAnsi" w:hAnsiTheme="minorHAnsi" w:cstheme="minorBidi"/>
          <w:lang w:val="ga-IE"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772EB36A" w14:textId="77777777" w:rsidR="005776E1" w:rsidRPr="008D37AD" w:rsidRDefault="005776E1">
      <w:pPr>
        <w:tabs>
          <w:tab w:val="left" w:pos="-720"/>
        </w:tabs>
        <w:jc w:val="both"/>
        <w:rPr>
          <w:rFonts w:asciiTheme="minorHAnsi" w:eastAsia="Times New Roman" w:hAnsiTheme="minorHAnsi" w:cstheme="minorBidi"/>
          <w:lang w:bidi="ar-SA"/>
        </w:rPr>
      </w:pPr>
    </w:p>
    <w:p w14:paraId="55A5DFE5" w14:textId="77777777" w:rsidR="005776E1" w:rsidRPr="008D37AD" w:rsidRDefault="00B63C26">
      <w:pPr>
        <w:tabs>
          <w:tab w:val="left" w:pos="-720"/>
          <w:tab w:val="left" w:pos="0"/>
          <w:tab w:val="left" w:pos="720"/>
          <w:tab w:val="left" w:pos="1440"/>
        </w:tabs>
        <w:ind w:right="-17"/>
        <w:jc w:val="both"/>
        <w:rPr>
          <w:rFonts w:asciiTheme="minorHAnsi" w:hAnsiTheme="minorHAnsi" w:cstheme="minorBidi"/>
          <w:lang w:bidi="ar-SA"/>
        </w:rPr>
      </w:pPr>
      <w:r w:rsidRPr="008D37AD">
        <w:rPr>
          <w:rFonts w:asciiTheme="minorHAnsi" w:hAnsiTheme="minorHAnsi" w:cstheme="minorBidi"/>
          <w:lang w:val="ga-IE" w:bidi="ar-SA"/>
        </w:rPr>
        <w:t xml:space="preserve">Tá gach iarrthóir freagrach as iad féin a bheith ar fáil don tástáil éigeantach (do na tástálacha </w:t>
      </w:r>
      <w:r w:rsidRPr="008D37AD">
        <w:rPr>
          <w:rFonts w:asciiTheme="minorHAnsi" w:hAnsiTheme="minorHAnsi" w:cstheme="minorBidi"/>
          <w:lang w:val="ga-IE" w:bidi="ar-SA"/>
        </w:rPr>
        <w:lastRenderedPageBreak/>
        <w:t>éigeantacha) ar an dáta (na dátaí) a shonróidh Comhairle Cathrach na Gaillimhe agus as cibé socruithe atá riachtanach a dhéanamh chun a chinntiú go bhfaighfear an chumarsáid a sheolfar chucu ag an seoladh a bheidh sonraithe ar an bhfoirm iarratais.</w:t>
      </w:r>
      <w:r w:rsidRPr="008D37AD">
        <w:rPr>
          <w:rFonts w:asciiTheme="minorHAnsi" w:hAnsiTheme="minorHAnsi" w:cstheme="minorBidi"/>
          <w:lang w:bidi="ar-SA"/>
        </w:rPr>
        <w:t xml:space="preserve"> </w:t>
      </w:r>
    </w:p>
    <w:p w14:paraId="578B2DBB" w14:textId="77777777" w:rsidR="005776E1" w:rsidRPr="008D37AD" w:rsidRDefault="005776E1">
      <w:pPr>
        <w:tabs>
          <w:tab w:val="left" w:pos="-720"/>
        </w:tabs>
        <w:jc w:val="both"/>
        <w:rPr>
          <w:rFonts w:asciiTheme="minorHAnsi" w:eastAsia="Times New Roman" w:hAnsiTheme="minorHAnsi" w:cstheme="minorBidi"/>
          <w:lang w:bidi="ar-SA"/>
        </w:rPr>
      </w:pPr>
    </w:p>
    <w:p w14:paraId="11663B19" w14:textId="77777777" w:rsidR="005776E1" w:rsidRPr="008D37AD" w:rsidRDefault="00B63C26">
      <w:pPr>
        <w:tabs>
          <w:tab w:val="left" w:pos="-720"/>
        </w:tabs>
        <w:ind w:right="-225"/>
        <w:jc w:val="both"/>
        <w:rPr>
          <w:rFonts w:asciiTheme="minorHAnsi" w:hAnsiTheme="minorHAnsi" w:cstheme="minorBidi"/>
          <w:b/>
          <w:lang w:bidi="ar-SA"/>
        </w:rPr>
      </w:pPr>
      <w:r w:rsidRPr="008D37AD">
        <w:rPr>
          <w:rFonts w:asciiTheme="minorHAnsi" w:hAnsiTheme="minorHAnsi" w:cstheme="minorBidi"/>
          <w:b/>
          <w:lang w:val="ga-IE" w:bidi="ar-SA"/>
        </w:rPr>
        <w:t>Dícháileofar tú má dhéantar canbhasáil.</w:t>
      </w:r>
    </w:p>
    <w:p w14:paraId="19F5F198" w14:textId="77777777" w:rsidR="005776E1" w:rsidRPr="008D37AD" w:rsidRDefault="005776E1">
      <w:pPr>
        <w:tabs>
          <w:tab w:val="left" w:pos="-720"/>
        </w:tabs>
        <w:ind w:right="-225"/>
        <w:jc w:val="both"/>
        <w:rPr>
          <w:rFonts w:asciiTheme="minorHAnsi" w:eastAsia="Times New Roman" w:hAnsiTheme="minorHAnsi" w:cstheme="minorBidi"/>
          <w:b/>
          <w:lang w:bidi="ar-SA"/>
        </w:rPr>
      </w:pPr>
    </w:p>
    <w:p w14:paraId="0B4220F3" w14:textId="46B74A2C" w:rsidR="005776E1" w:rsidRDefault="00B63C26">
      <w:pPr>
        <w:jc w:val="center"/>
        <w:rPr>
          <w:rFonts w:asciiTheme="minorHAnsi" w:hAnsiTheme="minorHAnsi" w:cstheme="minorBidi"/>
          <w:b/>
          <w:i/>
          <w:lang w:bidi="ar-SA"/>
        </w:rPr>
      </w:pPr>
      <w:r w:rsidRPr="008D37AD">
        <w:rPr>
          <w:rFonts w:asciiTheme="minorHAnsi" w:hAnsiTheme="minorHAnsi" w:cstheme="minorBidi"/>
          <w:b/>
          <w:i/>
          <w:lang w:val="ga-IE" w:bidi="ar-SA"/>
        </w:rPr>
        <w:t>Is fostóir comhdheiseanna í Comhairle Cathrach na Gaillimhe</w:t>
      </w:r>
      <w:r w:rsidRPr="008D37AD">
        <w:rPr>
          <w:rFonts w:asciiTheme="minorHAnsi" w:hAnsiTheme="minorHAnsi" w:cstheme="minorBidi"/>
          <w:b/>
          <w:i/>
          <w:lang w:bidi="ar-SA"/>
        </w:rPr>
        <w:t xml:space="preserve"> </w:t>
      </w:r>
    </w:p>
    <w:p w14:paraId="00A54C09" w14:textId="6062A4C6" w:rsidR="008D37AD" w:rsidRDefault="008D37AD">
      <w:pPr>
        <w:jc w:val="center"/>
        <w:rPr>
          <w:rFonts w:asciiTheme="minorHAnsi" w:hAnsiTheme="minorHAnsi" w:cstheme="minorBidi"/>
          <w:b/>
          <w:i/>
          <w:lang w:bidi="ar-SA"/>
        </w:rPr>
      </w:pPr>
    </w:p>
    <w:p w14:paraId="43581FEA" w14:textId="26CD2D19" w:rsidR="008D37AD" w:rsidRDefault="008D37AD">
      <w:pPr>
        <w:jc w:val="center"/>
        <w:rPr>
          <w:rFonts w:asciiTheme="minorHAnsi" w:hAnsiTheme="minorHAnsi" w:cstheme="minorBidi"/>
          <w:b/>
          <w:i/>
          <w:lang w:bidi="ar-SA"/>
        </w:rPr>
      </w:pPr>
    </w:p>
    <w:p w14:paraId="2847F0CD" w14:textId="6AED9E58" w:rsidR="008D37AD" w:rsidRDefault="008D37AD">
      <w:pPr>
        <w:jc w:val="center"/>
        <w:rPr>
          <w:rFonts w:asciiTheme="minorHAnsi" w:hAnsiTheme="minorHAnsi" w:cstheme="minorBidi"/>
          <w:b/>
          <w:i/>
          <w:lang w:bidi="ar-SA"/>
        </w:rPr>
      </w:pPr>
    </w:p>
    <w:p w14:paraId="38E086D0" w14:textId="18A0A252" w:rsidR="008D37AD" w:rsidRDefault="008D37AD">
      <w:pPr>
        <w:jc w:val="center"/>
        <w:rPr>
          <w:rFonts w:asciiTheme="minorHAnsi" w:hAnsiTheme="minorHAnsi" w:cstheme="minorBidi"/>
          <w:b/>
          <w:i/>
          <w:lang w:bidi="ar-SA"/>
        </w:rPr>
      </w:pPr>
    </w:p>
    <w:p w14:paraId="657FE593" w14:textId="769724AC" w:rsidR="008D37AD" w:rsidRDefault="008D37AD">
      <w:pPr>
        <w:jc w:val="center"/>
        <w:rPr>
          <w:rFonts w:asciiTheme="minorHAnsi" w:hAnsiTheme="minorHAnsi" w:cstheme="minorBidi"/>
          <w:b/>
          <w:i/>
          <w:lang w:bidi="ar-SA"/>
        </w:rPr>
      </w:pPr>
    </w:p>
    <w:p w14:paraId="1F66C662" w14:textId="44D566A8" w:rsidR="008D37AD" w:rsidRDefault="008D37AD">
      <w:pPr>
        <w:jc w:val="center"/>
        <w:rPr>
          <w:rFonts w:asciiTheme="minorHAnsi" w:hAnsiTheme="minorHAnsi" w:cstheme="minorBidi"/>
          <w:b/>
          <w:i/>
          <w:lang w:bidi="ar-SA"/>
        </w:rPr>
      </w:pPr>
    </w:p>
    <w:p w14:paraId="49D018B1" w14:textId="4F501A16" w:rsidR="008D37AD" w:rsidRDefault="008D37AD">
      <w:pPr>
        <w:jc w:val="center"/>
        <w:rPr>
          <w:rFonts w:asciiTheme="minorHAnsi" w:hAnsiTheme="minorHAnsi" w:cstheme="minorBidi"/>
          <w:b/>
          <w:i/>
          <w:lang w:bidi="ar-SA"/>
        </w:rPr>
      </w:pPr>
    </w:p>
    <w:p w14:paraId="4F05AB63" w14:textId="278CD64C" w:rsidR="008D37AD" w:rsidRDefault="008D37AD">
      <w:pPr>
        <w:jc w:val="center"/>
        <w:rPr>
          <w:rFonts w:asciiTheme="minorHAnsi" w:hAnsiTheme="minorHAnsi" w:cstheme="minorBidi"/>
          <w:b/>
          <w:i/>
          <w:lang w:bidi="ar-SA"/>
        </w:rPr>
      </w:pPr>
    </w:p>
    <w:p w14:paraId="6105F993" w14:textId="3D445FAF" w:rsidR="008D37AD" w:rsidRDefault="008D37AD">
      <w:pPr>
        <w:jc w:val="center"/>
        <w:rPr>
          <w:rFonts w:asciiTheme="minorHAnsi" w:hAnsiTheme="minorHAnsi" w:cstheme="minorBidi"/>
          <w:b/>
          <w:i/>
          <w:lang w:bidi="ar-SA"/>
        </w:rPr>
      </w:pPr>
    </w:p>
    <w:p w14:paraId="031789E7" w14:textId="391227C7" w:rsidR="008D37AD" w:rsidRDefault="008D37AD">
      <w:pPr>
        <w:jc w:val="center"/>
        <w:rPr>
          <w:rFonts w:asciiTheme="minorHAnsi" w:hAnsiTheme="minorHAnsi" w:cstheme="minorBidi"/>
          <w:b/>
          <w:i/>
          <w:lang w:bidi="ar-SA"/>
        </w:rPr>
      </w:pPr>
    </w:p>
    <w:p w14:paraId="088CD45E" w14:textId="1DBBC0D0" w:rsidR="008D37AD" w:rsidRDefault="008D37AD">
      <w:pPr>
        <w:jc w:val="center"/>
        <w:rPr>
          <w:rFonts w:asciiTheme="minorHAnsi" w:hAnsiTheme="minorHAnsi" w:cstheme="minorBidi"/>
          <w:b/>
          <w:i/>
          <w:lang w:bidi="ar-SA"/>
        </w:rPr>
      </w:pPr>
    </w:p>
    <w:p w14:paraId="46E0BAE9" w14:textId="366F6432" w:rsidR="008D37AD" w:rsidRDefault="008D37AD">
      <w:pPr>
        <w:jc w:val="center"/>
        <w:rPr>
          <w:rFonts w:asciiTheme="minorHAnsi" w:hAnsiTheme="minorHAnsi" w:cstheme="minorBidi"/>
          <w:b/>
          <w:i/>
          <w:lang w:bidi="ar-SA"/>
        </w:rPr>
      </w:pPr>
    </w:p>
    <w:p w14:paraId="6A63AD0D" w14:textId="0CF2B23A" w:rsidR="008D37AD" w:rsidRDefault="008D37AD">
      <w:pPr>
        <w:jc w:val="center"/>
        <w:rPr>
          <w:rFonts w:asciiTheme="minorHAnsi" w:hAnsiTheme="minorHAnsi" w:cstheme="minorBidi"/>
          <w:b/>
          <w:i/>
          <w:lang w:bidi="ar-SA"/>
        </w:rPr>
      </w:pPr>
    </w:p>
    <w:p w14:paraId="55AC2121" w14:textId="477FC275" w:rsidR="008D37AD" w:rsidRDefault="008D37AD">
      <w:pPr>
        <w:jc w:val="center"/>
        <w:rPr>
          <w:rFonts w:asciiTheme="minorHAnsi" w:hAnsiTheme="minorHAnsi" w:cstheme="minorBidi"/>
          <w:b/>
          <w:i/>
          <w:lang w:bidi="ar-SA"/>
        </w:rPr>
      </w:pPr>
    </w:p>
    <w:p w14:paraId="0B53E9AF" w14:textId="2D38969F" w:rsidR="008D37AD" w:rsidRDefault="008D37AD">
      <w:pPr>
        <w:jc w:val="center"/>
        <w:rPr>
          <w:rFonts w:asciiTheme="minorHAnsi" w:hAnsiTheme="minorHAnsi" w:cstheme="minorBidi"/>
          <w:b/>
          <w:i/>
          <w:lang w:bidi="ar-SA"/>
        </w:rPr>
      </w:pPr>
    </w:p>
    <w:p w14:paraId="6EF72681" w14:textId="1A8D0D6A" w:rsidR="008D37AD" w:rsidRDefault="008D37AD">
      <w:pPr>
        <w:jc w:val="center"/>
        <w:rPr>
          <w:rFonts w:asciiTheme="minorHAnsi" w:hAnsiTheme="minorHAnsi" w:cstheme="minorBidi"/>
          <w:b/>
          <w:i/>
          <w:lang w:bidi="ar-SA"/>
        </w:rPr>
      </w:pPr>
    </w:p>
    <w:p w14:paraId="30485A60" w14:textId="62BFD78F" w:rsidR="008D37AD" w:rsidRDefault="008D37AD">
      <w:pPr>
        <w:jc w:val="center"/>
        <w:rPr>
          <w:rFonts w:asciiTheme="minorHAnsi" w:hAnsiTheme="minorHAnsi" w:cstheme="minorBidi"/>
          <w:b/>
          <w:i/>
          <w:lang w:bidi="ar-SA"/>
        </w:rPr>
      </w:pPr>
    </w:p>
    <w:p w14:paraId="74BD7C1C" w14:textId="244F4558" w:rsidR="008D37AD" w:rsidRDefault="008D37AD">
      <w:pPr>
        <w:jc w:val="center"/>
        <w:rPr>
          <w:rFonts w:asciiTheme="minorHAnsi" w:hAnsiTheme="minorHAnsi" w:cstheme="minorBidi"/>
          <w:b/>
          <w:i/>
          <w:lang w:bidi="ar-SA"/>
        </w:rPr>
      </w:pPr>
    </w:p>
    <w:p w14:paraId="10240E86" w14:textId="524DDE14" w:rsidR="008D37AD" w:rsidRDefault="008D37AD">
      <w:pPr>
        <w:jc w:val="center"/>
        <w:rPr>
          <w:rFonts w:asciiTheme="minorHAnsi" w:hAnsiTheme="minorHAnsi" w:cstheme="minorBidi"/>
          <w:b/>
          <w:i/>
          <w:lang w:bidi="ar-SA"/>
        </w:rPr>
      </w:pPr>
    </w:p>
    <w:p w14:paraId="104D9656" w14:textId="0B8D1865" w:rsidR="008D37AD" w:rsidRDefault="008D37AD">
      <w:pPr>
        <w:jc w:val="center"/>
        <w:rPr>
          <w:rFonts w:asciiTheme="minorHAnsi" w:hAnsiTheme="minorHAnsi" w:cstheme="minorBidi"/>
          <w:b/>
          <w:i/>
          <w:lang w:bidi="ar-SA"/>
        </w:rPr>
      </w:pPr>
    </w:p>
    <w:p w14:paraId="3EED822E" w14:textId="38A7EDFC" w:rsidR="008D37AD" w:rsidRDefault="008D37AD">
      <w:pPr>
        <w:jc w:val="center"/>
        <w:rPr>
          <w:rFonts w:asciiTheme="minorHAnsi" w:hAnsiTheme="minorHAnsi" w:cstheme="minorBidi"/>
          <w:b/>
          <w:i/>
          <w:lang w:bidi="ar-SA"/>
        </w:rPr>
      </w:pPr>
    </w:p>
    <w:p w14:paraId="1D61BD22" w14:textId="49A179FF" w:rsidR="008D37AD" w:rsidRDefault="008D37AD">
      <w:pPr>
        <w:jc w:val="center"/>
        <w:rPr>
          <w:rFonts w:asciiTheme="minorHAnsi" w:hAnsiTheme="minorHAnsi" w:cstheme="minorBidi"/>
          <w:b/>
          <w:i/>
          <w:lang w:bidi="ar-SA"/>
        </w:rPr>
      </w:pPr>
    </w:p>
    <w:p w14:paraId="52D211C3" w14:textId="600055C8" w:rsidR="008D37AD" w:rsidRDefault="008D37AD">
      <w:pPr>
        <w:jc w:val="center"/>
        <w:rPr>
          <w:rFonts w:asciiTheme="minorHAnsi" w:hAnsiTheme="minorHAnsi" w:cstheme="minorBidi"/>
          <w:b/>
          <w:i/>
          <w:lang w:bidi="ar-SA"/>
        </w:rPr>
      </w:pPr>
    </w:p>
    <w:p w14:paraId="07E7C1BC" w14:textId="6100083C" w:rsidR="008D37AD" w:rsidRDefault="008D37AD">
      <w:pPr>
        <w:jc w:val="center"/>
        <w:rPr>
          <w:rFonts w:asciiTheme="minorHAnsi" w:hAnsiTheme="minorHAnsi" w:cstheme="minorBidi"/>
          <w:b/>
          <w:i/>
          <w:lang w:bidi="ar-SA"/>
        </w:rPr>
      </w:pPr>
    </w:p>
    <w:p w14:paraId="5948D5D0" w14:textId="5A3F7B9B" w:rsidR="008D37AD" w:rsidRDefault="008D37AD">
      <w:pPr>
        <w:jc w:val="center"/>
        <w:rPr>
          <w:rFonts w:asciiTheme="minorHAnsi" w:hAnsiTheme="minorHAnsi" w:cstheme="minorBidi"/>
          <w:b/>
          <w:i/>
          <w:lang w:bidi="ar-SA"/>
        </w:rPr>
      </w:pPr>
    </w:p>
    <w:p w14:paraId="5075CA7D" w14:textId="51E60DCD" w:rsidR="008D37AD" w:rsidRDefault="008D37AD">
      <w:pPr>
        <w:jc w:val="center"/>
        <w:rPr>
          <w:rFonts w:asciiTheme="minorHAnsi" w:hAnsiTheme="minorHAnsi" w:cstheme="minorBidi"/>
          <w:b/>
          <w:i/>
          <w:lang w:bidi="ar-SA"/>
        </w:rPr>
      </w:pPr>
    </w:p>
    <w:p w14:paraId="01AC5D00" w14:textId="4C786F37" w:rsidR="008D37AD" w:rsidRDefault="008D37AD">
      <w:pPr>
        <w:jc w:val="center"/>
        <w:rPr>
          <w:rFonts w:asciiTheme="minorHAnsi" w:hAnsiTheme="minorHAnsi" w:cstheme="minorBidi"/>
          <w:b/>
          <w:i/>
          <w:lang w:bidi="ar-SA"/>
        </w:rPr>
      </w:pPr>
    </w:p>
    <w:p w14:paraId="434F5CE3" w14:textId="56AB3B04" w:rsidR="008D37AD" w:rsidRDefault="008D37AD">
      <w:pPr>
        <w:jc w:val="center"/>
        <w:rPr>
          <w:rFonts w:asciiTheme="minorHAnsi" w:hAnsiTheme="minorHAnsi" w:cstheme="minorBidi"/>
          <w:b/>
          <w:i/>
          <w:lang w:bidi="ar-SA"/>
        </w:rPr>
      </w:pPr>
    </w:p>
    <w:p w14:paraId="0203FE65" w14:textId="6E43186B" w:rsidR="008D37AD" w:rsidRDefault="008D37AD">
      <w:pPr>
        <w:jc w:val="center"/>
        <w:rPr>
          <w:rFonts w:asciiTheme="minorHAnsi" w:hAnsiTheme="minorHAnsi" w:cstheme="minorBidi"/>
          <w:b/>
          <w:i/>
          <w:lang w:bidi="ar-SA"/>
        </w:rPr>
      </w:pPr>
    </w:p>
    <w:p w14:paraId="1F0CB5C4" w14:textId="45A5D22E" w:rsidR="008D37AD" w:rsidRDefault="008D37AD">
      <w:pPr>
        <w:jc w:val="center"/>
        <w:rPr>
          <w:rFonts w:asciiTheme="minorHAnsi" w:hAnsiTheme="minorHAnsi" w:cstheme="minorBidi"/>
          <w:b/>
          <w:i/>
          <w:lang w:bidi="ar-SA"/>
        </w:rPr>
      </w:pPr>
    </w:p>
    <w:p w14:paraId="057D0E79" w14:textId="29A0F0AE" w:rsidR="008D37AD" w:rsidRDefault="008D37AD">
      <w:pPr>
        <w:jc w:val="center"/>
        <w:rPr>
          <w:rFonts w:asciiTheme="minorHAnsi" w:hAnsiTheme="minorHAnsi" w:cstheme="minorBidi"/>
          <w:b/>
          <w:i/>
          <w:lang w:bidi="ar-SA"/>
        </w:rPr>
      </w:pPr>
    </w:p>
    <w:p w14:paraId="1E3E09F2" w14:textId="4D104E5F" w:rsidR="008D37AD" w:rsidRDefault="008D37AD">
      <w:pPr>
        <w:jc w:val="center"/>
        <w:rPr>
          <w:rFonts w:asciiTheme="minorHAnsi" w:hAnsiTheme="minorHAnsi" w:cstheme="minorBidi"/>
          <w:b/>
          <w:i/>
          <w:lang w:bidi="ar-SA"/>
        </w:rPr>
      </w:pPr>
    </w:p>
    <w:p w14:paraId="059B7AF7" w14:textId="38C91126" w:rsidR="008D37AD" w:rsidRDefault="008D37AD">
      <w:pPr>
        <w:jc w:val="center"/>
        <w:rPr>
          <w:rFonts w:asciiTheme="minorHAnsi" w:hAnsiTheme="minorHAnsi" w:cstheme="minorBidi"/>
          <w:b/>
          <w:i/>
          <w:lang w:bidi="ar-SA"/>
        </w:rPr>
      </w:pPr>
    </w:p>
    <w:p w14:paraId="14A3BA38" w14:textId="682BC0E5" w:rsidR="008D37AD" w:rsidRDefault="008D37AD">
      <w:pPr>
        <w:jc w:val="center"/>
        <w:rPr>
          <w:rFonts w:asciiTheme="minorHAnsi" w:hAnsiTheme="minorHAnsi" w:cstheme="minorBidi"/>
          <w:b/>
          <w:i/>
          <w:lang w:bidi="ar-SA"/>
        </w:rPr>
      </w:pPr>
    </w:p>
    <w:p w14:paraId="71940720" w14:textId="56E25314" w:rsidR="008D37AD" w:rsidRDefault="008D37AD">
      <w:pPr>
        <w:jc w:val="center"/>
        <w:rPr>
          <w:rFonts w:asciiTheme="minorHAnsi" w:hAnsiTheme="minorHAnsi" w:cstheme="minorBidi"/>
          <w:b/>
          <w:i/>
          <w:lang w:bidi="ar-SA"/>
        </w:rPr>
      </w:pPr>
    </w:p>
    <w:p w14:paraId="439A1B3B" w14:textId="0A136EAB" w:rsidR="008D37AD" w:rsidRDefault="008D37AD">
      <w:pPr>
        <w:jc w:val="center"/>
        <w:rPr>
          <w:rFonts w:asciiTheme="minorHAnsi" w:hAnsiTheme="minorHAnsi" w:cstheme="minorBidi"/>
          <w:b/>
          <w:i/>
          <w:lang w:bidi="ar-SA"/>
        </w:rPr>
      </w:pPr>
    </w:p>
    <w:p w14:paraId="26894D7F" w14:textId="7C6EBD87" w:rsidR="008D37AD" w:rsidRDefault="008D37AD">
      <w:pPr>
        <w:jc w:val="center"/>
        <w:rPr>
          <w:rFonts w:asciiTheme="minorHAnsi" w:hAnsiTheme="minorHAnsi" w:cstheme="minorBidi"/>
          <w:b/>
          <w:i/>
          <w:lang w:bidi="ar-SA"/>
        </w:rPr>
      </w:pPr>
    </w:p>
    <w:p w14:paraId="3F69CD51" w14:textId="58F67E35" w:rsidR="008D37AD" w:rsidRDefault="008D37AD">
      <w:pPr>
        <w:jc w:val="center"/>
        <w:rPr>
          <w:rFonts w:asciiTheme="minorHAnsi" w:hAnsiTheme="minorHAnsi" w:cstheme="minorBidi"/>
          <w:b/>
          <w:i/>
          <w:lang w:bidi="ar-SA"/>
        </w:rPr>
      </w:pPr>
    </w:p>
    <w:p w14:paraId="035492AC" w14:textId="5E8B74AC" w:rsidR="008D37AD" w:rsidRDefault="008D37AD">
      <w:pPr>
        <w:jc w:val="center"/>
        <w:rPr>
          <w:rFonts w:asciiTheme="minorHAnsi" w:hAnsiTheme="minorHAnsi" w:cstheme="minorBidi"/>
          <w:b/>
          <w:i/>
          <w:lang w:bidi="ar-SA"/>
        </w:rPr>
      </w:pPr>
    </w:p>
    <w:p w14:paraId="2707E06D" w14:textId="74397C54" w:rsidR="008D37AD" w:rsidRDefault="008D37AD">
      <w:pPr>
        <w:jc w:val="center"/>
        <w:rPr>
          <w:rFonts w:asciiTheme="minorHAnsi" w:hAnsiTheme="minorHAnsi" w:cstheme="minorBidi"/>
          <w:b/>
          <w:i/>
          <w:lang w:bidi="ar-SA"/>
        </w:rPr>
      </w:pPr>
    </w:p>
    <w:p w14:paraId="5C638E56" w14:textId="725861C4" w:rsidR="008D37AD" w:rsidRDefault="008D37AD">
      <w:pPr>
        <w:jc w:val="center"/>
        <w:rPr>
          <w:rFonts w:asciiTheme="minorHAnsi" w:hAnsiTheme="minorHAnsi" w:cstheme="minorBidi"/>
          <w:b/>
          <w:i/>
          <w:lang w:bidi="ar-SA"/>
        </w:rPr>
      </w:pPr>
    </w:p>
    <w:p w14:paraId="43AB84F4" w14:textId="77777777" w:rsidR="008D37AD" w:rsidRPr="008D37AD" w:rsidRDefault="008D37AD">
      <w:pPr>
        <w:jc w:val="center"/>
        <w:rPr>
          <w:rFonts w:asciiTheme="minorHAnsi" w:hAnsiTheme="minorHAnsi" w:cstheme="minorBidi"/>
          <w:lang w:bidi="ar-SA"/>
        </w:rPr>
      </w:pPr>
    </w:p>
    <w:p w14:paraId="02F6BDC2" w14:textId="6A977180" w:rsidR="005776E1" w:rsidRDefault="00B63C26">
      <w:pPr>
        <w:pStyle w:val="BodyText"/>
        <w:rPr>
          <w:rFonts w:asciiTheme="minorHAnsi" w:hAnsiTheme="minorHAnsi"/>
          <w:b/>
          <w:i/>
          <w:color w:val="C0504D"/>
          <w:sz w:val="28"/>
          <w:szCs w:val="24"/>
          <w:u w:val="double"/>
        </w:rPr>
      </w:pPr>
      <w:r>
        <w:rPr>
          <w:rFonts w:asciiTheme="minorHAnsi" w:hAnsiTheme="minorHAnsi"/>
          <w:b/>
          <w:i/>
          <w:color w:val="C0504D"/>
          <w:sz w:val="28"/>
          <w:szCs w:val="24"/>
          <w:u w:val="double"/>
        </w:rPr>
        <w:lastRenderedPageBreak/>
        <w:t>_________________________________________________________</w:t>
      </w:r>
      <w:r w:rsidR="002164F4">
        <w:rPr>
          <w:rFonts w:asciiTheme="minorHAnsi" w:hAnsiTheme="minorHAnsi"/>
          <w:b/>
          <w:i/>
          <w:color w:val="C0504D"/>
          <w:sz w:val="28"/>
          <w:szCs w:val="24"/>
          <w:u w:val="double"/>
        </w:rPr>
        <w:t>_____</w:t>
      </w:r>
      <w:r>
        <w:rPr>
          <w:rFonts w:asciiTheme="minorHAnsi" w:hAnsiTheme="minorHAnsi"/>
          <w:b/>
          <w:i/>
          <w:color w:val="C0504D"/>
          <w:sz w:val="28"/>
          <w:szCs w:val="24"/>
          <w:u w:val="double"/>
        </w:rPr>
        <w:t>___________</w:t>
      </w:r>
    </w:p>
    <w:p w14:paraId="4EDA66C9" w14:textId="77777777" w:rsidR="005776E1" w:rsidRDefault="00B63C26">
      <w:pPr>
        <w:pStyle w:val="BodyText"/>
        <w:jc w:val="center"/>
        <w:rPr>
          <w:rFonts w:asciiTheme="minorHAnsi" w:hAnsiTheme="minorHAnsi"/>
          <w:b/>
          <w:i/>
          <w:color w:val="C0504D"/>
          <w:sz w:val="28"/>
          <w:szCs w:val="24"/>
        </w:rPr>
      </w:pPr>
      <w:r>
        <w:rPr>
          <w:rFonts w:asciiTheme="minorHAnsi" w:hAnsiTheme="minorHAnsi"/>
          <w:b/>
          <w:i/>
          <w:color w:val="C0504D"/>
          <w:sz w:val="28"/>
          <w:szCs w:val="24"/>
          <w:lang w:val="ga-IE"/>
        </w:rPr>
        <w:t>EOLAS GINEARÁLTA</w:t>
      </w:r>
    </w:p>
    <w:p w14:paraId="2BA6066A" w14:textId="3C0BCDA6" w:rsidR="005776E1" w:rsidRDefault="00B63C26">
      <w:pPr>
        <w:rPr>
          <w:rFonts w:asciiTheme="minorHAnsi" w:eastAsia="Times New Roman" w:hAnsiTheme="minorHAnsi" w:cstheme="minorBidi"/>
          <w:lang w:bidi="ar-SA"/>
        </w:rPr>
      </w:pPr>
      <w:r>
        <w:rPr>
          <w:rFonts w:asciiTheme="minorHAnsi" w:eastAsia="Times New Roman" w:hAnsiTheme="minorHAnsi" w:cstheme="minorBidi"/>
          <w:b/>
          <w:i/>
          <w:color w:val="C0504D"/>
          <w:sz w:val="28"/>
          <w:u w:val="double"/>
          <w:lang w:bidi="ar-SA"/>
        </w:rPr>
        <w:t>______________________________________________________________</w:t>
      </w:r>
      <w:r w:rsidR="002164F4">
        <w:rPr>
          <w:rFonts w:asciiTheme="minorHAnsi" w:eastAsia="Times New Roman" w:hAnsiTheme="minorHAnsi" w:cstheme="minorBidi"/>
          <w:b/>
          <w:i/>
          <w:color w:val="C0504D"/>
          <w:sz w:val="28"/>
          <w:u w:val="double"/>
          <w:lang w:bidi="ar-SA"/>
        </w:rPr>
        <w:t>_____</w:t>
      </w:r>
      <w:r>
        <w:rPr>
          <w:rFonts w:asciiTheme="minorHAnsi" w:eastAsia="Times New Roman" w:hAnsiTheme="minorHAnsi" w:cstheme="minorBidi"/>
          <w:b/>
          <w:i/>
          <w:color w:val="C0504D"/>
          <w:sz w:val="28"/>
          <w:u w:val="double"/>
          <w:lang w:bidi="ar-SA"/>
        </w:rPr>
        <w:t>______</w:t>
      </w:r>
    </w:p>
    <w:p w14:paraId="1B50CF60" w14:textId="77777777" w:rsidR="005776E1" w:rsidRDefault="005776E1">
      <w:pPr>
        <w:pStyle w:val="BodyText3"/>
        <w:ind w:right="-17"/>
        <w:jc w:val="both"/>
        <w:rPr>
          <w:rFonts w:ascii="Cambria" w:eastAsia="Times New Roman" w:hAnsi="Cambria" w:cstheme="minorBidi"/>
          <w:sz w:val="24"/>
          <w:szCs w:val="24"/>
          <w:lang w:bidi="ar-SA"/>
        </w:rPr>
      </w:pPr>
    </w:p>
    <w:p w14:paraId="06305891" w14:textId="77777777" w:rsidR="005776E1" w:rsidRDefault="00B63C26">
      <w:pPr>
        <w:pStyle w:val="BodyText3"/>
        <w:ind w:right="-17"/>
        <w:jc w:val="both"/>
        <w:rPr>
          <w:rFonts w:asciiTheme="minorHAnsi" w:hAnsiTheme="minorHAnsi" w:cstheme="minorBidi"/>
          <w:sz w:val="24"/>
          <w:szCs w:val="24"/>
          <w:lang w:bidi="ar-SA"/>
        </w:rPr>
      </w:pPr>
      <w:r>
        <w:rPr>
          <w:rFonts w:asciiTheme="minorHAnsi" w:hAnsiTheme="minorHAnsi" w:cstheme="minorBidi"/>
          <w:sz w:val="24"/>
          <w:szCs w:val="24"/>
          <w:lang w:val="ga-IE" w:bidi="ar-SA"/>
        </w:rPr>
        <w:t>Ní bheidh Comhairle Cathrach na Gaillimhe freagrach as aon chostas, costais taistil san áireamh, a bheidh ar iarrthóirí maidir le é/í a bheith ina iarrthóir.</w:t>
      </w:r>
    </w:p>
    <w:p w14:paraId="07C2591E" w14:textId="77777777" w:rsidR="005776E1" w:rsidRDefault="005776E1">
      <w:pPr>
        <w:jc w:val="both"/>
        <w:rPr>
          <w:rStyle w:val="Strong"/>
          <w:rFonts w:asciiTheme="minorHAnsi" w:eastAsia="Times New Roman" w:hAnsiTheme="minorHAnsi"/>
          <w:bCs w:val="0"/>
          <w:u w:val="single"/>
          <w:lang w:bidi="ar-SA"/>
        </w:rPr>
      </w:pPr>
    </w:p>
    <w:p w14:paraId="45E18E58" w14:textId="77777777" w:rsidR="005776E1" w:rsidRDefault="00B63C26">
      <w:pPr>
        <w:rPr>
          <w:rFonts w:asciiTheme="minorHAnsi" w:hAnsiTheme="minorHAnsi" w:cstheme="minorBidi"/>
          <w:u w:val="single"/>
          <w:lang w:bidi="ar-SA"/>
        </w:rPr>
      </w:pPr>
      <w:r>
        <w:rPr>
          <w:rStyle w:val="Strong"/>
          <w:rFonts w:asciiTheme="minorHAnsi" w:hAnsiTheme="minorHAnsi"/>
          <w:bCs w:val="0"/>
          <w:u w:val="single"/>
          <w:lang w:val="ga-IE" w:bidi="ar-SA"/>
        </w:rPr>
        <w:t>Dáta Deiridh:</w:t>
      </w:r>
    </w:p>
    <w:p w14:paraId="791E9384" w14:textId="2475A773" w:rsidR="005776E1" w:rsidRDefault="00B63C26">
      <w:pPr>
        <w:jc w:val="both"/>
        <w:rPr>
          <w:rFonts w:asciiTheme="minorHAnsi" w:hAnsiTheme="minorHAnsi" w:cstheme="minorBidi"/>
          <w:lang w:bidi="ar-SA"/>
        </w:rPr>
      </w:pPr>
      <w:r>
        <w:rPr>
          <w:rFonts w:asciiTheme="minorHAnsi" w:hAnsiTheme="minorHAnsi" w:cstheme="minorBidi"/>
          <w:lang w:val="ga-IE" w:bidi="ar-SA"/>
        </w:rPr>
        <w:t xml:space="preserve">Caithfear an fhoirm iarratais chomhlánaithe a sheoladh tríd an bpost/a bheith seachadta ar aghaidh chun a bheith sa </w:t>
      </w:r>
      <w:r>
        <w:rPr>
          <w:rFonts w:asciiTheme="minorHAnsi" w:hAnsiTheme="minorHAnsi" w:cstheme="minorBidi"/>
          <w:b/>
          <w:lang w:val="ga-IE" w:bidi="ar-SA"/>
        </w:rPr>
        <w:t xml:space="preserve">Rannóg Acmhainní Daonna, Comhairle Cathrach na Gaillimhe, Halla na Cathrach, Bóthar an Choláiste, Gaillimh, </w:t>
      </w:r>
      <w:r>
        <w:rPr>
          <w:rFonts w:asciiTheme="minorHAnsi" w:hAnsiTheme="minorHAnsi" w:cstheme="minorBidi"/>
          <w:lang w:val="ga-IE" w:bidi="ar-SA"/>
        </w:rPr>
        <w:t xml:space="preserve">ag tráth nach déanaí ná </w:t>
      </w:r>
      <w:r w:rsidR="00432CD6" w:rsidRPr="00432CD6">
        <w:rPr>
          <w:rFonts w:asciiTheme="minorHAnsi" w:hAnsiTheme="minorHAnsi" w:cstheme="minorHAnsi"/>
          <w:b/>
          <w:u w:val="single"/>
          <w:lang w:val="ga"/>
        </w:rPr>
        <w:t>4.00pm Dé hAoine, 24ú Marta 2023</w:t>
      </w:r>
      <w:r w:rsidRPr="00432CD6">
        <w:rPr>
          <w:rFonts w:asciiTheme="minorHAnsi" w:hAnsiTheme="minorHAnsi" w:cstheme="minorBidi"/>
          <w:b/>
          <w:sz w:val="28"/>
          <w:szCs w:val="28"/>
          <w:lang w:val="ga-IE" w:bidi="ar-SA"/>
        </w:rPr>
        <w:t>.</w:t>
      </w:r>
      <w:r w:rsidRPr="00432CD6">
        <w:rPr>
          <w:rFonts w:asciiTheme="minorHAnsi" w:hAnsiTheme="minorHAnsi" w:cstheme="minorBidi"/>
          <w:sz w:val="28"/>
          <w:szCs w:val="28"/>
          <w:lang w:val="ga-IE" w:bidi="ar-SA"/>
        </w:rPr>
        <w:t xml:space="preserve">  </w:t>
      </w:r>
      <w:r>
        <w:rPr>
          <w:rFonts w:asciiTheme="minorHAnsi" w:hAnsiTheme="minorHAnsi" w:cstheme="minorBidi"/>
          <w:i/>
          <w:lang w:val="ga-IE" w:bidi="ar-SA"/>
        </w:rPr>
        <w:t>Ní bhreithneofar aon éileamh gur cuireadh moill ar fhoirm iarratais nó ar litir a bhain léi nó gur cailleadh í/iad ach sa chás go mbeidh Teastas Postála ó An Post ag tacú le héilimh den sórt sin.</w:t>
      </w:r>
      <w:r>
        <w:rPr>
          <w:rFonts w:asciiTheme="minorHAnsi" w:hAnsiTheme="minorHAnsi" w:cstheme="minorBidi"/>
          <w:i/>
          <w:lang w:bidi="ar-SA"/>
        </w:rPr>
        <w:t xml:space="preserve">  </w:t>
      </w:r>
      <w:r>
        <w:rPr>
          <w:rFonts w:asciiTheme="minorHAnsi" w:hAnsiTheme="minorHAnsi" w:cstheme="minorBidi"/>
          <w:i/>
          <w:lang w:val="ga-IE" w:bidi="ar-SA"/>
        </w:rPr>
        <w:t>Is ar an iarratasóir a bheidh an cúram teagmháil a dhéanamh le An Post maidir le haon mhoill den sórt sin.</w:t>
      </w:r>
    </w:p>
    <w:p w14:paraId="250E2F15" w14:textId="77777777" w:rsidR="005776E1" w:rsidRDefault="005776E1">
      <w:pPr>
        <w:tabs>
          <w:tab w:val="left" w:pos="-720"/>
          <w:tab w:val="left" w:pos="720"/>
          <w:tab w:val="left" w:pos="1440"/>
        </w:tabs>
        <w:ind w:right="-225"/>
        <w:jc w:val="both"/>
        <w:rPr>
          <w:rFonts w:asciiTheme="minorHAnsi" w:eastAsia="Times New Roman" w:hAnsiTheme="minorHAnsi" w:cstheme="minorBidi"/>
          <w:i/>
          <w:lang w:bidi="ar-SA"/>
        </w:rPr>
      </w:pPr>
    </w:p>
    <w:p w14:paraId="2C31037C" w14:textId="77777777" w:rsidR="005776E1" w:rsidRDefault="00B63C26">
      <w:pPr>
        <w:rPr>
          <w:rStyle w:val="Strong"/>
          <w:rFonts w:asciiTheme="minorHAnsi" w:hAnsiTheme="minorHAnsi"/>
          <w:bCs w:val="0"/>
          <w:u w:val="single"/>
          <w:lang w:bidi="ar-SA"/>
        </w:rPr>
      </w:pPr>
      <w:r>
        <w:rPr>
          <w:rStyle w:val="Strong"/>
          <w:rFonts w:asciiTheme="minorHAnsi" w:hAnsiTheme="minorHAnsi"/>
          <w:bCs w:val="0"/>
          <w:u w:val="single"/>
          <w:lang w:val="ga-IE" w:bidi="ar-SA"/>
        </w:rPr>
        <w:t>Conas a mheastar Iarrthóir a Aistarraingt:</w:t>
      </w:r>
    </w:p>
    <w:p w14:paraId="6F5F7121" w14:textId="77777777" w:rsidR="005776E1" w:rsidRDefault="00B63C26">
      <w:pPr>
        <w:pStyle w:val="BodyText3"/>
        <w:ind w:right="-17"/>
        <w:jc w:val="both"/>
        <w:rPr>
          <w:rFonts w:asciiTheme="minorHAnsi" w:hAnsiTheme="minorHAnsi" w:cstheme="minorBidi"/>
          <w:sz w:val="24"/>
          <w:szCs w:val="24"/>
          <w:lang w:val="en-US" w:bidi="ar-SA"/>
        </w:rPr>
      </w:pPr>
      <w:r>
        <w:rPr>
          <w:rFonts w:asciiTheme="minorHAnsi" w:hAnsiTheme="minorHAnsi" w:cstheme="minorBidi"/>
          <w:sz w:val="24"/>
          <w:szCs w:val="24"/>
          <w:lang w:val="ga-IE" w:bidi="ar-SA"/>
        </w:rPr>
        <w:t>Ní bheidh aon cheart lena mbreithniú ag aon iarrthóir nach bhfreastalóidh ar agallamh nó ar aon tástáil eile a éileoidh Comhairle Cathrach na Gaillimhe, nó ag aon iarrthóir nach dtabharfaidh fianaise a lorgóidh Comhairle Cathrach na Gaillimhe uathu i ndáil le haon hábhar a bhaineann lena n-iarratas.</w:t>
      </w:r>
    </w:p>
    <w:p w14:paraId="3B83EAF6" w14:textId="77777777" w:rsidR="005776E1" w:rsidRDefault="005776E1">
      <w:pPr>
        <w:pStyle w:val="BodyText3"/>
        <w:ind w:right="-17"/>
        <w:jc w:val="both"/>
        <w:rPr>
          <w:rFonts w:asciiTheme="minorHAnsi" w:eastAsia="Times New Roman" w:hAnsiTheme="minorHAnsi" w:cstheme="minorBidi"/>
          <w:sz w:val="24"/>
          <w:szCs w:val="24"/>
          <w:lang w:val="en-US" w:bidi="ar-SA"/>
        </w:rPr>
      </w:pPr>
    </w:p>
    <w:p w14:paraId="4ED9AF77" w14:textId="77777777" w:rsidR="005776E1" w:rsidRDefault="00B63C26">
      <w:pPr>
        <w:rPr>
          <w:rFonts w:asciiTheme="minorHAnsi" w:hAnsiTheme="minorHAnsi" w:cstheme="minorBidi"/>
          <w:lang w:bidi="ar-SA"/>
        </w:rPr>
      </w:pPr>
      <w:r>
        <w:rPr>
          <w:rStyle w:val="Strong"/>
          <w:rFonts w:asciiTheme="minorHAnsi" w:hAnsiTheme="minorHAnsi"/>
          <w:bCs w:val="0"/>
          <w:u w:val="single"/>
          <w:lang w:val="ga-IE" w:bidi="ar-SA"/>
        </w:rPr>
        <w:t>An tAcht um Chosaint Sonraí 1988</w:t>
      </w:r>
      <w:r>
        <w:rPr>
          <w:rStyle w:val="Strong"/>
          <w:rFonts w:asciiTheme="minorHAnsi" w:hAnsiTheme="minorHAnsi"/>
          <w:bCs w:val="0"/>
          <w:lang w:val="ga-IE" w:bidi="ar-SA"/>
        </w:rPr>
        <w:t>:</w:t>
      </w:r>
    </w:p>
    <w:p w14:paraId="102D48BE" w14:textId="77777777" w:rsidR="005776E1" w:rsidRDefault="00B63C26">
      <w:pPr>
        <w:tabs>
          <w:tab w:val="left" w:pos="-720"/>
        </w:tabs>
        <w:ind w:right="-17"/>
        <w:jc w:val="both"/>
        <w:rPr>
          <w:rFonts w:asciiTheme="minorHAnsi" w:hAnsiTheme="minorHAnsi" w:cstheme="minorBidi"/>
          <w:lang w:bidi="ar-SA"/>
        </w:rPr>
      </w:pPr>
      <w:r>
        <w:rPr>
          <w:rFonts w:asciiTheme="minorHAnsi" w:hAnsiTheme="minorHAnsi" w:cstheme="minorBidi"/>
          <w:lang w:val="ga-IE" w:bidi="ar-SA"/>
        </w:rPr>
        <w:t>Ach a mbeidh d’fhoirm iarratais faighte, cruthófar ríomhthaifead i d’ainm, ina mbeidh cuid mhór den eolas pearsanta a bheidh curtha ar fáil agat.</w:t>
      </w:r>
      <w:r>
        <w:rPr>
          <w:rFonts w:asciiTheme="minorHAnsi" w:hAnsiTheme="minorHAnsi" w:cstheme="minorBidi"/>
          <w:lang w:bidi="ar-SA"/>
        </w:rPr>
        <w:t xml:space="preserve">  </w:t>
      </w:r>
      <w:r>
        <w:rPr>
          <w:rFonts w:asciiTheme="minorHAnsi" w:hAnsiTheme="minorHAnsi" w:cstheme="minorBidi"/>
          <w:lang w:val="ga-IE" w:bidi="ar-SA"/>
        </w:rPr>
        <w:t>Sa chás go mbreithneofar d’ainm don phost, cruthófar comhad láimhe ag an tráth sin.</w:t>
      </w:r>
      <w:r>
        <w:rPr>
          <w:rFonts w:asciiTheme="minorHAnsi" w:hAnsiTheme="minorHAnsi" w:cstheme="minorBidi"/>
          <w:lang w:bidi="ar-SA"/>
        </w:rPr>
        <w:t xml:space="preserve">  </w:t>
      </w:r>
      <w:r>
        <w:rPr>
          <w:rFonts w:asciiTheme="minorHAnsi" w:hAnsiTheme="minorHAnsi" w:cstheme="minorBidi"/>
          <w:lang w:val="ga-IE" w:bidi="ar-SA"/>
        </w:rPr>
        <w:t>Úsáidfear na taifid phearsanta chun d’iarrthóireacht a phróiseáil agus chuige sin amháin.</w:t>
      </w:r>
      <w:r>
        <w:rPr>
          <w:rFonts w:asciiTheme="minorHAnsi" w:hAnsiTheme="minorHAnsi" w:cstheme="minorBidi"/>
          <w:lang w:bidi="ar-SA"/>
        </w:rPr>
        <w:t xml:space="preserve"> </w:t>
      </w:r>
      <w:r>
        <w:rPr>
          <w:rFonts w:asciiTheme="minorHAnsi" w:hAnsiTheme="minorHAnsi" w:cstheme="minorBidi"/>
          <w:lang w:val="ga-IE" w:bidi="ar-SA"/>
        </w:rPr>
        <w:t>Tá gach faisnéis a choimeádtar ar an ríomhaire faoi réir na gceart agus na n-oibleagáidí atá leagtha amach sna Rialacháin Ginearálta um Chosaint Sonraí.</w:t>
      </w:r>
    </w:p>
    <w:p w14:paraId="344C52B4" w14:textId="77777777" w:rsidR="005776E1" w:rsidRDefault="005776E1">
      <w:pPr>
        <w:tabs>
          <w:tab w:val="left" w:pos="-720"/>
          <w:tab w:val="left" w:pos="720"/>
          <w:tab w:val="left" w:pos="1440"/>
        </w:tabs>
        <w:ind w:right="-17"/>
        <w:jc w:val="both"/>
        <w:rPr>
          <w:rFonts w:asciiTheme="minorHAnsi" w:eastAsia="Times New Roman" w:hAnsiTheme="minorHAnsi" w:cstheme="minorBidi"/>
          <w:b/>
          <w:smallCaps/>
          <w:u w:val="single"/>
          <w:lang w:bidi="ar-SA"/>
        </w:rPr>
      </w:pPr>
    </w:p>
    <w:p w14:paraId="6F0D8746" w14:textId="77777777" w:rsidR="005776E1" w:rsidRDefault="00B63C26">
      <w:pPr>
        <w:ind w:right="-17"/>
        <w:jc w:val="both"/>
        <w:rPr>
          <w:rFonts w:asciiTheme="minorHAnsi" w:hAnsiTheme="minorHAnsi" w:cstheme="minorBidi"/>
          <w:lang w:bidi="ar-SA"/>
        </w:rPr>
      </w:pPr>
      <w:r>
        <w:rPr>
          <w:rStyle w:val="Strong"/>
          <w:rFonts w:asciiTheme="minorHAnsi" w:hAnsiTheme="minorHAnsi"/>
          <w:bCs w:val="0"/>
          <w:u w:val="single"/>
          <w:lang w:val="ga-IE" w:bidi="ar-SA"/>
        </w:rPr>
        <w:t>Rúndacht:</w:t>
      </w:r>
    </w:p>
    <w:p w14:paraId="750B77FF" w14:textId="77777777" w:rsidR="005776E1" w:rsidRDefault="00B63C26">
      <w:pPr>
        <w:pStyle w:val="BodyText3"/>
        <w:ind w:right="-17"/>
        <w:jc w:val="both"/>
        <w:rPr>
          <w:rFonts w:asciiTheme="minorHAnsi" w:hAnsiTheme="minorHAnsi" w:cstheme="minorBidi"/>
          <w:sz w:val="24"/>
          <w:szCs w:val="24"/>
          <w:lang w:bidi="ar-SA"/>
        </w:rPr>
      </w:pPr>
      <w:r>
        <w:rPr>
          <w:rFonts w:asciiTheme="minorHAnsi" w:hAnsiTheme="minorHAnsi" w:cstheme="minorBidi"/>
          <w:sz w:val="24"/>
          <w:szCs w:val="24"/>
          <w:lang w:val="ga-IE" w:bidi="ar-SA"/>
        </w:rPr>
        <w:t xml:space="preserve">Faoi réir fhorálacha an </w:t>
      </w:r>
      <w:r>
        <w:rPr>
          <w:rFonts w:asciiTheme="minorHAnsi" w:hAnsiTheme="minorHAnsi" w:cstheme="minorBidi"/>
          <w:b/>
          <w:caps/>
          <w:sz w:val="24"/>
          <w:szCs w:val="24"/>
          <w:lang w:val="ga-IE" w:bidi="ar-SA"/>
        </w:rPr>
        <w:t>A</w:t>
      </w:r>
      <w:r>
        <w:rPr>
          <w:rFonts w:asciiTheme="minorHAnsi" w:hAnsiTheme="minorHAnsi" w:cstheme="minorBidi"/>
          <w:sz w:val="24"/>
          <w:szCs w:val="24"/>
          <w:lang w:val="ga-IE" w:bidi="ar-SA"/>
        </w:rPr>
        <w:t xml:space="preserve">chta um </w:t>
      </w:r>
      <w:r>
        <w:rPr>
          <w:rFonts w:asciiTheme="minorHAnsi" w:hAnsiTheme="minorHAnsi" w:cstheme="minorBidi"/>
          <w:b/>
          <w:sz w:val="24"/>
          <w:szCs w:val="24"/>
          <w:lang w:val="ga-IE" w:bidi="ar-SA"/>
        </w:rPr>
        <w:t>S</w:t>
      </w:r>
      <w:r>
        <w:rPr>
          <w:rFonts w:asciiTheme="minorHAnsi" w:hAnsiTheme="minorHAnsi" w:cstheme="minorBidi"/>
          <w:sz w:val="24"/>
          <w:szCs w:val="24"/>
          <w:lang w:val="ga-IE" w:bidi="ar-SA"/>
        </w:rPr>
        <w:t xml:space="preserve">haoráil </w:t>
      </w:r>
      <w:r>
        <w:rPr>
          <w:rFonts w:asciiTheme="minorHAnsi" w:hAnsiTheme="minorHAnsi" w:cstheme="minorBidi"/>
          <w:b/>
          <w:sz w:val="24"/>
          <w:szCs w:val="24"/>
          <w:lang w:val="ga-IE" w:bidi="ar-SA"/>
        </w:rPr>
        <w:t>F</w:t>
      </w:r>
      <w:r>
        <w:rPr>
          <w:rFonts w:asciiTheme="minorHAnsi" w:hAnsiTheme="minorHAnsi" w:cstheme="minorBidi"/>
          <w:sz w:val="24"/>
          <w:szCs w:val="24"/>
          <w:lang w:val="ga-IE" w:bidi="ar-SA"/>
        </w:rPr>
        <w:t>aisnéise, 1997 agus 2003; caithfear le hiarratais faoi rún daingean.</w:t>
      </w:r>
    </w:p>
    <w:p w14:paraId="54075D4F" w14:textId="77777777" w:rsidR="005776E1" w:rsidRDefault="005776E1">
      <w:pPr>
        <w:pStyle w:val="BodyText3"/>
        <w:ind w:right="-17"/>
        <w:jc w:val="both"/>
        <w:rPr>
          <w:rFonts w:asciiTheme="minorHAnsi" w:eastAsia="Times New Roman" w:hAnsiTheme="minorHAnsi" w:cstheme="minorBidi"/>
          <w:sz w:val="24"/>
          <w:szCs w:val="24"/>
          <w:lang w:bidi="ar-SA"/>
        </w:rPr>
      </w:pPr>
    </w:p>
    <w:p w14:paraId="39937A4A" w14:textId="77777777" w:rsidR="005776E1" w:rsidRDefault="005776E1">
      <w:pPr>
        <w:pStyle w:val="BodyText3"/>
        <w:ind w:right="-17"/>
        <w:jc w:val="both"/>
        <w:rPr>
          <w:rFonts w:asciiTheme="minorHAnsi" w:eastAsia="Times New Roman" w:hAnsiTheme="minorHAnsi" w:cstheme="minorBidi"/>
          <w:sz w:val="24"/>
          <w:szCs w:val="24"/>
          <w:lang w:bidi="ar-SA"/>
        </w:rPr>
      </w:pPr>
    </w:p>
    <w:p w14:paraId="69C73382" w14:textId="77777777" w:rsidR="005776E1" w:rsidRDefault="005776E1">
      <w:pPr>
        <w:pStyle w:val="BodyText3"/>
        <w:ind w:right="-17"/>
        <w:jc w:val="both"/>
        <w:rPr>
          <w:rFonts w:asciiTheme="minorHAnsi" w:eastAsia="Times New Roman" w:hAnsiTheme="minorHAnsi" w:cstheme="minorBidi"/>
          <w:sz w:val="24"/>
          <w:szCs w:val="24"/>
          <w:lang w:bidi="ar-SA"/>
        </w:rPr>
      </w:pPr>
    </w:p>
    <w:p w14:paraId="1A0FFF22" w14:textId="77777777" w:rsidR="005776E1" w:rsidRDefault="005776E1">
      <w:pPr>
        <w:pStyle w:val="BodyText3"/>
        <w:ind w:right="-17"/>
        <w:jc w:val="both"/>
        <w:rPr>
          <w:rFonts w:asciiTheme="minorHAnsi" w:eastAsia="Times New Roman" w:hAnsiTheme="minorHAnsi" w:cstheme="minorBidi"/>
          <w:sz w:val="24"/>
          <w:szCs w:val="24"/>
          <w:lang w:bidi="ar-SA"/>
        </w:rPr>
      </w:pPr>
    </w:p>
    <w:p w14:paraId="72BB8D52" w14:textId="77777777" w:rsidR="005776E1" w:rsidRDefault="005776E1">
      <w:pPr>
        <w:pStyle w:val="BodyText3"/>
        <w:ind w:right="-17"/>
        <w:jc w:val="both"/>
        <w:rPr>
          <w:rFonts w:asciiTheme="minorHAnsi" w:eastAsia="Times New Roman" w:hAnsiTheme="minorHAnsi" w:cstheme="minorBidi"/>
          <w:sz w:val="24"/>
          <w:szCs w:val="24"/>
          <w:lang w:bidi="ar-SA"/>
        </w:rPr>
      </w:pPr>
    </w:p>
    <w:p w14:paraId="2029780E" w14:textId="77777777" w:rsidR="005776E1" w:rsidRDefault="005776E1">
      <w:pPr>
        <w:pStyle w:val="BodyText3"/>
        <w:ind w:right="-17"/>
        <w:jc w:val="both"/>
        <w:rPr>
          <w:rFonts w:asciiTheme="minorHAnsi" w:eastAsia="Times New Roman" w:hAnsiTheme="minorHAnsi" w:cstheme="minorBidi"/>
          <w:b/>
          <w:sz w:val="40"/>
          <w:szCs w:val="24"/>
          <w:lang w:bidi="ar-SA"/>
        </w:rPr>
      </w:pPr>
    </w:p>
    <w:p w14:paraId="71EF6EE6" w14:textId="77777777" w:rsidR="005776E1" w:rsidRDefault="00B63C26">
      <w:pPr>
        <w:pStyle w:val="BodyText3"/>
        <w:ind w:right="-17"/>
        <w:jc w:val="both"/>
        <w:rPr>
          <w:rFonts w:asciiTheme="minorHAnsi" w:hAnsiTheme="minorHAnsi" w:cstheme="minorBidi"/>
          <w:szCs w:val="24"/>
          <w:lang w:bidi="ar-SA"/>
        </w:rPr>
      </w:pPr>
      <w:r>
        <w:rPr>
          <w:rFonts w:asciiTheme="minorHAnsi" w:hAnsiTheme="minorHAnsi" w:cstheme="minorBidi"/>
          <w:b/>
          <w:sz w:val="40"/>
          <w:szCs w:val="24"/>
          <w:lang w:val="ga-IE" w:bidi="ar-SA"/>
        </w:rPr>
        <w:t>NÓTA:</w:t>
      </w:r>
      <w:r>
        <w:rPr>
          <w:rFonts w:asciiTheme="minorHAnsi" w:hAnsiTheme="minorHAnsi" w:cstheme="minorBidi"/>
          <w:b/>
          <w:sz w:val="40"/>
          <w:szCs w:val="24"/>
          <w:lang w:bidi="ar-SA"/>
        </w:rPr>
        <w:t xml:space="preserve"> </w:t>
      </w:r>
      <w:r>
        <w:rPr>
          <w:rFonts w:asciiTheme="minorHAnsi" w:hAnsiTheme="minorHAnsi" w:cstheme="minorBidi"/>
          <w:b/>
          <w:sz w:val="40"/>
          <w:szCs w:val="24"/>
          <w:lang w:val="ga-IE" w:bidi="ar-SA"/>
        </w:rPr>
        <w:t xml:space="preserve">SEOL AR AIS AN FHOIRM IARRATAIS </w:t>
      </w:r>
      <w:r>
        <w:rPr>
          <w:rFonts w:asciiTheme="minorHAnsi" w:hAnsiTheme="minorHAnsi" w:cstheme="minorBidi"/>
          <w:b/>
          <w:sz w:val="40"/>
          <w:szCs w:val="24"/>
          <w:u w:val="single"/>
          <w:lang w:val="ga-IE" w:bidi="ar-SA"/>
        </w:rPr>
        <w:t xml:space="preserve">AGUS Í SIN AMHÁIN </w:t>
      </w:r>
      <w:r>
        <w:rPr>
          <w:rFonts w:asciiTheme="minorHAnsi" w:hAnsiTheme="minorHAnsi" w:cstheme="minorBidi"/>
          <w:b/>
          <w:sz w:val="40"/>
          <w:szCs w:val="24"/>
          <w:lang w:val="ga-IE" w:bidi="ar-SA"/>
        </w:rPr>
        <w:t>AGUS COIMEÁD AN LEABHRÁN EOLAIS LE DO CHUID TAIFID FÉIN.</w:t>
      </w:r>
    </w:p>
    <w:p w14:paraId="097E6824" w14:textId="77777777" w:rsidR="005776E1" w:rsidRDefault="005776E1">
      <w:pPr>
        <w:pStyle w:val="BodyText3"/>
        <w:ind w:right="-17"/>
        <w:jc w:val="both"/>
        <w:rPr>
          <w:rFonts w:asciiTheme="minorHAnsi" w:eastAsia="Times New Roman" w:hAnsiTheme="minorHAnsi" w:cstheme="minorBidi"/>
          <w:sz w:val="24"/>
          <w:szCs w:val="24"/>
          <w:lang w:bidi="ar-SA"/>
        </w:rPr>
      </w:pPr>
    </w:p>
    <w:p w14:paraId="516DE6D9" w14:textId="77777777" w:rsidR="005776E1" w:rsidRDefault="005776E1">
      <w:pPr>
        <w:pStyle w:val="BodyText3"/>
        <w:ind w:right="-17"/>
        <w:jc w:val="both"/>
        <w:rPr>
          <w:rFonts w:asciiTheme="minorHAnsi" w:eastAsia="Times New Roman" w:hAnsiTheme="minorHAnsi" w:cstheme="minorBidi"/>
          <w:sz w:val="24"/>
          <w:szCs w:val="24"/>
          <w:lang w:bidi="ar-SA"/>
        </w:rPr>
      </w:pPr>
    </w:p>
    <w:p w14:paraId="003DEE66" w14:textId="77777777" w:rsidR="005776E1" w:rsidRDefault="005776E1">
      <w:pPr>
        <w:pStyle w:val="BodyText3"/>
        <w:ind w:right="-17"/>
        <w:jc w:val="both"/>
        <w:rPr>
          <w:rFonts w:asciiTheme="minorHAnsi" w:eastAsia="Times New Roman" w:hAnsiTheme="minorHAnsi" w:cstheme="minorBidi"/>
          <w:sz w:val="24"/>
          <w:szCs w:val="24"/>
          <w:lang w:bidi="ar-SA"/>
        </w:rPr>
      </w:pPr>
    </w:p>
    <w:p w14:paraId="62EF712E" w14:textId="77777777" w:rsidR="005776E1" w:rsidRDefault="005776E1">
      <w:pPr>
        <w:pStyle w:val="BodyText3"/>
        <w:ind w:right="-17"/>
        <w:jc w:val="both"/>
        <w:rPr>
          <w:rFonts w:asciiTheme="minorHAnsi" w:eastAsia="Times New Roman" w:hAnsiTheme="minorHAnsi" w:cstheme="minorBidi"/>
          <w:sz w:val="24"/>
          <w:szCs w:val="24"/>
          <w:lang w:bidi="ar-SA"/>
        </w:rPr>
      </w:pPr>
    </w:p>
    <w:p w14:paraId="16D5DF69" w14:textId="77777777" w:rsidR="005776E1" w:rsidRDefault="005776E1">
      <w:pPr>
        <w:pStyle w:val="BodyText3"/>
        <w:ind w:right="-17"/>
        <w:jc w:val="both"/>
        <w:rPr>
          <w:rFonts w:asciiTheme="minorHAnsi" w:eastAsia="Times New Roman" w:hAnsiTheme="minorHAnsi" w:cstheme="minorBidi"/>
          <w:sz w:val="24"/>
          <w:szCs w:val="24"/>
          <w:lang w:bidi="ar-SA"/>
        </w:rPr>
      </w:pPr>
    </w:p>
    <w:p w14:paraId="25E87E03" w14:textId="77777777" w:rsidR="005776E1" w:rsidRDefault="005776E1">
      <w:pPr>
        <w:pStyle w:val="BodyText3"/>
        <w:ind w:right="-17"/>
        <w:jc w:val="both"/>
        <w:rPr>
          <w:rFonts w:asciiTheme="minorHAnsi" w:eastAsia="Times New Roman" w:hAnsiTheme="minorHAnsi" w:cstheme="minorBidi"/>
          <w:sz w:val="24"/>
          <w:szCs w:val="24"/>
          <w:lang w:bidi="ar-SA"/>
        </w:rPr>
      </w:pPr>
    </w:p>
    <w:p w14:paraId="6336FBC6" w14:textId="77777777" w:rsidR="005776E1" w:rsidRDefault="005776E1">
      <w:pPr>
        <w:pStyle w:val="BodyText3"/>
        <w:ind w:right="-17"/>
        <w:jc w:val="both"/>
        <w:rPr>
          <w:rFonts w:asciiTheme="minorHAnsi" w:eastAsia="Times New Roman" w:hAnsiTheme="minorHAnsi" w:cstheme="minorBidi"/>
          <w:sz w:val="24"/>
          <w:szCs w:val="24"/>
          <w:lang w:bidi="ar-SA"/>
        </w:rPr>
      </w:pPr>
    </w:p>
    <w:p w14:paraId="4F65CE18" w14:textId="77777777" w:rsidR="005776E1" w:rsidRDefault="005776E1">
      <w:pPr>
        <w:pStyle w:val="BodyText3"/>
        <w:ind w:right="-17"/>
        <w:jc w:val="both"/>
        <w:rPr>
          <w:rFonts w:asciiTheme="minorHAnsi" w:eastAsia="Times New Roman" w:hAnsiTheme="minorHAnsi" w:cstheme="minorBidi"/>
          <w:sz w:val="24"/>
          <w:szCs w:val="24"/>
          <w:lang w:bidi="ar-SA"/>
        </w:rPr>
      </w:pPr>
    </w:p>
    <w:p w14:paraId="0FA04F88" w14:textId="77777777" w:rsidR="005776E1" w:rsidRDefault="005776E1">
      <w:pPr>
        <w:pStyle w:val="BodyText3"/>
        <w:ind w:right="-17"/>
        <w:jc w:val="both"/>
        <w:rPr>
          <w:rFonts w:asciiTheme="minorHAnsi" w:eastAsia="Times New Roman" w:hAnsiTheme="minorHAnsi" w:cstheme="minorBidi"/>
          <w:sz w:val="24"/>
          <w:szCs w:val="24"/>
          <w:lang w:bidi="ar-SA"/>
        </w:rPr>
      </w:pPr>
    </w:p>
    <w:p w14:paraId="1417BB99" w14:textId="77777777" w:rsidR="005776E1" w:rsidRDefault="005776E1">
      <w:pPr>
        <w:pStyle w:val="BodyText3"/>
        <w:ind w:right="-17"/>
        <w:jc w:val="both"/>
        <w:rPr>
          <w:rFonts w:asciiTheme="minorHAnsi" w:eastAsia="Times New Roman" w:hAnsiTheme="minorHAnsi" w:cstheme="minorBidi"/>
          <w:sz w:val="24"/>
          <w:szCs w:val="24"/>
          <w:lang w:bidi="ar-SA"/>
        </w:rPr>
      </w:pPr>
    </w:p>
    <w:p w14:paraId="6D848FFB" w14:textId="77777777" w:rsidR="005776E1" w:rsidRDefault="005776E1">
      <w:pPr>
        <w:pStyle w:val="BodyText3"/>
        <w:ind w:right="-17"/>
        <w:jc w:val="both"/>
        <w:rPr>
          <w:rFonts w:asciiTheme="minorHAnsi" w:eastAsia="Times New Roman" w:hAnsiTheme="minorHAnsi" w:cstheme="minorBidi"/>
          <w:sz w:val="24"/>
          <w:szCs w:val="24"/>
          <w:lang w:bidi="ar-SA"/>
        </w:rPr>
      </w:pPr>
    </w:p>
    <w:p w14:paraId="11948141" w14:textId="77777777" w:rsidR="005776E1" w:rsidRDefault="005776E1">
      <w:pPr>
        <w:pStyle w:val="BodyText3"/>
        <w:ind w:right="-17"/>
        <w:jc w:val="both"/>
        <w:rPr>
          <w:rFonts w:asciiTheme="minorHAnsi" w:eastAsia="Times New Roman" w:hAnsiTheme="minorHAnsi" w:cstheme="minorBidi"/>
          <w:sz w:val="24"/>
          <w:szCs w:val="24"/>
          <w:lang w:bidi="ar-SA"/>
        </w:rPr>
      </w:pPr>
    </w:p>
    <w:p w14:paraId="092F51D7" w14:textId="77777777" w:rsidR="005776E1" w:rsidRDefault="005776E1">
      <w:pPr>
        <w:pStyle w:val="BodyText3"/>
        <w:ind w:right="-17"/>
        <w:jc w:val="both"/>
        <w:rPr>
          <w:rFonts w:asciiTheme="minorHAnsi" w:eastAsia="Times New Roman" w:hAnsiTheme="minorHAnsi" w:cstheme="minorBidi"/>
          <w:sz w:val="24"/>
          <w:szCs w:val="24"/>
          <w:lang w:bidi="ar-SA"/>
        </w:rPr>
      </w:pPr>
    </w:p>
    <w:p w14:paraId="7763538F" w14:textId="77777777" w:rsidR="005776E1" w:rsidRDefault="005776E1">
      <w:pPr>
        <w:pStyle w:val="BodyText3"/>
        <w:ind w:right="-17"/>
        <w:jc w:val="both"/>
        <w:rPr>
          <w:rFonts w:asciiTheme="minorHAnsi" w:eastAsia="Times New Roman" w:hAnsiTheme="minorHAnsi" w:cstheme="minorBidi"/>
          <w:sz w:val="24"/>
          <w:szCs w:val="24"/>
          <w:lang w:bidi="ar-SA"/>
        </w:rPr>
      </w:pPr>
    </w:p>
    <w:p w14:paraId="38898677" w14:textId="77777777" w:rsidR="005776E1" w:rsidRDefault="005776E1">
      <w:pPr>
        <w:pStyle w:val="BodyText3"/>
        <w:ind w:right="-17"/>
        <w:jc w:val="both"/>
        <w:rPr>
          <w:rFonts w:asciiTheme="minorHAnsi" w:eastAsia="Times New Roman" w:hAnsiTheme="minorHAnsi" w:cstheme="minorBidi"/>
          <w:sz w:val="24"/>
          <w:szCs w:val="24"/>
          <w:lang w:bidi="ar-SA"/>
        </w:rPr>
      </w:pPr>
    </w:p>
    <w:p w14:paraId="0EF86444" w14:textId="77777777" w:rsidR="005776E1" w:rsidRDefault="005776E1">
      <w:pPr>
        <w:pStyle w:val="BodyText3"/>
        <w:ind w:right="-17"/>
        <w:jc w:val="both"/>
        <w:rPr>
          <w:rFonts w:asciiTheme="minorHAnsi" w:eastAsia="Times New Roman" w:hAnsiTheme="minorHAnsi" w:cstheme="minorBidi"/>
          <w:sz w:val="24"/>
          <w:szCs w:val="24"/>
          <w:lang w:bidi="ar-SA"/>
        </w:rPr>
      </w:pPr>
    </w:p>
    <w:p w14:paraId="6A2B40CB" w14:textId="77777777" w:rsidR="005776E1" w:rsidRDefault="005776E1">
      <w:pPr>
        <w:pStyle w:val="BodyText3"/>
        <w:ind w:right="-17"/>
        <w:jc w:val="both"/>
        <w:rPr>
          <w:rFonts w:asciiTheme="minorHAnsi" w:eastAsia="Times New Roman" w:hAnsiTheme="minorHAnsi" w:cstheme="minorBidi"/>
          <w:sz w:val="24"/>
          <w:szCs w:val="24"/>
          <w:lang w:bidi="ar-SA"/>
        </w:rPr>
      </w:pPr>
    </w:p>
    <w:p w14:paraId="18619F83" w14:textId="77777777" w:rsidR="005776E1" w:rsidRDefault="005776E1">
      <w:pPr>
        <w:pStyle w:val="BodyText3"/>
        <w:ind w:right="-17"/>
        <w:jc w:val="both"/>
        <w:rPr>
          <w:rFonts w:asciiTheme="minorHAnsi" w:eastAsia="Times New Roman" w:hAnsiTheme="minorHAnsi" w:cstheme="minorBidi"/>
          <w:sz w:val="24"/>
          <w:szCs w:val="24"/>
          <w:lang w:bidi="ar-SA"/>
        </w:rPr>
      </w:pPr>
    </w:p>
    <w:p w14:paraId="7431306A" w14:textId="77777777" w:rsidR="005776E1" w:rsidRDefault="005776E1">
      <w:pPr>
        <w:pStyle w:val="BodyText3"/>
        <w:ind w:right="-17"/>
        <w:jc w:val="both"/>
        <w:rPr>
          <w:rFonts w:asciiTheme="minorHAnsi" w:eastAsia="Times New Roman" w:hAnsiTheme="minorHAnsi" w:cstheme="minorBidi"/>
          <w:sz w:val="24"/>
          <w:szCs w:val="24"/>
          <w:lang w:bidi="ar-SA"/>
        </w:rPr>
      </w:pPr>
    </w:p>
    <w:p w14:paraId="1E1B4BD2" w14:textId="77777777" w:rsidR="005776E1" w:rsidRDefault="005776E1">
      <w:pPr>
        <w:pStyle w:val="BodyText3"/>
        <w:ind w:right="-17"/>
        <w:jc w:val="both"/>
        <w:rPr>
          <w:rFonts w:asciiTheme="minorHAnsi" w:eastAsia="Times New Roman" w:hAnsiTheme="minorHAnsi" w:cstheme="minorBidi"/>
          <w:sz w:val="24"/>
          <w:szCs w:val="24"/>
          <w:lang w:bidi="ar-SA"/>
        </w:rPr>
      </w:pPr>
    </w:p>
    <w:p w14:paraId="18386DC4" w14:textId="77777777" w:rsidR="005776E1" w:rsidRDefault="005776E1">
      <w:pPr>
        <w:pStyle w:val="BodyText3"/>
        <w:ind w:right="-17"/>
        <w:jc w:val="both"/>
        <w:rPr>
          <w:rFonts w:asciiTheme="minorHAnsi" w:eastAsia="Times New Roman" w:hAnsiTheme="minorHAnsi" w:cstheme="minorBidi"/>
          <w:sz w:val="24"/>
          <w:szCs w:val="24"/>
          <w:lang w:bidi="ar-SA"/>
        </w:rPr>
      </w:pPr>
    </w:p>
    <w:p w14:paraId="47D7ADB4" w14:textId="77777777" w:rsidR="005776E1" w:rsidRDefault="005776E1">
      <w:pPr>
        <w:pStyle w:val="BodyText3"/>
        <w:ind w:right="-17"/>
        <w:jc w:val="both"/>
        <w:rPr>
          <w:rFonts w:asciiTheme="minorHAnsi" w:eastAsia="Times New Roman" w:hAnsiTheme="minorHAnsi" w:cstheme="minorBidi"/>
          <w:sz w:val="24"/>
          <w:szCs w:val="24"/>
          <w:lang w:bidi="ar-SA"/>
        </w:rPr>
      </w:pPr>
    </w:p>
    <w:p w14:paraId="382FA064" w14:textId="77777777" w:rsidR="005776E1" w:rsidRDefault="005776E1">
      <w:pPr>
        <w:pStyle w:val="BodyText3"/>
        <w:ind w:right="-17"/>
        <w:jc w:val="both"/>
        <w:rPr>
          <w:rFonts w:asciiTheme="minorHAnsi" w:eastAsia="Times New Roman" w:hAnsiTheme="minorHAnsi" w:cstheme="minorBidi"/>
          <w:sz w:val="24"/>
          <w:szCs w:val="24"/>
          <w:lang w:bidi="ar-SA"/>
        </w:rPr>
      </w:pPr>
    </w:p>
    <w:p w14:paraId="1628F98B" w14:textId="77777777" w:rsidR="005776E1" w:rsidRDefault="005776E1">
      <w:pPr>
        <w:pStyle w:val="BodyText3"/>
        <w:ind w:right="-17"/>
        <w:jc w:val="both"/>
        <w:rPr>
          <w:rFonts w:asciiTheme="minorHAnsi" w:eastAsia="Times New Roman" w:hAnsiTheme="minorHAnsi" w:cstheme="minorBidi"/>
          <w:sz w:val="24"/>
          <w:szCs w:val="24"/>
          <w:lang w:bidi="ar-SA"/>
        </w:rPr>
      </w:pPr>
    </w:p>
    <w:p w14:paraId="3CF9FB79" w14:textId="77777777" w:rsidR="005776E1" w:rsidRDefault="005776E1">
      <w:pPr>
        <w:pStyle w:val="BodyText3"/>
        <w:ind w:right="-17"/>
        <w:jc w:val="both"/>
        <w:rPr>
          <w:rFonts w:asciiTheme="minorHAnsi" w:eastAsia="Times New Roman" w:hAnsiTheme="minorHAnsi" w:cstheme="minorBidi"/>
          <w:sz w:val="24"/>
          <w:szCs w:val="24"/>
          <w:lang w:bidi="ar-SA"/>
        </w:rPr>
      </w:pPr>
    </w:p>
    <w:p w14:paraId="5D3130B7" w14:textId="77777777" w:rsidR="005776E1" w:rsidRDefault="005776E1">
      <w:pPr>
        <w:pStyle w:val="BodyText3"/>
        <w:ind w:right="-17"/>
        <w:jc w:val="both"/>
        <w:rPr>
          <w:rFonts w:asciiTheme="minorHAnsi" w:eastAsia="Times New Roman" w:hAnsiTheme="minorHAnsi" w:cstheme="minorBidi"/>
          <w:sz w:val="24"/>
          <w:szCs w:val="24"/>
          <w:lang w:bidi="ar-SA"/>
        </w:rPr>
      </w:pPr>
    </w:p>
    <w:p w14:paraId="4326BB91" w14:textId="77777777" w:rsidR="005776E1" w:rsidRDefault="005776E1">
      <w:pPr>
        <w:pStyle w:val="BodyText3"/>
        <w:ind w:right="-17"/>
        <w:jc w:val="both"/>
        <w:rPr>
          <w:rFonts w:asciiTheme="minorHAnsi" w:eastAsia="Times New Roman" w:hAnsiTheme="minorHAnsi" w:cstheme="minorBidi"/>
          <w:sz w:val="24"/>
          <w:szCs w:val="24"/>
          <w:lang w:bidi="ar-SA"/>
        </w:rPr>
      </w:pPr>
    </w:p>
    <w:p w14:paraId="3FF67069" w14:textId="77777777" w:rsidR="005776E1" w:rsidRDefault="005776E1">
      <w:pPr>
        <w:pStyle w:val="BodyText3"/>
        <w:ind w:right="-17"/>
        <w:jc w:val="both"/>
        <w:rPr>
          <w:rFonts w:asciiTheme="minorHAnsi" w:eastAsia="Times New Roman" w:hAnsiTheme="minorHAnsi" w:cstheme="minorBidi"/>
          <w:sz w:val="24"/>
          <w:szCs w:val="24"/>
          <w:lang w:bidi="ar-SA"/>
        </w:rPr>
      </w:pPr>
    </w:p>
    <w:p w14:paraId="6C43319A" w14:textId="77777777" w:rsidR="005776E1" w:rsidRDefault="005776E1">
      <w:pPr>
        <w:pStyle w:val="BodyText3"/>
        <w:ind w:right="-17"/>
        <w:jc w:val="both"/>
        <w:rPr>
          <w:rFonts w:asciiTheme="minorHAnsi" w:eastAsia="Times New Roman" w:hAnsiTheme="minorHAnsi" w:cstheme="minorBidi"/>
          <w:sz w:val="24"/>
          <w:szCs w:val="24"/>
          <w:lang w:bidi="ar-SA"/>
        </w:rPr>
      </w:pPr>
    </w:p>
    <w:p w14:paraId="68D2C965" w14:textId="77777777" w:rsidR="005776E1" w:rsidRDefault="005776E1">
      <w:pPr>
        <w:pStyle w:val="BodyText3"/>
        <w:ind w:right="-17"/>
        <w:jc w:val="both"/>
        <w:rPr>
          <w:rFonts w:asciiTheme="minorHAnsi" w:eastAsia="Times New Roman" w:hAnsiTheme="minorHAnsi" w:cstheme="minorBidi"/>
          <w:sz w:val="24"/>
          <w:szCs w:val="24"/>
          <w:lang w:bidi="ar-SA"/>
        </w:rPr>
      </w:pPr>
    </w:p>
    <w:p w14:paraId="7985099F" w14:textId="77777777" w:rsidR="005776E1" w:rsidRDefault="005776E1">
      <w:pPr>
        <w:pStyle w:val="BodyText3"/>
        <w:ind w:right="-17"/>
        <w:jc w:val="both"/>
        <w:rPr>
          <w:rFonts w:asciiTheme="minorHAnsi" w:eastAsia="Times New Roman" w:hAnsiTheme="minorHAnsi" w:cstheme="minorBidi"/>
          <w:sz w:val="24"/>
          <w:szCs w:val="24"/>
          <w:lang w:bidi="ar-SA"/>
        </w:rPr>
      </w:pPr>
    </w:p>
    <w:p w14:paraId="7FCF021B" w14:textId="77777777" w:rsidR="005776E1" w:rsidRDefault="005776E1">
      <w:pPr>
        <w:pStyle w:val="BodyText3"/>
        <w:ind w:right="-17"/>
        <w:jc w:val="both"/>
        <w:rPr>
          <w:rFonts w:asciiTheme="minorHAnsi" w:eastAsia="Times New Roman" w:hAnsiTheme="minorHAnsi" w:cstheme="minorBidi"/>
          <w:sz w:val="24"/>
          <w:szCs w:val="24"/>
          <w:lang w:bidi="ar-SA"/>
        </w:rPr>
      </w:pPr>
    </w:p>
    <w:p w14:paraId="4390D4FF" w14:textId="77777777" w:rsidR="005776E1" w:rsidRDefault="005776E1">
      <w:pPr>
        <w:pStyle w:val="BodyText3"/>
        <w:ind w:right="-17"/>
        <w:jc w:val="both"/>
        <w:rPr>
          <w:rFonts w:asciiTheme="minorHAnsi" w:eastAsia="Times New Roman" w:hAnsiTheme="minorHAnsi" w:cstheme="minorBidi"/>
          <w:sz w:val="24"/>
          <w:szCs w:val="24"/>
          <w:lang w:bidi="ar-SA"/>
        </w:rPr>
      </w:pPr>
    </w:p>
    <w:p w14:paraId="264818F9" w14:textId="77777777" w:rsidR="005776E1" w:rsidRDefault="00B63C26">
      <w:pPr>
        <w:pStyle w:val="BodyText3"/>
        <w:ind w:right="-17"/>
        <w:jc w:val="center"/>
        <w:rPr>
          <w:rFonts w:asciiTheme="minorHAnsi" w:hAnsiTheme="minorHAnsi" w:cstheme="minorBidi"/>
          <w:b/>
          <w:sz w:val="40"/>
          <w:szCs w:val="24"/>
          <w:lang w:bidi="ar-SA"/>
        </w:rPr>
      </w:pPr>
      <w:r>
        <w:rPr>
          <w:rFonts w:asciiTheme="minorHAnsi" w:hAnsiTheme="minorHAnsi" w:cstheme="minorBidi"/>
          <w:b/>
          <w:sz w:val="40"/>
          <w:szCs w:val="24"/>
          <w:lang w:val="ga-IE" w:bidi="ar-SA"/>
        </w:rPr>
        <w:t>Tá an leathanach seo fágtha folamh d’aon turas</w:t>
      </w:r>
    </w:p>
    <w:p w14:paraId="36F2D63C" w14:textId="77777777" w:rsidR="00DE3EF4" w:rsidRDefault="00DE3EF4">
      <w:pPr>
        <w:widowControl/>
        <w:suppressAutoHyphens w:val="0"/>
        <w:spacing w:after="200" w:line="276" w:lineRule="auto"/>
        <w:rPr>
          <w:rFonts w:asciiTheme="minorHAnsi" w:eastAsia="Times New Roman" w:hAnsiTheme="minorHAnsi" w:cstheme="minorBidi"/>
          <w:b/>
          <w:sz w:val="40"/>
          <w:lang w:bidi="ar-SA"/>
        </w:rPr>
      </w:pPr>
      <w:r>
        <w:rPr>
          <w:rFonts w:asciiTheme="minorHAnsi" w:eastAsia="Times New Roman" w:hAnsiTheme="minorHAnsi" w:cstheme="minorBidi"/>
          <w:b/>
          <w:sz w:val="40"/>
          <w:lang w:bidi="ar-SA"/>
        </w:rPr>
        <w:br w:type="page"/>
      </w:r>
    </w:p>
    <w:p w14:paraId="1D11841B" w14:textId="77777777" w:rsidR="005776E1" w:rsidRDefault="00726BA5">
      <w:pPr>
        <w:pStyle w:val="BodyText3"/>
        <w:ind w:right="-17"/>
        <w:rPr>
          <w:rFonts w:asciiTheme="minorHAnsi" w:eastAsia="Times New Roman" w:hAnsiTheme="minorHAnsi" w:cstheme="minorBidi"/>
          <w:b/>
          <w:sz w:val="40"/>
          <w:szCs w:val="24"/>
          <w:lang w:bidi="ar-SA"/>
        </w:rPr>
      </w:pPr>
      <w:r>
        <w:rPr>
          <w:rFonts w:asciiTheme="minorHAnsi" w:eastAsia="Times New Roman" w:hAnsiTheme="minorHAnsi" w:cstheme="minorBidi"/>
          <w:b/>
          <w:noProof/>
          <w:snapToGrid/>
          <w:sz w:val="40"/>
          <w:szCs w:val="24"/>
          <w:lang w:val="en-IE" w:eastAsia="en-IE" w:bidi="ar-SA"/>
        </w:rPr>
        <w:lastRenderedPageBreak/>
        <w:drawing>
          <wp:inline distT="0" distB="0" distL="0" distR="0" wp14:anchorId="48CE9263" wp14:editId="37D2AC51">
            <wp:extent cx="1019175" cy="102870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019175" cy="1028700"/>
                    </a:xfrm>
                    <a:prstGeom prst="rect">
                      <a:avLst/>
                    </a:prstGeom>
                    <a:solidFill>
                      <a:srgbClr val="FFFFFF"/>
                    </a:solidFill>
                    <a:ln w="9525">
                      <a:noFill/>
                      <a:miter lim="800000"/>
                      <a:headEnd/>
                      <a:tailEnd/>
                    </a:ln>
                  </pic:spPr>
                </pic:pic>
              </a:graphicData>
            </a:graphic>
          </wp:inline>
        </w:drawing>
      </w:r>
    </w:p>
    <w:p w14:paraId="4405BE26" w14:textId="77777777" w:rsidR="005776E1" w:rsidRDefault="005776E1">
      <w:pPr>
        <w:pStyle w:val="BodyText3"/>
        <w:ind w:right="-17"/>
        <w:jc w:val="center"/>
        <w:rPr>
          <w:rFonts w:asciiTheme="minorHAnsi" w:eastAsia="Times New Roman" w:hAnsiTheme="minorHAnsi" w:cstheme="minorBidi"/>
          <w:b/>
          <w:sz w:val="40"/>
          <w:szCs w:val="24"/>
          <w:lang w:bidi="ar-SA"/>
        </w:rPr>
      </w:pPr>
    </w:p>
    <w:p w14:paraId="2B5C9671" w14:textId="77777777" w:rsidR="005776E1" w:rsidRDefault="00B63C26">
      <w:pPr>
        <w:pStyle w:val="BodyText3"/>
        <w:ind w:right="-17"/>
        <w:jc w:val="center"/>
        <w:rPr>
          <w:rFonts w:asciiTheme="minorHAnsi" w:hAnsiTheme="minorHAnsi" w:cstheme="minorBidi"/>
          <w:szCs w:val="24"/>
          <w:lang w:bidi="ar-SA"/>
        </w:rPr>
      </w:pPr>
      <w:r>
        <w:rPr>
          <w:rFonts w:asciiTheme="minorHAnsi" w:hAnsiTheme="minorHAnsi" w:cstheme="minorBidi"/>
          <w:b/>
          <w:sz w:val="72"/>
          <w:szCs w:val="24"/>
          <w:u w:val="single"/>
          <w:lang w:val="ga-IE" w:bidi="ar-SA"/>
        </w:rPr>
        <w:t>CUID 2</w:t>
      </w:r>
      <w:r>
        <w:rPr>
          <w:rFonts w:asciiTheme="minorHAnsi" w:hAnsiTheme="minorHAnsi" w:cstheme="minorBidi"/>
          <w:b/>
          <w:sz w:val="72"/>
          <w:szCs w:val="24"/>
          <w:u w:val="single"/>
          <w:lang w:bidi="ar-SA"/>
        </w:rPr>
        <w:t xml:space="preserve"> </w:t>
      </w:r>
    </w:p>
    <w:p w14:paraId="1A043057" w14:textId="77777777" w:rsidR="005776E1" w:rsidRDefault="005776E1">
      <w:pPr>
        <w:pStyle w:val="BodyText3"/>
        <w:ind w:right="-17"/>
        <w:jc w:val="center"/>
        <w:rPr>
          <w:rFonts w:asciiTheme="minorHAnsi" w:eastAsia="Times New Roman" w:hAnsiTheme="minorHAnsi" w:cstheme="minorBidi"/>
          <w:b/>
          <w:sz w:val="72"/>
          <w:szCs w:val="24"/>
          <w:lang w:bidi="ar-SA"/>
        </w:rPr>
      </w:pPr>
    </w:p>
    <w:p w14:paraId="2DBF316E" w14:textId="77777777" w:rsidR="005776E1" w:rsidRDefault="005776E1">
      <w:pPr>
        <w:pStyle w:val="BodyText3"/>
        <w:ind w:right="-17"/>
        <w:jc w:val="center"/>
        <w:rPr>
          <w:rFonts w:asciiTheme="minorHAnsi" w:eastAsia="Times New Roman" w:hAnsiTheme="minorHAnsi" w:cstheme="minorBidi"/>
          <w:b/>
          <w:sz w:val="72"/>
          <w:szCs w:val="24"/>
          <w:lang w:bidi="ar-SA"/>
        </w:rPr>
      </w:pPr>
    </w:p>
    <w:p w14:paraId="1AD808CD" w14:textId="77777777" w:rsidR="005776E1" w:rsidRDefault="00B63C26">
      <w:pPr>
        <w:pStyle w:val="BodyText3"/>
        <w:spacing w:after="0"/>
        <w:ind w:right="-17"/>
        <w:jc w:val="center"/>
        <w:rPr>
          <w:rFonts w:asciiTheme="minorHAnsi" w:hAnsiTheme="minorHAnsi" w:cstheme="minorBidi"/>
          <w:szCs w:val="24"/>
          <w:lang w:bidi="ar-SA"/>
        </w:rPr>
      </w:pPr>
      <w:r>
        <w:rPr>
          <w:rFonts w:asciiTheme="minorHAnsi" w:hAnsiTheme="minorHAnsi" w:cstheme="minorBidi"/>
          <w:b/>
          <w:sz w:val="72"/>
          <w:szCs w:val="24"/>
          <w:lang w:val="ga-IE" w:bidi="ar-SA"/>
        </w:rPr>
        <w:t xml:space="preserve">FOIRM </w:t>
      </w:r>
      <w:r>
        <w:rPr>
          <w:rFonts w:asciiTheme="minorHAnsi" w:hAnsiTheme="minorHAnsi" w:cstheme="minorBidi"/>
          <w:b/>
          <w:sz w:val="72"/>
          <w:szCs w:val="24"/>
          <w:lang w:val="ga-IE" w:bidi="ar-SA"/>
        </w:rPr>
        <w:br/>
        <w:t>IARRATAIS</w:t>
      </w:r>
      <w:r>
        <w:rPr>
          <w:rFonts w:asciiTheme="minorHAnsi" w:hAnsiTheme="minorHAnsi" w:cstheme="minorBidi"/>
          <w:b/>
          <w:sz w:val="72"/>
          <w:szCs w:val="24"/>
          <w:lang w:bidi="ar-SA"/>
        </w:rPr>
        <w:t xml:space="preserve"> </w:t>
      </w:r>
    </w:p>
    <w:p w14:paraId="6CD67105" w14:textId="77777777" w:rsidR="005776E1" w:rsidRDefault="005776E1">
      <w:pPr>
        <w:pStyle w:val="BlockText"/>
        <w:spacing w:line="360" w:lineRule="auto"/>
        <w:ind w:right="-765"/>
        <w:jc w:val="center"/>
        <w:rPr>
          <w:rFonts w:asciiTheme="minorHAnsi" w:eastAsia="Times New Roman" w:hAnsiTheme="minorHAnsi" w:cstheme="minorBidi"/>
          <w:b/>
          <w:color w:val="C0504D"/>
          <w:sz w:val="48"/>
          <w:lang w:bidi="ar-SA"/>
        </w:rPr>
      </w:pPr>
    </w:p>
    <w:p w14:paraId="79BAB0C4" w14:textId="77777777" w:rsidR="005776E1" w:rsidRPr="008D37AD" w:rsidRDefault="00B63C26">
      <w:pPr>
        <w:pStyle w:val="BlockText"/>
        <w:spacing w:line="360" w:lineRule="auto"/>
        <w:ind w:right="-765"/>
        <w:jc w:val="center"/>
        <w:rPr>
          <w:rFonts w:asciiTheme="minorHAnsi" w:hAnsiTheme="minorHAnsi" w:cstheme="minorBidi"/>
          <w:sz w:val="48"/>
          <w:szCs w:val="48"/>
          <w:lang w:bidi="ar-SA"/>
        </w:rPr>
      </w:pPr>
      <w:r w:rsidRPr="008D37AD">
        <w:rPr>
          <w:rFonts w:asciiTheme="minorHAnsi" w:hAnsiTheme="minorHAnsi" w:cstheme="minorBidi"/>
          <w:b/>
          <w:i/>
          <w:color w:val="C0504D"/>
          <w:sz w:val="48"/>
          <w:szCs w:val="48"/>
          <w:lang w:val="ga-IE" w:bidi="ar-SA"/>
        </w:rPr>
        <w:t>Oifigeach Foirne</w:t>
      </w:r>
      <w:r w:rsidRPr="008D37AD">
        <w:rPr>
          <w:rFonts w:asciiTheme="minorHAnsi" w:hAnsiTheme="minorHAnsi" w:cstheme="minorBidi"/>
          <w:b/>
          <w:i/>
          <w:color w:val="C0504D"/>
          <w:sz w:val="48"/>
          <w:szCs w:val="48"/>
          <w:lang w:bidi="ar-SA"/>
        </w:rPr>
        <w:t xml:space="preserve"> </w:t>
      </w:r>
    </w:p>
    <w:p w14:paraId="0A1C5B66" w14:textId="584E2583" w:rsidR="005776E1" w:rsidRPr="008D37AD" w:rsidRDefault="008D37AD">
      <w:pPr>
        <w:tabs>
          <w:tab w:val="left" w:pos="748"/>
          <w:tab w:val="left" w:pos="3927"/>
        </w:tabs>
        <w:ind w:right="-327"/>
        <w:jc w:val="center"/>
        <w:rPr>
          <w:rFonts w:asciiTheme="minorHAnsi" w:hAnsiTheme="minorHAnsi" w:cstheme="minorBidi"/>
          <w:b/>
          <w:i/>
          <w:color w:val="C0504D"/>
          <w:sz w:val="48"/>
          <w:szCs w:val="48"/>
          <w:lang w:bidi="ar-SA"/>
        </w:rPr>
      </w:pPr>
      <w:r w:rsidRPr="008D37AD">
        <w:rPr>
          <w:rFonts w:asciiTheme="minorHAnsi" w:hAnsiTheme="minorHAnsi" w:cstheme="minorBidi"/>
          <w:b/>
          <w:i/>
          <w:color w:val="C0504D"/>
          <w:sz w:val="48"/>
          <w:szCs w:val="48"/>
          <w:lang w:val="ga-IE" w:bidi="ar-SA"/>
        </w:rPr>
        <w:t>L</w:t>
      </w:r>
      <w:r w:rsidR="00B63C26" w:rsidRPr="008D37AD">
        <w:rPr>
          <w:rFonts w:asciiTheme="minorHAnsi" w:hAnsiTheme="minorHAnsi" w:cstheme="minorBidi"/>
          <w:b/>
          <w:i/>
          <w:color w:val="C0504D"/>
          <w:sz w:val="48"/>
          <w:szCs w:val="48"/>
          <w:lang w:val="ga-IE" w:bidi="ar-SA"/>
        </w:rPr>
        <w:t>e Freagrachtaí Oifigigh Gaeilge</w:t>
      </w:r>
    </w:p>
    <w:p w14:paraId="7CEB05D5" w14:textId="4C30BC9D" w:rsidR="005776E1" w:rsidRPr="008D37AD" w:rsidRDefault="005776E1">
      <w:pPr>
        <w:tabs>
          <w:tab w:val="left" w:pos="748"/>
          <w:tab w:val="left" w:pos="3927"/>
        </w:tabs>
        <w:ind w:right="-327"/>
        <w:jc w:val="center"/>
        <w:rPr>
          <w:rFonts w:asciiTheme="minorHAnsi" w:hAnsiTheme="minorHAnsi" w:cstheme="minorBidi"/>
          <w:color w:val="FF0000"/>
          <w:sz w:val="48"/>
          <w:szCs w:val="48"/>
          <w:lang w:val="en-US" w:bidi="ar-SA"/>
        </w:rPr>
      </w:pPr>
    </w:p>
    <w:p w14:paraId="5F4BBBE8" w14:textId="77777777" w:rsidR="005776E1" w:rsidRPr="008D37AD" w:rsidRDefault="005776E1">
      <w:pPr>
        <w:tabs>
          <w:tab w:val="left" w:pos="748"/>
          <w:tab w:val="left" w:pos="3927"/>
        </w:tabs>
        <w:ind w:right="-327"/>
        <w:jc w:val="both"/>
        <w:rPr>
          <w:rFonts w:asciiTheme="minorHAnsi" w:eastAsia="Times New Roman" w:hAnsiTheme="minorHAnsi" w:cstheme="minorBidi"/>
          <w:b/>
          <w:i/>
          <w:color w:val="FF0000"/>
          <w:sz w:val="48"/>
          <w:szCs w:val="48"/>
          <w:lang w:val="en-US" w:bidi="ar-SA"/>
        </w:rPr>
      </w:pPr>
    </w:p>
    <w:p w14:paraId="7774931D" w14:textId="77777777" w:rsidR="005776E1" w:rsidRDefault="005776E1">
      <w:pPr>
        <w:pStyle w:val="BodyText3"/>
        <w:ind w:right="-17"/>
        <w:jc w:val="center"/>
        <w:rPr>
          <w:rFonts w:asciiTheme="minorHAnsi" w:eastAsia="Times New Roman" w:hAnsiTheme="minorHAnsi" w:cstheme="minorBidi"/>
          <w:b/>
          <w:sz w:val="40"/>
          <w:szCs w:val="24"/>
          <w:lang w:bidi="ar-SA"/>
        </w:rPr>
      </w:pPr>
    </w:p>
    <w:p w14:paraId="4E3CA596" w14:textId="77777777" w:rsidR="005776E1" w:rsidRDefault="005776E1">
      <w:pPr>
        <w:pStyle w:val="BodyText3"/>
        <w:ind w:right="-17"/>
        <w:jc w:val="center"/>
        <w:rPr>
          <w:rFonts w:asciiTheme="minorHAnsi" w:eastAsia="Times New Roman" w:hAnsiTheme="minorHAnsi" w:cstheme="minorBidi"/>
          <w:b/>
          <w:sz w:val="40"/>
          <w:szCs w:val="24"/>
          <w:lang w:bidi="ar-SA"/>
        </w:rPr>
      </w:pPr>
    </w:p>
    <w:p w14:paraId="07A9549F" w14:textId="77777777" w:rsidR="005776E1" w:rsidRDefault="005776E1">
      <w:pPr>
        <w:pStyle w:val="BodyText3"/>
        <w:ind w:right="-17"/>
        <w:jc w:val="center"/>
        <w:rPr>
          <w:rFonts w:asciiTheme="minorHAnsi" w:eastAsia="Times New Roman" w:hAnsiTheme="minorHAnsi" w:cstheme="minorBidi"/>
          <w:b/>
          <w:sz w:val="40"/>
          <w:szCs w:val="24"/>
          <w:lang w:bidi="ar-SA"/>
        </w:rPr>
      </w:pPr>
    </w:p>
    <w:p w14:paraId="0620052C" w14:textId="77777777" w:rsidR="00726BA5" w:rsidRDefault="00726BA5">
      <w:pPr>
        <w:pStyle w:val="BodyText3"/>
        <w:ind w:right="-17"/>
        <w:jc w:val="center"/>
        <w:rPr>
          <w:rFonts w:asciiTheme="minorHAnsi" w:eastAsia="Times New Roman" w:hAnsiTheme="minorHAnsi" w:cstheme="minorBidi"/>
          <w:b/>
          <w:sz w:val="40"/>
          <w:szCs w:val="24"/>
          <w:lang w:bidi="ar-SA"/>
        </w:rPr>
      </w:pPr>
    </w:p>
    <w:p w14:paraId="15731F4F" w14:textId="77777777" w:rsidR="005776E1" w:rsidRDefault="005776E1">
      <w:pPr>
        <w:pStyle w:val="BodyText3"/>
        <w:ind w:right="-17"/>
        <w:jc w:val="both"/>
        <w:rPr>
          <w:rFonts w:asciiTheme="minorHAnsi" w:eastAsia="Times New Roman" w:hAnsiTheme="minorHAnsi" w:cstheme="minorBidi"/>
          <w:sz w:val="24"/>
          <w:szCs w:val="24"/>
          <w:lang w:bidi="ar-SA"/>
        </w:rPr>
      </w:pPr>
    </w:p>
    <w:p w14:paraId="7C84E79F" w14:textId="77777777" w:rsidR="0040250E" w:rsidRDefault="0040250E">
      <w:pPr>
        <w:pStyle w:val="BodyText3"/>
        <w:ind w:right="-17"/>
        <w:jc w:val="both"/>
        <w:rPr>
          <w:rFonts w:asciiTheme="minorHAnsi" w:eastAsia="Times New Roman" w:hAnsiTheme="minorHAnsi" w:cstheme="minorBidi"/>
          <w:sz w:val="24"/>
          <w:szCs w:val="24"/>
          <w:lang w:bidi="ar-SA"/>
        </w:rPr>
      </w:pPr>
    </w:p>
    <w:p w14:paraId="11B6BB5F" w14:textId="77777777" w:rsidR="0040250E" w:rsidRDefault="0040250E">
      <w:pPr>
        <w:pStyle w:val="BodyText3"/>
        <w:ind w:right="-17"/>
        <w:jc w:val="both"/>
        <w:rPr>
          <w:rFonts w:asciiTheme="minorHAnsi" w:eastAsia="Times New Roman" w:hAnsiTheme="minorHAnsi" w:cstheme="minorBidi"/>
          <w:sz w:val="24"/>
          <w:szCs w:val="24"/>
          <w:lang w:bidi="ar-SA"/>
        </w:rPr>
      </w:pPr>
    </w:p>
    <w:p w14:paraId="2A3EE1B0" w14:textId="77777777" w:rsidR="0040250E" w:rsidRDefault="0040250E">
      <w:pPr>
        <w:pStyle w:val="BodyText3"/>
        <w:ind w:right="-17"/>
        <w:jc w:val="both"/>
        <w:rPr>
          <w:rFonts w:asciiTheme="minorHAnsi" w:eastAsia="Times New Roman" w:hAnsiTheme="minorHAnsi" w:cstheme="minorBidi"/>
          <w:sz w:val="24"/>
          <w:szCs w:val="24"/>
          <w:lang w:bidi="ar-SA"/>
        </w:rPr>
      </w:pPr>
    </w:p>
    <w:p w14:paraId="4964DCED" w14:textId="77777777" w:rsidR="005776E1" w:rsidRDefault="005776E1">
      <w:pPr>
        <w:pStyle w:val="BodyText3"/>
        <w:ind w:right="-17"/>
        <w:jc w:val="both"/>
        <w:rPr>
          <w:rFonts w:asciiTheme="minorHAnsi" w:eastAsia="Times New Roman" w:hAnsiTheme="minorHAnsi" w:cstheme="minorBidi"/>
          <w:sz w:val="24"/>
          <w:szCs w:val="24"/>
          <w:lang w:bidi="ar-SA"/>
        </w:rPr>
      </w:pPr>
    </w:p>
    <w:tbl>
      <w:tblPr>
        <w:tblpPr w:leftFromText="180" w:rightFromText="180" w:vertAnchor="text" w:tblpX="251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46"/>
      </w:tblGrid>
      <w:tr w:rsidR="005776E1" w:rsidRPr="00B63C26" w14:paraId="20A999DD" w14:textId="77777777" w:rsidTr="00B63C26">
        <w:tc>
          <w:tcPr>
            <w:tcW w:w="6946" w:type="dxa"/>
          </w:tcPr>
          <w:p w14:paraId="3D7C4E95" w14:textId="77777777" w:rsidR="005776E1" w:rsidRPr="00B63C26" w:rsidRDefault="005776E1" w:rsidP="00B63C26">
            <w:pPr>
              <w:pStyle w:val="BlockText"/>
              <w:spacing w:line="360" w:lineRule="auto"/>
              <w:ind w:left="0" w:right="-765"/>
              <w:rPr>
                <w:rFonts w:asciiTheme="minorHAnsi" w:eastAsia="Times New Roman" w:hAnsiTheme="minorHAnsi" w:cstheme="minorBidi"/>
                <w:b/>
                <w:color w:val="C0504D"/>
                <w:sz w:val="22"/>
                <w:lang w:bidi="ar-SA"/>
              </w:rPr>
            </w:pPr>
          </w:p>
          <w:p w14:paraId="64DF85D7" w14:textId="77777777" w:rsidR="005776E1" w:rsidRPr="00B63C26" w:rsidRDefault="00B63C26" w:rsidP="00B63C26">
            <w:pPr>
              <w:pStyle w:val="BlockText"/>
              <w:spacing w:line="360" w:lineRule="auto"/>
              <w:ind w:left="0" w:right="-765"/>
              <w:rPr>
                <w:rFonts w:asciiTheme="minorHAnsi" w:hAnsiTheme="minorHAnsi" w:cstheme="minorBidi"/>
                <w:sz w:val="22"/>
                <w:lang w:bidi="ar-SA"/>
              </w:rPr>
            </w:pPr>
            <w:r w:rsidRPr="00B63C26">
              <w:rPr>
                <w:rFonts w:asciiTheme="minorHAnsi" w:hAnsiTheme="minorHAnsi" w:cstheme="minorBidi"/>
                <w:b/>
                <w:color w:val="C0504D"/>
                <w:sz w:val="22"/>
                <w:lang w:val="ga-IE" w:bidi="ar-SA"/>
              </w:rPr>
              <w:t>D'úsáid Oifigiúil Amháin:</w:t>
            </w:r>
            <w:r w:rsidRPr="00B63C26">
              <w:rPr>
                <w:rFonts w:asciiTheme="minorHAnsi" w:hAnsiTheme="minorHAnsi" w:cstheme="minorBidi"/>
                <w:b/>
                <w:color w:val="C0504D"/>
                <w:sz w:val="22"/>
                <w:lang w:bidi="ar-SA"/>
              </w:rPr>
              <w:t xml:space="preserve">   </w:t>
            </w:r>
            <w:r w:rsidRPr="00B63C26">
              <w:rPr>
                <w:rFonts w:asciiTheme="minorHAnsi" w:hAnsiTheme="minorHAnsi" w:cstheme="minorBidi"/>
                <w:b/>
                <w:color w:val="C0504D"/>
                <w:sz w:val="22"/>
                <w:lang w:val="ga-IE" w:bidi="ar-SA"/>
              </w:rPr>
              <w:t>Uimhir Thagartha:</w:t>
            </w:r>
            <w:r w:rsidRPr="00B63C26">
              <w:rPr>
                <w:rFonts w:asciiTheme="minorHAnsi" w:hAnsiTheme="minorHAnsi" w:cstheme="minorBidi"/>
                <w:b/>
                <w:color w:val="C0504D"/>
                <w:sz w:val="22"/>
                <w:lang w:bidi="ar-SA"/>
              </w:rPr>
              <w:t xml:space="preserve">    _________________</w:t>
            </w:r>
          </w:p>
          <w:p w14:paraId="6E1E6F88" w14:textId="77777777" w:rsidR="005776E1" w:rsidRPr="00B63C26" w:rsidRDefault="005776E1" w:rsidP="00B63C26">
            <w:pPr>
              <w:pStyle w:val="BlockText"/>
              <w:spacing w:line="360" w:lineRule="auto"/>
              <w:ind w:left="0" w:right="-765"/>
              <w:rPr>
                <w:rFonts w:asciiTheme="minorBidi" w:eastAsia="Times New Roman" w:hAnsiTheme="minorBidi" w:cstheme="minorBidi"/>
                <w:b/>
                <w:color w:val="C0504D"/>
                <w:sz w:val="22"/>
                <w:lang w:bidi="ar-SA"/>
              </w:rPr>
            </w:pPr>
          </w:p>
        </w:tc>
      </w:tr>
    </w:tbl>
    <w:p w14:paraId="258064AA" w14:textId="77777777" w:rsidR="005776E1" w:rsidRDefault="00726BA5">
      <w:pPr>
        <w:pStyle w:val="NoSpacing"/>
        <w:rPr>
          <w:rFonts w:asciiTheme="minorHAnsi" w:hAnsiTheme="minorHAnsi" w:cstheme="minorBidi"/>
          <w:b/>
          <w:color w:val="FF0000"/>
          <w:sz w:val="36"/>
          <w:szCs w:val="24"/>
          <w:lang w:val="en-US" w:bidi="ar-SA"/>
        </w:rPr>
      </w:pPr>
      <w:r>
        <w:rPr>
          <w:rFonts w:ascii="Century Gothic" w:eastAsia="Times New Roman" w:hAnsi="Century Gothic" w:cstheme="minorBidi"/>
          <w:noProof/>
          <w:snapToGrid/>
          <w:color w:val="FF0000"/>
          <w:szCs w:val="24"/>
          <w:lang w:val="en-IE" w:eastAsia="en-IE" w:bidi="ar-SA"/>
        </w:rPr>
        <w:drawing>
          <wp:inline distT="0" distB="0" distL="0" distR="0" wp14:anchorId="28297CCA" wp14:editId="5AA5114C">
            <wp:extent cx="666750" cy="590550"/>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666750" cy="590550"/>
                    </a:xfrm>
                    <a:prstGeom prst="rect">
                      <a:avLst/>
                    </a:prstGeom>
                    <a:solidFill>
                      <a:srgbClr val="FFFFFF"/>
                    </a:solidFill>
                    <a:ln w="9525">
                      <a:noFill/>
                      <a:miter lim="800000"/>
                      <a:headEnd/>
                      <a:tailEnd/>
                    </a:ln>
                  </pic:spPr>
                </pic:pic>
              </a:graphicData>
            </a:graphic>
          </wp:inline>
        </w:drawing>
      </w:r>
      <w:r w:rsidR="00B63C26">
        <w:rPr>
          <w:rFonts w:ascii="Century Gothic" w:eastAsia="Times New Roman" w:hAnsi="Century Gothic" w:cstheme="minorBidi"/>
          <w:color w:val="FF0000"/>
          <w:szCs w:val="24"/>
          <w:lang w:val="en-US" w:bidi="ar-SA"/>
        </w:rPr>
        <w:br w:type="textWrapping" w:clear="all"/>
      </w:r>
      <w:r w:rsidR="00B63C26">
        <w:rPr>
          <w:rFonts w:ascii="Century Gothic" w:hAnsi="Century Gothic" w:cstheme="minorBidi"/>
          <w:color w:val="FF0000"/>
          <w:szCs w:val="24"/>
          <w:lang w:val="en-US" w:bidi="ar-SA"/>
        </w:rPr>
        <w:tab/>
      </w:r>
      <w:r w:rsidR="00B63C26">
        <w:rPr>
          <w:rFonts w:asciiTheme="minorHAnsi" w:hAnsiTheme="minorHAnsi" w:cstheme="minorBidi"/>
          <w:b/>
          <w:sz w:val="36"/>
          <w:szCs w:val="24"/>
          <w:lang w:val="en-US" w:bidi="ar-SA"/>
        </w:rPr>
        <w:t xml:space="preserve"> </w:t>
      </w:r>
    </w:p>
    <w:p w14:paraId="49A29C22" w14:textId="77777777" w:rsidR="005776E1" w:rsidRDefault="00B63C26">
      <w:pPr>
        <w:ind w:left="-567" w:right="-765"/>
        <w:jc w:val="center"/>
        <w:rPr>
          <w:rFonts w:asciiTheme="minorHAnsi" w:hAnsiTheme="minorHAnsi" w:cstheme="minorBidi"/>
          <w:lang w:val="en-US" w:bidi="ar-SA"/>
        </w:rPr>
      </w:pPr>
      <w:r>
        <w:rPr>
          <w:rFonts w:asciiTheme="minorHAnsi" w:hAnsiTheme="minorHAnsi" w:cstheme="minorBidi"/>
          <w:b/>
          <w:color w:val="C0504D"/>
          <w:sz w:val="36"/>
          <w:lang w:val="ga-IE" w:bidi="ar-SA"/>
        </w:rPr>
        <w:t>FOIRM IARRATAIS DON PHOST MAR OIFIGEACH FOIRNE</w:t>
      </w:r>
      <w:r>
        <w:rPr>
          <w:rFonts w:asciiTheme="minorHAnsi" w:hAnsiTheme="minorHAnsi" w:cstheme="minorBidi"/>
          <w:b/>
          <w:color w:val="C0504D"/>
          <w:sz w:val="36"/>
          <w:lang w:val="en-US" w:bidi="ar-SA"/>
        </w:rPr>
        <w:t xml:space="preserve"> </w:t>
      </w:r>
    </w:p>
    <w:p w14:paraId="7E4C9E0A" w14:textId="1FE5813C" w:rsidR="00726BA5" w:rsidRDefault="00B63C26" w:rsidP="00726BA5">
      <w:pPr>
        <w:tabs>
          <w:tab w:val="left" w:pos="748"/>
          <w:tab w:val="left" w:pos="3927"/>
        </w:tabs>
        <w:ind w:right="-327"/>
        <w:jc w:val="center"/>
        <w:rPr>
          <w:rFonts w:asciiTheme="minorHAnsi" w:hAnsiTheme="minorHAnsi" w:cstheme="minorBidi"/>
          <w:b/>
          <w:color w:val="C0504D"/>
          <w:sz w:val="36"/>
          <w:lang w:val="en-US" w:bidi="ar-SA"/>
        </w:rPr>
      </w:pPr>
      <w:r>
        <w:rPr>
          <w:rFonts w:asciiTheme="minorHAnsi" w:hAnsiTheme="minorHAnsi" w:cstheme="minorBidi"/>
          <w:b/>
          <w:color w:val="C0504D"/>
          <w:sz w:val="36"/>
          <w:lang w:val="ga-IE" w:bidi="ar-SA"/>
        </w:rPr>
        <w:t>LE FREAGRACHTAÍ OIFIGIGH GAEILGE</w:t>
      </w:r>
      <w:r>
        <w:rPr>
          <w:rFonts w:asciiTheme="minorHAnsi" w:hAnsiTheme="minorHAnsi" w:cstheme="minorBidi"/>
          <w:b/>
          <w:color w:val="C0504D"/>
          <w:sz w:val="36"/>
          <w:lang w:val="en-US" w:bidi="ar-SA"/>
        </w:rPr>
        <w:t xml:space="preserve"> </w:t>
      </w:r>
    </w:p>
    <w:p w14:paraId="2FC91A91" w14:textId="77777777" w:rsidR="005776E1" w:rsidRDefault="005776E1">
      <w:pPr>
        <w:ind w:left="-567" w:right="-765"/>
        <w:jc w:val="center"/>
        <w:rPr>
          <w:rFonts w:asciiTheme="minorHAnsi" w:hAnsiTheme="minorHAnsi" w:cstheme="minorBidi"/>
          <w:lang w:val="en-US" w:bidi="ar-SA"/>
        </w:rPr>
      </w:pPr>
    </w:p>
    <w:p w14:paraId="510CFA27" w14:textId="77777777" w:rsidR="005776E1" w:rsidRDefault="00B63C26">
      <w:pPr>
        <w:ind w:left="-567" w:right="-765"/>
        <w:jc w:val="center"/>
        <w:rPr>
          <w:rFonts w:asciiTheme="minorHAnsi" w:hAnsiTheme="minorHAnsi" w:cstheme="minorBidi"/>
          <w:b/>
          <w:color w:val="C0504D"/>
          <w:sz w:val="36"/>
          <w:lang w:val="en-US" w:bidi="ar-SA"/>
        </w:rPr>
      </w:pPr>
      <w:r>
        <w:rPr>
          <w:rFonts w:asciiTheme="minorHAnsi" w:hAnsiTheme="minorHAnsi" w:cstheme="minorBidi"/>
          <w:b/>
          <w:color w:val="C0504D"/>
          <w:sz w:val="36"/>
          <w:lang w:val="ga-IE" w:bidi="ar-SA"/>
        </w:rPr>
        <w:t>Cuid 1</w:t>
      </w:r>
    </w:p>
    <w:p w14:paraId="79E57CF6" w14:textId="77777777" w:rsidR="005776E1" w:rsidRDefault="00B63C26">
      <w:pPr>
        <w:pStyle w:val="NoSpacing"/>
        <w:rPr>
          <w:rFonts w:asciiTheme="minorHAnsi" w:eastAsia="Times New Roman" w:hAnsiTheme="minorHAnsi" w:cstheme="minorBidi"/>
          <w:b/>
          <w:sz w:val="36"/>
          <w:szCs w:val="24"/>
          <w:lang w:bidi="ar-SA"/>
        </w:rPr>
      </w:pPr>
      <w:r>
        <w:rPr>
          <w:rFonts w:asciiTheme="minorHAnsi" w:eastAsia="Times New Roman" w:hAnsiTheme="minorHAnsi" w:cstheme="minorBidi"/>
          <w:b/>
          <w:sz w:val="36"/>
          <w:szCs w:val="24"/>
          <w:lang w:bidi="ar-SA"/>
        </w:rPr>
        <w:t>_____________________________________________________</w:t>
      </w:r>
    </w:p>
    <w:p w14:paraId="73F7DE8D" w14:textId="77777777" w:rsidR="005776E1" w:rsidRDefault="00B63C26">
      <w:pPr>
        <w:pStyle w:val="NoSpacing"/>
        <w:jc w:val="center"/>
        <w:rPr>
          <w:rFonts w:asciiTheme="minorHAnsi" w:hAnsiTheme="minorHAnsi" w:cstheme="minorBidi"/>
          <w:b/>
          <w:sz w:val="36"/>
          <w:szCs w:val="24"/>
          <w:lang w:bidi="ar-SA"/>
        </w:rPr>
      </w:pPr>
      <w:r>
        <w:rPr>
          <w:rFonts w:asciiTheme="minorHAnsi" w:hAnsiTheme="minorHAnsi" w:cstheme="minorBidi"/>
          <w:b/>
          <w:sz w:val="36"/>
          <w:szCs w:val="24"/>
          <w:lang w:val="ga-IE" w:bidi="ar-SA"/>
        </w:rPr>
        <w:t>Mionsonraí Pearsanta an Iarratasóra:</w:t>
      </w:r>
    </w:p>
    <w:p w14:paraId="0721CABA" w14:textId="77777777" w:rsidR="005776E1" w:rsidRDefault="005776E1">
      <w:pPr>
        <w:pStyle w:val="NoSpacing"/>
        <w:jc w:val="center"/>
        <w:rPr>
          <w:rFonts w:asciiTheme="minorHAnsi" w:eastAsia="Times New Roman" w:hAnsiTheme="minorHAnsi" w:cstheme="minorBidi"/>
          <w:b/>
          <w:sz w:val="36"/>
          <w:szCs w:val="24"/>
          <w:lang w:bidi="ar-SA"/>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5776E1" w14:paraId="6986A544" w14:textId="77777777">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66AECA8" w14:textId="77777777" w:rsidR="005776E1" w:rsidRDefault="00B63C26">
            <w:pPr>
              <w:rPr>
                <w:rFonts w:asciiTheme="minorHAnsi" w:hAnsiTheme="minorHAnsi" w:cstheme="minorBidi"/>
                <w:sz w:val="32"/>
                <w:lang w:bidi="ar-SA"/>
              </w:rPr>
            </w:pPr>
            <w:r>
              <w:rPr>
                <w:rFonts w:asciiTheme="minorHAnsi" w:hAnsiTheme="minorHAnsi" w:cstheme="minorBidi"/>
                <w:b/>
                <w:sz w:val="32"/>
                <w:lang w:val="ga-IE" w:bidi="ar-SA"/>
              </w:rPr>
              <w:t>Sloinne:</w:t>
            </w:r>
          </w:p>
          <w:p w14:paraId="3F05AD84" w14:textId="77777777" w:rsidR="005776E1" w:rsidRDefault="005776E1">
            <w:pPr>
              <w:rPr>
                <w:rFonts w:asciiTheme="minorHAnsi" w:eastAsia="Times New Roman" w:hAnsiTheme="minorHAnsi" w:cstheme="minorBidi"/>
                <w:sz w:val="32"/>
                <w:lang w:bidi="ar-SA"/>
              </w:rPr>
            </w:pPr>
          </w:p>
          <w:p w14:paraId="57DE7B8A" w14:textId="77777777" w:rsidR="005776E1" w:rsidRDefault="005776E1">
            <w:pPr>
              <w:rPr>
                <w:rFonts w:asciiTheme="minorHAnsi" w:eastAsia="Times New Roman" w:hAnsiTheme="minorHAnsi" w:cstheme="minorBidi"/>
                <w:b/>
                <w:sz w:val="32"/>
                <w:lang w:val="ga-IE" w:bidi="ar-SA"/>
              </w:rPr>
            </w:pPr>
          </w:p>
          <w:p w14:paraId="0D364E21" w14:textId="77777777" w:rsidR="005776E1" w:rsidRDefault="005776E1">
            <w:pPr>
              <w:rPr>
                <w:rFonts w:asciiTheme="minorHAnsi" w:eastAsia="Times New Roman" w:hAnsiTheme="minorHAnsi" w:cstheme="minorBidi"/>
                <w:sz w:val="32"/>
                <w:lang w:val="ga-IE" w:bidi="ar-SA"/>
              </w:rPr>
            </w:pPr>
          </w:p>
        </w:tc>
        <w:tc>
          <w:tcPr>
            <w:tcW w:w="5103" w:type="dxa"/>
            <w:tcBorders>
              <w:top w:val="single" w:sz="6" w:space="0" w:color="auto"/>
              <w:left w:val="single" w:sz="6" w:space="0" w:color="auto"/>
              <w:bottom w:val="single" w:sz="6" w:space="0" w:color="auto"/>
              <w:right w:val="single" w:sz="6" w:space="0" w:color="auto"/>
            </w:tcBorders>
          </w:tcPr>
          <w:p w14:paraId="775FF82A" w14:textId="77777777" w:rsidR="005776E1" w:rsidRDefault="00B63C26">
            <w:pPr>
              <w:tabs>
                <w:tab w:val="right" w:pos="5170"/>
              </w:tabs>
              <w:rPr>
                <w:rFonts w:asciiTheme="minorHAnsi" w:hAnsiTheme="minorHAnsi" w:cstheme="minorBidi"/>
                <w:b/>
                <w:lang w:val="ga-IE" w:bidi="ar-SA"/>
              </w:rPr>
            </w:pPr>
            <w:r>
              <w:rPr>
                <w:rFonts w:asciiTheme="minorHAnsi" w:hAnsiTheme="minorHAnsi" w:cstheme="minorBidi"/>
                <w:b/>
                <w:sz w:val="32"/>
                <w:lang w:val="ga-IE" w:bidi="ar-SA"/>
              </w:rPr>
              <w:t>Ainm (ainmneacha):</w:t>
            </w:r>
            <w:r>
              <w:rPr>
                <w:rFonts w:asciiTheme="minorHAnsi" w:hAnsiTheme="minorHAnsi" w:cstheme="minorBidi"/>
                <w:sz w:val="32"/>
                <w:lang w:bidi="ar-SA"/>
              </w:rPr>
              <w:tab/>
            </w:r>
          </w:p>
          <w:p w14:paraId="37C05B98" w14:textId="77777777" w:rsidR="005776E1" w:rsidRDefault="005776E1">
            <w:pPr>
              <w:rPr>
                <w:rFonts w:asciiTheme="minorHAnsi" w:eastAsia="Times New Roman" w:hAnsiTheme="minorHAnsi" w:cstheme="minorBidi"/>
                <w:sz w:val="32"/>
                <w:lang w:val="ga-IE" w:bidi="ar-SA"/>
              </w:rPr>
            </w:pPr>
          </w:p>
        </w:tc>
      </w:tr>
      <w:tr w:rsidR="005776E1" w14:paraId="4EA0D214" w14:textId="77777777">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6D7F13BE" w14:textId="77777777" w:rsidR="005776E1" w:rsidRDefault="00B63C26">
            <w:pPr>
              <w:rPr>
                <w:rFonts w:asciiTheme="minorHAnsi" w:hAnsiTheme="minorHAnsi" w:cstheme="minorBidi"/>
                <w:b/>
                <w:sz w:val="32"/>
                <w:lang w:val="ga-IE" w:bidi="ar-SA"/>
              </w:rPr>
            </w:pPr>
            <w:r>
              <w:rPr>
                <w:rFonts w:asciiTheme="minorHAnsi" w:hAnsiTheme="minorHAnsi" w:cstheme="minorBidi"/>
                <w:b/>
                <w:sz w:val="32"/>
                <w:lang w:val="ga-IE" w:bidi="ar-SA"/>
              </w:rPr>
              <w:t>Seoladh ar mhaithe le Comhfhreagras (Éirchód san áireamh):</w:t>
            </w:r>
          </w:p>
          <w:p w14:paraId="3F254B65" w14:textId="77777777" w:rsidR="005776E1" w:rsidRDefault="005776E1">
            <w:pPr>
              <w:rPr>
                <w:rFonts w:asciiTheme="minorHAnsi" w:eastAsia="Times New Roman" w:hAnsiTheme="minorHAnsi" w:cstheme="minorBidi"/>
                <w:b/>
                <w:sz w:val="32"/>
                <w:lang w:val="ga-IE" w:bidi="ar-SA"/>
              </w:rPr>
            </w:pPr>
          </w:p>
          <w:p w14:paraId="14CA46C6" w14:textId="77777777" w:rsidR="005776E1" w:rsidRDefault="005776E1">
            <w:pPr>
              <w:rPr>
                <w:rFonts w:asciiTheme="minorHAnsi" w:eastAsia="Times New Roman" w:hAnsiTheme="minorHAnsi" w:cstheme="minorBidi"/>
                <w:b/>
                <w:sz w:val="32"/>
                <w:lang w:val="ga-IE" w:bidi="ar-SA"/>
              </w:rPr>
            </w:pPr>
          </w:p>
          <w:p w14:paraId="2F09CEAE" w14:textId="77777777" w:rsidR="005776E1" w:rsidRDefault="005776E1">
            <w:pPr>
              <w:rPr>
                <w:rFonts w:asciiTheme="minorHAnsi" w:eastAsia="Times New Roman" w:hAnsiTheme="minorHAnsi" w:cstheme="minorBidi"/>
                <w:b/>
                <w:sz w:val="32"/>
                <w:lang w:val="ga-IE" w:bidi="ar-SA"/>
              </w:rPr>
            </w:pPr>
          </w:p>
          <w:p w14:paraId="264ABE42" w14:textId="77777777" w:rsidR="005776E1" w:rsidRDefault="005776E1">
            <w:pPr>
              <w:rPr>
                <w:rFonts w:asciiTheme="minorHAnsi" w:eastAsia="Times New Roman" w:hAnsiTheme="minorHAnsi" w:cstheme="minorBidi"/>
                <w:b/>
                <w:sz w:val="32"/>
                <w:lang w:val="ga-IE" w:bidi="ar-SA"/>
              </w:rPr>
            </w:pPr>
          </w:p>
          <w:p w14:paraId="1C71A3AD" w14:textId="77777777" w:rsidR="005776E1" w:rsidRDefault="005776E1">
            <w:pPr>
              <w:rPr>
                <w:rFonts w:asciiTheme="minorHAnsi" w:eastAsia="Times New Roman" w:hAnsiTheme="minorHAnsi" w:cstheme="minorBidi"/>
                <w:b/>
                <w:sz w:val="32"/>
                <w:lang w:val="ga-IE" w:bidi="ar-SA"/>
              </w:rPr>
            </w:pPr>
          </w:p>
        </w:tc>
      </w:tr>
      <w:tr w:rsidR="005776E1" w14:paraId="7E155A06" w14:textId="77777777">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0AA825E1" w14:textId="77777777" w:rsidR="005776E1" w:rsidRPr="00B63C26" w:rsidRDefault="00B63C26">
            <w:pPr>
              <w:rPr>
                <w:rFonts w:asciiTheme="minorBidi" w:hAnsiTheme="minorBidi" w:cstheme="minorBidi"/>
                <w:lang w:bidi="ar-SA"/>
              </w:rPr>
            </w:pPr>
            <w:r>
              <w:rPr>
                <w:rFonts w:asciiTheme="minorHAnsi" w:hAnsiTheme="minorHAnsi" w:cstheme="minorBidi"/>
                <w:b/>
                <w:sz w:val="32"/>
                <w:lang w:val="ga-IE" w:bidi="ar-SA"/>
              </w:rPr>
              <w:t>Uimhir Theileafóin Baile</w:t>
            </w:r>
          </w:p>
        </w:tc>
        <w:tc>
          <w:tcPr>
            <w:tcW w:w="5103" w:type="dxa"/>
            <w:tcBorders>
              <w:top w:val="single" w:sz="6" w:space="0" w:color="auto"/>
              <w:left w:val="single" w:sz="6" w:space="0" w:color="auto"/>
              <w:bottom w:val="single" w:sz="6" w:space="0" w:color="auto"/>
              <w:right w:val="single" w:sz="6" w:space="0" w:color="auto"/>
            </w:tcBorders>
            <w:hideMark/>
          </w:tcPr>
          <w:p w14:paraId="6FC1EFB1" w14:textId="77777777" w:rsidR="005776E1" w:rsidRDefault="005776E1">
            <w:pPr>
              <w:rPr>
                <w:rFonts w:asciiTheme="minorHAnsi" w:eastAsia="Times New Roman" w:hAnsiTheme="minorHAnsi" w:cstheme="minorBidi"/>
                <w:b/>
                <w:sz w:val="32"/>
                <w:lang w:val="ga-IE" w:bidi="ar-SA"/>
              </w:rPr>
            </w:pPr>
          </w:p>
        </w:tc>
      </w:tr>
      <w:tr w:rsidR="005776E1" w14:paraId="3F7DA831" w14:textId="77777777">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42B9AC8" w14:textId="77777777" w:rsidR="005776E1" w:rsidRPr="00B63C26" w:rsidRDefault="00B63C26">
            <w:pPr>
              <w:rPr>
                <w:rFonts w:asciiTheme="minorBidi" w:hAnsiTheme="minorBidi" w:cstheme="minorBidi"/>
                <w:lang w:bidi="ar-SA"/>
              </w:rPr>
            </w:pPr>
            <w:r>
              <w:rPr>
                <w:rFonts w:asciiTheme="minorHAnsi" w:hAnsiTheme="minorHAnsi" w:cstheme="minorBidi"/>
                <w:b/>
                <w:sz w:val="32"/>
                <w:lang w:val="ga-IE" w:bidi="ar-SA"/>
              </w:rPr>
              <w:t>Uimhir Theileafóin Oibre</w:t>
            </w:r>
          </w:p>
        </w:tc>
        <w:tc>
          <w:tcPr>
            <w:tcW w:w="5103" w:type="dxa"/>
            <w:tcBorders>
              <w:top w:val="single" w:sz="6" w:space="0" w:color="auto"/>
              <w:left w:val="single" w:sz="6" w:space="0" w:color="auto"/>
              <w:bottom w:val="single" w:sz="6" w:space="0" w:color="auto"/>
              <w:right w:val="single" w:sz="6" w:space="0" w:color="auto"/>
            </w:tcBorders>
            <w:hideMark/>
          </w:tcPr>
          <w:p w14:paraId="67DDB535" w14:textId="77777777" w:rsidR="005776E1" w:rsidRDefault="005776E1">
            <w:pPr>
              <w:rPr>
                <w:rFonts w:asciiTheme="minorHAnsi" w:eastAsia="Times New Roman" w:hAnsiTheme="minorHAnsi" w:cstheme="minorBidi"/>
                <w:b/>
                <w:sz w:val="32"/>
                <w:lang w:val="ga-IE" w:bidi="ar-SA"/>
              </w:rPr>
            </w:pPr>
          </w:p>
        </w:tc>
      </w:tr>
      <w:tr w:rsidR="005776E1" w14:paraId="15A5341C" w14:textId="77777777">
        <w:trPr>
          <w:cantSplit/>
          <w:trHeight w:val="350"/>
        </w:trPr>
        <w:tc>
          <w:tcPr>
            <w:tcW w:w="4260" w:type="dxa"/>
            <w:tcBorders>
              <w:top w:val="single" w:sz="6" w:space="0" w:color="auto"/>
              <w:left w:val="single" w:sz="6" w:space="0" w:color="auto"/>
              <w:bottom w:val="single" w:sz="6" w:space="0" w:color="auto"/>
              <w:right w:val="single" w:sz="6" w:space="0" w:color="auto"/>
            </w:tcBorders>
          </w:tcPr>
          <w:p w14:paraId="52AA35E4" w14:textId="77777777" w:rsidR="005776E1" w:rsidRPr="00B63C26" w:rsidRDefault="00B63C26">
            <w:pPr>
              <w:rPr>
                <w:rFonts w:asciiTheme="minorBidi" w:hAnsiTheme="minorBidi" w:cstheme="minorBidi"/>
                <w:lang w:bidi="ar-SA"/>
              </w:rPr>
            </w:pPr>
            <w:r>
              <w:rPr>
                <w:rFonts w:asciiTheme="minorHAnsi" w:hAnsiTheme="minorHAnsi" w:cstheme="minorBidi"/>
                <w:b/>
                <w:sz w:val="32"/>
                <w:lang w:val="ga-IE" w:bidi="ar-SA"/>
              </w:rPr>
              <w:t>Fón Póca</w:t>
            </w:r>
          </w:p>
        </w:tc>
        <w:tc>
          <w:tcPr>
            <w:tcW w:w="5103" w:type="dxa"/>
            <w:tcBorders>
              <w:top w:val="single" w:sz="6" w:space="0" w:color="auto"/>
              <w:left w:val="single" w:sz="6" w:space="0" w:color="auto"/>
              <w:bottom w:val="single" w:sz="6" w:space="0" w:color="auto"/>
              <w:right w:val="single" w:sz="6" w:space="0" w:color="auto"/>
            </w:tcBorders>
          </w:tcPr>
          <w:p w14:paraId="66E260B7" w14:textId="77777777" w:rsidR="005776E1" w:rsidRDefault="005776E1">
            <w:pPr>
              <w:rPr>
                <w:rFonts w:asciiTheme="minorHAnsi" w:eastAsia="Times New Roman" w:hAnsiTheme="minorHAnsi" w:cstheme="minorBidi"/>
                <w:b/>
                <w:sz w:val="32"/>
                <w:lang w:val="ga-IE" w:bidi="ar-SA"/>
              </w:rPr>
            </w:pPr>
          </w:p>
        </w:tc>
      </w:tr>
      <w:tr w:rsidR="005776E1" w14:paraId="14C6B097" w14:textId="77777777">
        <w:trPr>
          <w:cantSplit/>
          <w:trHeight w:val="350"/>
        </w:trPr>
        <w:tc>
          <w:tcPr>
            <w:tcW w:w="4260" w:type="dxa"/>
            <w:tcBorders>
              <w:top w:val="single" w:sz="6" w:space="0" w:color="auto"/>
              <w:left w:val="single" w:sz="6" w:space="0" w:color="auto"/>
              <w:bottom w:val="single" w:sz="6" w:space="0" w:color="auto"/>
              <w:right w:val="single" w:sz="6" w:space="0" w:color="auto"/>
            </w:tcBorders>
          </w:tcPr>
          <w:p w14:paraId="7DCCD1A9" w14:textId="77777777" w:rsidR="005776E1" w:rsidRPr="00B63C26" w:rsidRDefault="00B63C26">
            <w:pPr>
              <w:rPr>
                <w:rFonts w:asciiTheme="minorBidi" w:hAnsiTheme="minorBidi" w:cstheme="minorBidi"/>
                <w:lang w:bidi="ar-SA"/>
              </w:rPr>
            </w:pPr>
            <w:r>
              <w:rPr>
                <w:rFonts w:asciiTheme="minorHAnsi" w:hAnsiTheme="minorHAnsi" w:cstheme="minorBidi"/>
                <w:b/>
                <w:sz w:val="32"/>
                <w:lang w:val="ga-IE" w:bidi="ar-SA"/>
              </w:rPr>
              <w:t>Seoladh Ríomhphoist</w:t>
            </w:r>
          </w:p>
        </w:tc>
        <w:tc>
          <w:tcPr>
            <w:tcW w:w="5103" w:type="dxa"/>
            <w:tcBorders>
              <w:top w:val="single" w:sz="6" w:space="0" w:color="auto"/>
              <w:left w:val="single" w:sz="6" w:space="0" w:color="auto"/>
              <w:bottom w:val="single" w:sz="6" w:space="0" w:color="auto"/>
              <w:right w:val="single" w:sz="6" w:space="0" w:color="auto"/>
            </w:tcBorders>
          </w:tcPr>
          <w:p w14:paraId="35944924" w14:textId="77777777" w:rsidR="005776E1" w:rsidRDefault="005776E1">
            <w:pPr>
              <w:rPr>
                <w:rFonts w:asciiTheme="minorHAnsi" w:eastAsia="Times New Roman" w:hAnsiTheme="minorHAnsi" w:cstheme="minorBidi"/>
                <w:b/>
                <w:sz w:val="32"/>
                <w:lang w:val="ga-IE" w:bidi="ar-SA"/>
              </w:rPr>
            </w:pPr>
          </w:p>
        </w:tc>
      </w:tr>
    </w:tbl>
    <w:p w14:paraId="25714169" w14:textId="77777777" w:rsidR="005776E1" w:rsidRDefault="005776E1">
      <w:pPr>
        <w:pStyle w:val="NoSpacing"/>
        <w:rPr>
          <w:rFonts w:asciiTheme="minorHAnsi" w:eastAsia="Times New Roman" w:hAnsiTheme="minorHAnsi" w:cstheme="minorBidi"/>
          <w:b/>
          <w:sz w:val="36"/>
          <w:szCs w:val="24"/>
          <w:lang w:bidi="ar-SA"/>
        </w:rPr>
      </w:pPr>
    </w:p>
    <w:p w14:paraId="04E72799" w14:textId="77777777" w:rsidR="005776E1" w:rsidRDefault="00B63C26">
      <w:pPr>
        <w:pStyle w:val="BlockText"/>
        <w:spacing w:line="360" w:lineRule="auto"/>
        <w:ind w:left="-567" w:right="-427" w:firstLine="567"/>
        <w:rPr>
          <w:rFonts w:asciiTheme="minorHAnsi" w:hAnsiTheme="minorHAnsi" w:cstheme="minorBidi"/>
          <w:i/>
          <w:sz w:val="32"/>
          <w:lang w:bidi="ar-SA"/>
        </w:rPr>
      </w:pPr>
      <w:r>
        <w:rPr>
          <w:rFonts w:asciiTheme="minorHAnsi" w:hAnsiTheme="minorHAnsi" w:cstheme="minorBidi"/>
          <w:b/>
          <w:sz w:val="32"/>
          <w:lang w:val="ga-IE" w:bidi="ar-SA"/>
        </w:rPr>
        <w:t>An dteastóidh aon áiseanna/socruithe speisialta uait don agallamh?</w:t>
      </w:r>
    </w:p>
    <w:p w14:paraId="32E6D2E1" w14:textId="77777777" w:rsidR="005776E1" w:rsidRDefault="00B63C26">
      <w:pPr>
        <w:pStyle w:val="BlockText"/>
        <w:spacing w:line="360" w:lineRule="auto"/>
        <w:ind w:left="-567" w:right="-427" w:firstLine="567"/>
        <w:rPr>
          <w:rFonts w:asciiTheme="minorHAnsi" w:hAnsiTheme="minorHAnsi" w:cstheme="minorBidi"/>
          <w:b/>
          <w:u w:val="single"/>
          <w:lang w:bidi="ar-SA"/>
        </w:rPr>
      </w:pPr>
      <w:r>
        <w:rPr>
          <w:rFonts w:asciiTheme="minorHAnsi" w:hAnsiTheme="minorHAnsi" w:cstheme="minorBidi"/>
          <w:lang w:val="ga-IE" w:bidi="ar-SA"/>
        </w:rPr>
        <w:t>(</w:t>
      </w:r>
      <w:r>
        <w:rPr>
          <w:rFonts w:asciiTheme="minorHAnsi" w:hAnsiTheme="minorHAnsi" w:cstheme="minorBidi"/>
          <w:i/>
          <w:lang w:val="ga-IE" w:bidi="ar-SA"/>
        </w:rPr>
        <w:t>Má theastaíonn, tabhair sonraí thíos le do thoil</w:t>
      </w:r>
      <w:r>
        <w:rPr>
          <w:rFonts w:asciiTheme="minorHAnsi" w:hAnsiTheme="minorHAnsi" w:cstheme="minorBidi"/>
          <w:lang w:val="ga-IE" w:bidi="ar-SA"/>
        </w:rPr>
        <w:t>)</w:t>
      </w:r>
      <w:r>
        <w:rPr>
          <w:rFonts w:asciiTheme="minorHAnsi" w:hAnsiTheme="minorHAnsi" w:cstheme="minorBidi"/>
          <w:lang w:bidi="ar-SA"/>
        </w:rPr>
        <w:t xml:space="preserve">  </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5776E1" w:rsidRPr="00B63C26" w14:paraId="57677E99" w14:textId="77777777" w:rsidTr="00B63C26">
        <w:tc>
          <w:tcPr>
            <w:tcW w:w="9356" w:type="dxa"/>
          </w:tcPr>
          <w:p w14:paraId="5C34C15A" w14:textId="77777777" w:rsidR="005776E1" w:rsidRPr="00B63C26" w:rsidRDefault="005776E1" w:rsidP="00B63C26">
            <w:pPr>
              <w:pStyle w:val="BlockText"/>
              <w:spacing w:line="360" w:lineRule="auto"/>
              <w:ind w:left="0" w:right="-427"/>
              <w:rPr>
                <w:rFonts w:asciiTheme="minorBidi" w:eastAsia="Times New Roman" w:hAnsiTheme="minorBidi" w:cstheme="minorBidi"/>
                <w:b/>
                <w:sz w:val="22"/>
                <w:u w:val="single"/>
                <w:lang w:bidi="ar-SA"/>
              </w:rPr>
            </w:pPr>
          </w:p>
          <w:p w14:paraId="6EEA7BB3" w14:textId="77777777" w:rsidR="005776E1" w:rsidRPr="00B63C26" w:rsidRDefault="005776E1" w:rsidP="00B63C26">
            <w:pPr>
              <w:pStyle w:val="BlockText"/>
              <w:spacing w:line="360" w:lineRule="auto"/>
              <w:ind w:left="0" w:right="-427"/>
              <w:rPr>
                <w:rFonts w:asciiTheme="minorBidi" w:eastAsia="Times New Roman" w:hAnsiTheme="minorBidi" w:cstheme="minorBidi"/>
                <w:b/>
                <w:sz w:val="22"/>
                <w:u w:val="single"/>
                <w:lang w:bidi="ar-SA"/>
              </w:rPr>
            </w:pPr>
          </w:p>
          <w:p w14:paraId="34987259" w14:textId="77777777" w:rsidR="005776E1" w:rsidRPr="00B63C26" w:rsidRDefault="005776E1" w:rsidP="00B63C26">
            <w:pPr>
              <w:pStyle w:val="BlockText"/>
              <w:spacing w:line="360" w:lineRule="auto"/>
              <w:ind w:left="0" w:right="-427"/>
              <w:rPr>
                <w:rFonts w:asciiTheme="minorBidi" w:eastAsia="Times New Roman" w:hAnsiTheme="minorBidi" w:cstheme="minorBidi"/>
                <w:b/>
                <w:sz w:val="22"/>
                <w:u w:val="single"/>
                <w:lang w:bidi="ar-SA"/>
              </w:rPr>
            </w:pPr>
          </w:p>
        </w:tc>
      </w:tr>
    </w:tbl>
    <w:p w14:paraId="38708B40" w14:textId="656DC54C" w:rsidR="00726BA5" w:rsidRDefault="00726BA5">
      <w:pPr>
        <w:pStyle w:val="BlockText"/>
        <w:ind w:left="-567" w:right="-765"/>
        <w:rPr>
          <w:rFonts w:asciiTheme="minorHAnsi" w:hAnsiTheme="minorHAnsi" w:cstheme="minorBidi"/>
          <w:b/>
          <w:u w:val="single"/>
          <w:lang w:val="ga-IE" w:bidi="ar-SA"/>
        </w:rPr>
      </w:pPr>
    </w:p>
    <w:p w14:paraId="3F36D471" w14:textId="3580D91B" w:rsidR="009A0B81" w:rsidRDefault="009A0B81">
      <w:pPr>
        <w:pStyle w:val="BlockText"/>
        <w:ind w:left="-567" w:right="-765"/>
        <w:rPr>
          <w:rFonts w:asciiTheme="minorHAnsi" w:hAnsiTheme="minorHAnsi" w:cstheme="minorBidi"/>
          <w:b/>
          <w:u w:val="single"/>
          <w:lang w:val="ga-IE" w:bidi="ar-SA"/>
        </w:rPr>
      </w:pPr>
    </w:p>
    <w:p w14:paraId="2B15A36C" w14:textId="77777777" w:rsidR="009A0B81" w:rsidRDefault="009A0B81">
      <w:pPr>
        <w:pStyle w:val="BlockText"/>
        <w:ind w:left="-567" w:right="-765"/>
        <w:rPr>
          <w:rFonts w:asciiTheme="minorHAnsi" w:hAnsiTheme="minorHAnsi" w:cstheme="minorBidi"/>
          <w:b/>
          <w:u w:val="single"/>
          <w:lang w:val="ga-IE" w:bidi="ar-SA"/>
        </w:rPr>
      </w:pPr>
    </w:p>
    <w:p w14:paraId="509ADDA8" w14:textId="77777777" w:rsidR="00726BA5" w:rsidRDefault="00726BA5">
      <w:pPr>
        <w:pStyle w:val="BlockText"/>
        <w:ind w:left="-567" w:right="-765"/>
        <w:rPr>
          <w:rFonts w:asciiTheme="minorHAnsi" w:hAnsiTheme="minorHAnsi" w:cstheme="minorBidi"/>
          <w:b/>
          <w:u w:val="single"/>
          <w:lang w:val="ga-IE" w:bidi="ar-SA"/>
        </w:rPr>
      </w:pPr>
    </w:p>
    <w:p w14:paraId="603653D7" w14:textId="77777777" w:rsidR="005776E1" w:rsidRDefault="00B63C26" w:rsidP="009A0B81">
      <w:pPr>
        <w:pStyle w:val="BlockText"/>
        <w:ind w:left="-284" w:right="0"/>
        <w:rPr>
          <w:rFonts w:asciiTheme="minorHAnsi" w:hAnsiTheme="minorHAnsi" w:cstheme="minorBidi"/>
          <w:b/>
          <w:u w:val="single"/>
          <w:lang w:bidi="ar-SA"/>
        </w:rPr>
      </w:pPr>
      <w:r>
        <w:rPr>
          <w:rFonts w:asciiTheme="minorHAnsi" w:hAnsiTheme="minorHAnsi" w:cstheme="minorBidi"/>
          <w:b/>
          <w:u w:val="single"/>
          <w:lang w:val="ga-IE" w:bidi="ar-SA"/>
        </w:rPr>
        <w:t>TEISTIMÉIREACHTAÍ:</w:t>
      </w:r>
    </w:p>
    <w:p w14:paraId="1F3B48D5" w14:textId="77777777" w:rsidR="005776E1" w:rsidRDefault="00B63C26" w:rsidP="009A0B81">
      <w:pPr>
        <w:pStyle w:val="BlockText"/>
        <w:ind w:left="-284" w:right="0"/>
        <w:rPr>
          <w:rFonts w:asciiTheme="minorHAnsi" w:hAnsiTheme="minorHAnsi" w:cstheme="minorBidi"/>
          <w:lang w:bidi="ar-SA"/>
        </w:rPr>
      </w:pPr>
      <w:r>
        <w:rPr>
          <w:rFonts w:asciiTheme="minorHAnsi" w:hAnsiTheme="minorHAnsi" w:cstheme="minorBidi"/>
          <w:lang w:val="ga-IE" w:bidi="ar-SA"/>
        </w:rPr>
        <w:t>Ainmnigh beirt freagrach, le do thoil, mar theistiméirí, a bhfuil aithne mhaith acu ort ach nach bhfuil aon ghaol agat leo (ba chóir gur fostóir reatha nó iar-fhostóir duine amháin ar a laghad den bheirt).</w:t>
      </w:r>
      <w:r>
        <w:rPr>
          <w:rFonts w:asciiTheme="minorHAnsi" w:hAnsiTheme="minorHAnsi" w:cstheme="minorBidi"/>
          <w:lang w:bidi="ar-SA"/>
        </w:rPr>
        <w:t xml:space="preserve">  </w:t>
      </w:r>
      <w:r>
        <w:rPr>
          <w:rFonts w:asciiTheme="minorHAnsi" w:hAnsiTheme="minorHAnsi" w:cstheme="minorBidi"/>
          <w:lang w:val="ga-IE" w:bidi="ar-SA"/>
        </w:rPr>
        <w:t>Glacann Comhairle Cathrach na Gaillimhe leis go bhfuil cead acu dul i dteagmháil leis na teistiméirí mura luann an t-iarratasóir a mhalairt.</w:t>
      </w:r>
    </w:p>
    <w:p w14:paraId="4065D22B" w14:textId="77777777" w:rsidR="005776E1" w:rsidRDefault="005776E1" w:rsidP="009A0B81">
      <w:pPr>
        <w:pStyle w:val="BlockText"/>
        <w:ind w:left="-284" w:right="0"/>
        <w:rPr>
          <w:rFonts w:asciiTheme="minorHAnsi" w:eastAsia="Times New Roman" w:hAnsiTheme="minorHAnsi" w:cstheme="minorBidi"/>
          <w:lang w:bidi="ar-SA"/>
        </w:rPr>
      </w:pPr>
    </w:p>
    <w:p w14:paraId="1D3C9DB4" w14:textId="30D13868" w:rsidR="005776E1" w:rsidRDefault="00B63C26" w:rsidP="009A0B81">
      <w:pPr>
        <w:pStyle w:val="BlockText"/>
        <w:ind w:left="-284" w:right="0"/>
        <w:rPr>
          <w:rFonts w:asciiTheme="minorHAnsi" w:hAnsiTheme="minorHAnsi" w:cstheme="minorBidi"/>
          <w:lang w:bidi="ar-SA"/>
        </w:rPr>
      </w:pPr>
      <w:r>
        <w:rPr>
          <w:rFonts w:asciiTheme="minorHAnsi" w:hAnsiTheme="minorHAnsi" w:cstheme="minorBidi"/>
          <w:lang w:val="ga-IE" w:bidi="ar-SA"/>
        </w:rPr>
        <w:t xml:space="preserve">Cuir san áireamh Ainm, Teideal Poist, Cuideachta/Eagraíochta, Mionsonraí Teagmhála lena n-áirítear seoladh </w:t>
      </w:r>
      <w:r w:rsidR="009A0B81">
        <w:rPr>
          <w:rFonts w:asciiTheme="minorHAnsi" w:hAnsiTheme="minorHAnsi" w:cstheme="minorBidi"/>
          <w:lang w:val="ga-IE" w:bidi="ar-SA"/>
        </w:rPr>
        <w:t xml:space="preserve">   </w:t>
      </w:r>
      <w:r>
        <w:rPr>
          <w:rFonts w:asciiTheme="minorHAnsi" w:hAnsiTheme="minorHAnsi" w:cstheme="minorBidi"/>
          <w:lang w:val="ga-IE" w:bidi="ar-SA"/>
        </w:rPr>
        <w:t>ríomhphoist má tá a leithéid ann maidir le gach Teistiméir sna boscaí thíos.</w:t>
      </w:r>
    </w:p>
    <w:p w14:paraId="397AD350" w14:textId="77777777" w:rsidR="005776E1" w:rsidRDefault="005776E1">
      <w:pPr>
        <w:pStyle w:val="BlockText"/>
        <w:ind w:left="-567" w:right="-143"/>
        <w:rPr>
          <w:rFonts w:asciiTheme="minorHAnsi" w:eastAsia="Times New Roman" w:hAnsiTheme="minorHAnsi" w:cstheme="minorBidi"/>
          <w:lang w:bidi="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4927"/>
      </w:tblGrid>
      <w:tr w:rsidR="005776E1" w:rsidRPr="00B63C26" w14:paraId="10BFDAA9" w14:textId="77777777" w:rsidTr="009A0B81">
        <w:tc>
          <w:tcPr>
            <w:tcW w:w="4928" w:type="dxa"/>
          </w:tcPr>
          <w:p w14:paraId="3809847F" w14:textId="77777777" w:rsidR="005776E1" w:rsidRPr="00B63C26" w:rsidRDefault="00B63C26" w:rsidP="00B63C26">
            <w:pPr>
              <w:pStyle w:val="BlockText"/>
              <w:ind w:left="0" w:right="-143"/>
              <w:rPr>
                <w:rFonts w:asciiTheme="minorHAnsi" w:hAnsiTheme="minorHAnsi" w:cstheme="minorBidi"/>
                <w:b/>
                <w:sz w:val="22"/>
                <w:u w:val="single"/>
                <w:lang w:bidi="ar-SA"/>
              </w:rPr>
            </w:pPr>
            <w:r w:rsidRPr="00B63C26">
              <w:rPr>
                <w:rFonts w:asciiTheme="minorHAnsi" w:hAnsiTheme="minorHAnsi" w:cstheme="minorBidi"/>
                <w:b/>
                <w:sz w:val="22"/>
                <w:u w:val="single"/>
                <w:lang w:val="ga-IE" w:bidi="ar-SA"/>
              </w:rPr>
              <w:t>Teistiméir 1.</w:t>
            </w:r>
          </w:p>
          <w:p w14:paraId="602CCD35" w14:textId="77777777" w:rsidR="005776E1" w:rsidRPr="00B63C26" w:rsidRDefault="005776E1" w:rsidP="00B63C26">
            <w:pPr>
              <w:pStyle w:val="BlockText"/>
              <w:ind w:left="0" w:right="-143"/>
              <w:rPr>
                <w:rFonts w:asciiTheme="minorHAnsi" w:eastAsia="Times New Roman" w:hAnsiTheme="minorHAnsi" w:cstheme="minorBidi"/>
                <w:sz w:val="22"/>
                <w:lang w:bidi="ar-SA"/>
              </w:rPr>
            </w:pPr>
          </w:p>
          <w:p w14:paraId="31C958A0" w14:textId="77777777" w:rsidR="005776E1" w:rsidRPr="00B63C26" w:rsidRDefault="005776E1" w:rsidP="00B63C26">
            <w:pPr>
              <w:pStyle w:val="BlockText"/>
              <w:ind w:left="0" w:right="-143"/>
              <w:rPr>
                <w:rFonts w:asciiTheme="minorHAnsi" w:eastAsia="Times New Roman" w:hAnsiTheme="minorHAnsi" w:cstheme="minorBidi"/>
                <w:sz w:val="22"/>
                <w:lang w:bidi="ar-SA"/>
              </w:rPr>
            </w:pPr>
          </w:p>
          <w:p w14:paraId="1459BAF5" w14:textId="77777777" w:rsidR="005776E1" w:rsidRPr="00B63C26" w:rsidRDefault="005776E1" w:rsidP="00B63C26">
            <w:pPr>
              <w:pStyle w:val="BlockText"/>
              <w:ind w:left="0" w:right="-143"/>
              <w:rPr>
                <w:rFonts w:asciiTheme="minorHAnsi" w:eastAsia="Times New Roman" w:hAnsiTheme="minorHAnsi" w:cstheme="minorBidi"/>
                <w:sz w:val="22"/>
                <w:lang w:bidi="ar-SA"/>
              </w:rPr>
            </w:pPr>
          </w:p>
          <w:p w14:paraId="516611C2" w14:textId="77777777" w:rsidR="005776E1" w:rsidRPr="00B63C26" w:rsidRDefault="005776E1" w:rsidP="00B63C26">
            <w:pPr>
              <w:pStyle w:val="BlockText"/>
              <w:ind w:left="0" w:right="-143"/>
              <w:rPr>
                <w:rFonts w:asciiTheme="minorHAnsi" w:eastAsia="Times New Roman" w:hAnsiTheme="minorHAnsi" w:cstheme="minorBidi"/>
                <w:sz w:val="22"/>
                <w:lang w:bidi="ar-SA"/>
              </w:rPr>
            </w:pPr>
          </w:p>
          <w:p w14:paraId="53C427A0" w14:textId="77777777" w:rsidR="005776E1" w:rsidRPr="00B63C26" w:rsidRDefault="005776E1" w:rsidP="00B63C26">
            <w:pPr>
              <w:pStyle w:val="BlockText"/>
              <w:ind w:left="0" w:right="-143"/>
              <w:rPr>
                <w:rFonts w:asciiTheme="minorHAnsi" w:eastAsia="Times New Roman" w:hAnsiTheme="minorHAnsi" w:cstheme="minorBidi"/>
                <w:sz w:val="22"/>
                <w:lang w:bidi="ar-SA"/>
              </w:rPr>
            </w:pPr>
          </w:p>
          <w:p w14:paraId="27311166" w14:textId="77777777" w:rsidR="005776E1" w:rsidRPr="00B63C26" w:rsidRDefault="005776E1" w:rsidP="00B63C26">
            <w:pPr>
              <w:pStyle w:val="BlockText"/>
              <w:ind w:left="0" w:right="-143"/>
              <w:rPr>
                <w:rFonts w:asciiTheme="minorHAnsi" w:eastAsia="Times New Roman" w:hAnsiTheme="minorHAnsi" w:cstheme="minorBidi"/>
                <w:sz w:val="22"/>
                <w:lang w:bidi="ar-SA"/>
              </w:rPr>
            </w:pPr>
          </w:p>
          <w:p w14:paraId="20753B97" w14:textId="77777777" w:rsidR="005776E1" w:rsidRPr="00B63C26" w:rsidRDefault="005776E1" w:rsidP="00B63C26">
            <w:pPr>
              <w:pStyle w:val="BlockText"/>
              <w:ind w:left="0" w:right="-143"/>
              <w:rPr>
                <w:rFonts w:asciiTheme="minorHAnsi" w:eastAsia="Times New Roman" w:hAnsiTheme="minorHAnsi" w:cstheme="minorBidi"/>
                <w:sz w:val="22"/>
                <w:lang w:bidi="ar-SA"/>
              </w:rPr>
            </w:pPr>
          </w:p>
          <w:p w14:paraId="4C7BD8E9" w14:textId="77777777" w:rsidR="005776E1" w:rsidRPr="00B63C26" w:rsidRDefault="005776E1" w:rsidP="00B63C26">
            <w:pPr>
              <w:pStyle w:val="BlockText"/>
              <w:ind w:left="0" w:right="-143"/>
              <w:rPr>
                <w:rFonts w:asciiTheme="minorHAnsi" w:eastAsia="Times New Roman" w:hAnsiTheme="minorHAnsi" w:cstheme="minorBidi"/>
                <w:sz w:val="22"/>
                <w:lang w:bidi="ar-SA"/>
              </w:rPr>
            </w:pPr>
          </w:p>
          <w:p w14:paraId="463D404E" w14:textId="77777777" w:rsidR="005776E1" w:rsidRPr="00B63C26" w:rsidRDefault="005776E1" w:rsidP="00B63C26">
            <w:pPr>
              <w:pStyle w:val="BlockText"/>
              <w:ind w:left="0" w:right="-143"/>
              <w:rPr>
                <w:rFonts w:asciiTheme="minorHAnsi" w:eastAsia="Times New Roman" w:hAnsiTheme="minorHAnsi" w:cstheme="minorBidi"/>
                <w:sz w:val="22"/>
                <w:lang w:bidi="ar-SA"/>
              </w:rPr>
            </w:pPr>
          </w:p>
          <w:p w14:paraId="36D8CC20" w14:textId="77777777" w:rsidR="005776E1" w:rsidRPr="00B63C26" w:rsidRDefault="005776E1" w:rsidP="00B63C26">
            <w:pPr>
              <w:pStyle w:val="BlockText"/>
              <w:ind w:left="0" w:right="-143"/>
              <w:rPr>
                <w:rFonts w:asciiTheme="minorHAnsi" w:eastAsia="Times New Roman" w:hAnsiTheme="minorHAnsi" w:cstheme="minorBidi"/>
                <w:sz w:val="22"/>
                <w:lang w:bidi="ar-SA"/>
              </w:rPr>
            </w:pPr>
          </w:p>
          <w:p w14:paraId="361BAEA8" w14:textId="77777777" w:rsidR="005776E1" w:rsidRPr="00B63C26" w:rsidRDefault="005776E1" w:rsidP="00B63C26">
            <w:pPr>
              <w:pStyle w:val="BlockText"/>
              <w:ind w:left="0" w:right="-143"/>
              <w:rPr>
                <w:rFonts w:asciiTheme="minorHAnsi" w:eastAsia="Times New Roman" w:hAnsiTheme="minorHAnsi" w:cstheme="minorBidi"/>
                <w:sz w:val="22"/>
                <w:lang w:bidi="ar-SA"/>
              </w:rPr>
            </w:pPr>
          </w:p>
          <w:p w14:paraId="5F08445D" w14:textId="77777777" w:rsidR="005776E1" w:rsidRPr="00B63C26" w:rsidRDefault="005776E1" w:rsidP="00B63C26">
            <w:pPr>
              <w:pStyle w:val="BlockText"/>
              <w:ind w:left="0" w:right="-143"/>
              <w:rPr>
                <w:rFonts w:asciiTheme="minorHAnsi" w:eastAsia="Times New Roman" w:hAnsiTheme="minorHAnsi" w:cstheme="minorBidi"/>
                <w:sz w:val="22"/>
                <w:lang w:bidi="ar-SA"/>
              </w:rPr>
            </w:pPr>
          </w:p>
        </w:tc>
        <w:tc>
          <w:tcPr>
            <w:tcW w:w="4927" w:type="dxa"/>
          </w:tcPr>
          <w:p w14:paraId="5B337BC0" w14:textId="77777777" w:rsidR="005776E1" w:rsidRPr="00B63C26" w:rsidRDefault="00B63C26" w:rsidP="00B63C26">
            <w:pPr>
              <w:pStyle w:val="BlockText"/>
              <w:ind w:left="0" w:right="-143"/>
              <w:rPr>
                <w:rFonts w:asciiTheme="minorHAnsi" w:hAnsiTheme="minorHAnsi" w:cstheme="minorBidi"/>
                <w:b/>
                <w:sz w:val="22"/>
                <w:u w:val="single"/>
                <w:lang w:bidi="ar-SA"/>
              </w:rPr>
            </w:pPr>
            <w:r w:rsidRPr="00B63C26">
              <w:rPr>
                <w:rFonts w:asciiTheme="minorHAnsi" w:hAnsiTheme="minorHAnsi" w:cstheme="minorBidi"/>
                <w:b/>
                <w:sz w:val="22"/>
                <w:u w:val="single"/>
                <w:lang w:val="ga-IE" w:bidi="ar-SA"/>
              </w:rPr>
              <w:t>Teistiméir 2.</w:t>
            </w:r>
          </w:p>
          <w:p w14:paraId="611F5807" w14:textId="77777777" w:rsidR="005776E1" w:rsidRPr="00B63C26" w:rsidRDefault="005776E1" w:rsidP="00B63C26">
            <w:pPr>
              <w:pStyle w:val="BlockText"/>
              <w:ind w:left="0" w:right="-143"/>
              <w:rPr>
                <w:rFonts w:asciiTheme="minorHAnsi" w:eastAsia="Times New Roman" w:hAnsiTheme="minorHAnsi" w:cstheme="minorBidi"/>
                <w:sz w:val="22"/>
                <w:lang w:bidi="ar-SA"/>
              </w:rPr>
            </w:pPr>
          </w:p>
          <w:p w14:paraId="0A80F83C" w14:textId="77777777" w:rsidR="005776E1" w:rsidRPr="00B63C26" w:rsidRDefault="005776E1" w:rsidP="00B63C26">
            <w:pPr>
              <w:pStyle w:val="BlockText"/>
              <w:ind w:left="0" w:right="-143"/>
              <w:rPr>
                <w:rFonts w:asciiTheme="minorHAnsi" w:eastAsia="Times New Roman" w:hAnsiTheme="minorHAnsi" w:cstheme="minorBidi"/>
                <w:sz w:val="22"/>
                <w:lang w:bidi="ar-SA"/>
              </w:rPr>
            </w:pPr>
          </w:p>
        </w:tc>
      </w:tr>
    </w:tbl>
    <w:p w14:paraId="2B343619" w14:textId="77777777" w:rsidR="005776E1" w:rsidRDefault="005776E1">
      <w:pPr>
        <w:pStyle w:val="BlockText"/>
        <w:spacing w:line="360" w:lineRule="auto"/>
        <w:ind w:left="-567" w:right="-765"/>
        <w:rPr>
          <w:rFonts w:asciiTheme="minorHAnsi" w:eastAsia="Times New Roman" w:hAnsiTheme="minorHAnsi" w:cstheme="minorBidi"/>
          <w:b/>
          <w:sz w:val="22"/>
          <w:lang w:bidi="ar-SA"/>
        </w:rPr>
      </w:pPr>
    </w:p>
    <w:p w14:paraId="0D0C3979" w14:textId="77777777" w:rsidR="005776E1" w:rsidRDefault="005776E1">
      <w:pPr>
        <w:pStyle w:val="BlockText"/>
        <w:spacing w:line="360" w:lineRule="auto"/>
        <w:ind w:left="-567" w:right="-765"/>
        <w:rPr>
          <w:rFonts w:asciiTheme="minorHAnsi" w:eastAsia="Times New Roman" w:hAnsiTheme="minorHAnsi" w:cstheme="minorBidi"/>
          <w:b/>
          <w:sz w:val="22"/>
          <w:lang w:bidi="ar-SA"/>
        </w:rPr>
      </w:pPr>
    </w:p>
    <w:p w14:paraId="29058903" w14:textId="163753CF" w:rsidR="005776E1" w:rsidRDefault="009A0B81">
      <w:pPr>
        <w:pStyle w:val="BlockText"/>
        <w:spacing w:line="360" w:lineRule="auto"/>
        <w:ind w:left="-567" w:right="-765"/>
        <w:rPr>
          <w:rFonts w:asciiTheme="minorHAnsi" w:hAnsiTheme="minorHAnsi" w:cstheme="minorBidi"/>
          <w:lang w:bidi="ar-SA"/>
        </w:rPr>
      </w:pPr>
      <w:r>
        <w:rPr>
          <w:rFonts w:asciiTheme="minorHAnsi" w:hAnsiTheme="minorHAnsi" w:cstheme="minorBidi"/>
          <w:b/>
          <w:lang w:val="ga-IE" w:bidi="ar-SA"/>
        </w:rPr>
        <w:t xml:space="preserve">   </w:t>
      </w:r>
      <w:r w:rsidR="00B63C26">
        <w:rPr>
          <w:rFonts w:asciiTheme="minorHAnsi" w:hAnsiTheme="minorHAnsi" w:cstheme="minorBidi"/>
          <w:b/>
          <w:lang w:val="ga-IE" w:bidi="ar-SA"/>
        </w:rPr>
        <w:t>Má éiríonn leat, cad é an fógra scoir a bheidh ort a thabhairt do d’fhostóir reatha:</w:t>
      </w:r>
      <w:r w:rsidR="00B63C26">
        <w:rPr>
          <w:rFonts w:asciiTheme="minorHAnsi" w:hAnsiTheme="minorHAnsi" w:cstheme="minorBidi"/>
          <w:b/>
          <w:lang w:bidi="ar-SA"/>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5776E1" w:rsidRPr="00B63C26" w14:paraId="47FD004F" w14:textId="77777777" w:rsidTr="009A0B81">
        <w:tc>
          <w:tcPr>
            <w:tcW w:w="9855" w:type="dxa"/>
          </w:tcPr>
          <w:p w14:paraId="5465F874"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66F9551A"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0642B3EB"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tc>
      </w:tr>
    </w:tbl>
    <w:p w14:paraId="5001AA8B" w14:textId="77777777" w:rsidR="005776E1" w:rsidRDefault="005776E1">
      <w:pPr>
        <w:pStyle w:val="BlockText"/>
        <w:spacing w:line="360" w:lineRule="auto"/>
        <w:ind w:left="-567" w:right="-765"/>
        <w:rPr>
          <w:rFonts w:asciiTheme="minorHAnsi" w:eastAsia="Times New Roman" w:hAnsiTheme="minorHAnsi" w:cstheme="minorBidi"/>
          <w:b/>
          <w:sz w:val="22"/>
          <w:u w:val="single"/>
          <w:lang w:bidi="ar-SA"/>
        </w:rPr>
      </w:pPr>
    </w:p>
    <w:p w14:paraId="6AF87A26" w14:textId="77777777" w:rsidR="005776E1" w:rsidRDefault="005776E1">
      <w:pPr>
        <w:pStyle w:val="BlockText"/>
        <w:spacing w:line="360" w:lineRule="auto"/>
        <w:ind w:left="0" w:right="-765"/>
        <w:rPr>
          <w:rFonts w:asciiTheme="minorHAnsi" w:eastAsia="Times New Roman" w:hAnsiTheme="minorHAnsi" w:cstheme="minorBidi"/>
          <w:b/>
          <w:sz w:val="22"/>
          <w:u w:val="single"/>
          <w:lang w:bidi="ar-SA"/>
        </w:rPr>
      </w:pPr>
    </w:p>
    <w:p w14:paraId="5972F3F9" w14:textId="2383FD85" w:rsidR="005776E1" w:rsidRDefault="009A0B81">
      <w:pPr>
        <w:pStyle w:val="BlockText"/>
        <w:spacing w:line="360" w:lineRule="auto"/>
        <w:ind w:left="-567" w:right="-1"/>
        <w:rPr>
          <w:rFonts w:asciiTheme="minorHAnsi" w:hAnsiTheme="minorHAnsi" w:cstheme="minorBidi"/>
          <w:lang w:bidi="ar-SA"/>
        </w:rPr>
      </w:pPr>
      <w:r>
        <w:rPr>
          <w:rFonts w:asciiTheme="minorHAnsi" w:hAnsiTheme="minorHAnsi" w:cstheme="minorBidi"/>
          <w:b/>
          <w:lang w:val="ga-IE" w:bidi="ar-SA"/>
        </w:rPr>
        <w:t xml:space="preserve">   </w:t>
      </w:r>
      <w:r w:rsidR="00B63C26">
        <w:rPr>
          <w:rFonts w:asciiTheme="minorHAnsi" w:hAnsiTheme="minorHAnsi" w:cstheme="minorBidi"/>
          <w:b/>
          <w:lang w:val="ga-IE" w:bidi="ar-SA"/>
        </w:rPr>
        <w:t>Luaigh le do thoil cá háit ar chuala tú faoin bhfolúntas poist seo.</w:t>
      </w:r>
      <w:r w:rsidR="00B63C26">
        <w:rPr>
          <w:rFonts w:asciiTheme="minorHAnsi" w:hAnsiTheme="minorHAnsi" w:cstheme="minorBidi"/>
          <w:b/>
          <w:lang w:bidi="ar-SA"/>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5776E1" w:rsidRPr="00B63C26" w14:paraId="17EFA992" w14:textId="77777777" w:rsidTr="009A0B81">
        <w:tc>
          <w:tcPr>
            <w:tcW w:w="9855" w:type="dxa"/>
          </w:tcPr>
          <w:p w14:paraId="2A066E27" w14:textId="77777777" w:rsidR="005776E1" w:rsidRPr="00B63C26" w:rsidRDefault="005776E1" w:rsidP="00B63C26">
            <w:pPr>
              <w:pStyle w:val="BlockText"/>
              <w:spacing w:line="360" w:lineRule="auto"/>
              <w:ind w:left="0" w:right="-1"/>
              <w:rPr>
                <w:rFonts w:asciiTheme="minorHAnsi" w:eastAsia="Times New Roman" w:hAnsiTheme="minorHAnsi" w:cstheme="minorBidi"/>
                <w:b/>
                <w:sz w:val="22"/>
                <w:lang w:bidi="ar-SA"/>
              </w:rPr>
            </w:pPr>
          </w:p>
          <w:p w14:paraId="53BC87B6" w14:textId="77777777" w:rsidR="005776E1" w:rsidRPr="00B63C26" w:rsidRDefault="005776E1" w:rsidP="00B63C26">
            <w:pPr>
              <w:pStyle w:val="BlockText"/>
              <w:spacing w:line="360" w:lineRule="auto"/>
              <w:ind w:left="0" w:right="-1"/>
              <w:rPr>
                <w:rFonts w:asciiTheme="minorHAnsi" w:eastAsia="Times New Roman" w:hAnsiTheme="minorHAnsi" w:cstheme="minorBidi"/>
                <w:b/>
                <w:sz w:val="22"/>
                <w:lang w:bidi="ar-SA"/>
              </w:rPr>
            </w:pPr>
          </w:p>
          <w:p w14:paraId="02AF3E24" w14:textId="77777777" w:rsidR="005776E1" w:rsidRPr="00B63C26" w:rsidRDefault="005776E1" w:rsidP="00B63C26">
            <w:pPr>
              <w:pStyle w:val="BlockText"/>
              <w:spacing w:line="360" w:lineRule="auto"/>
              <w:ind w:left="0" w:right="-1"/>
              <w:rPr>
                <w:rFonts w:asciiTheme="minorHAnsi" w:eastAsia="Times New Roman" w:hAnsiTheme="minorHAnsi" w:cstheme="minorBidi"/>
                <w:b/>
                <w:sz w:val="22"/>
                <w:lang w:bidi="ar-SA"/>
              </w:rPr>
            </w:pPr>
          </w:p>
        </w:tc>
      </w:tr>
    </w:tbl>
    <w:p w14:paraId="60490C3F" w14:textId="77777777" w:rsidR="005776E1" w:rsidRDefault="005776E1">
      <w:pPr>
        <w:pStyle w:val="BlockText"/>
        <w:spacing w:line="360" w:lineRule="auto"/>
        <w:ind w:left="-567" w:right="-1"/>
        <w:rPr>
          <w:rFonts w:asciiTheme="minorHAnsi" w:eastAsia="Times New Roman" w:hAnsiTheme="minorHAnsi" w:cstheme="minorBidi"/>
          <w:b/>
          <w:sz w:val="22"/>
          <w:lang w:bidi="ar-SA"/>
        </w:rPr>
      </w:pPr>
    </w:p>
    <w:p w14:paraId="6D67C54B"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4108CA7A"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094C8A75" w14:textId="77777777" w:rsidR="005776E1" w:rsidRDefault="005776E1">
      <w:pPr>
        <w:pageBreakBefore/>
        <w:ind w:left="360"/>
        <w:jc w:val="both"/>
        <w:rPr>
          <w:rFonts w:eastAsia="Times New Roman" w:cstheme="minorBidi"/>
          <w:lang w:bidi="ar-SA"/>
        </w:rPr>
      </w:pPr>
    </w:p>
    <w:p w14:paraId="58685FB4" w14:textId="77777777" w:rsidR="005776E1" w:rsidRDefault="00726BA5">
      <w:pPr>
        <w:pStyle w:val="BlockText"/>
        <w:spacing w:line="360" w:lineRule="auto"/>
        <w:ind w:right="-765"/>
        <w:jc w:val="left"/>
        <w:rPr>
          <w:rFonts w:asciiTheme="minorHAnsi" w:hAnsiTheme="minorHAnsi" w:cstheme="minorBidi"/>
          <w:b/>
          <w:sz w:val="36"/>
          <w:lang w:val="en-IE" w:bidi="ar-SA"/>
        </w:rPr>
      </w:pPr>
      <w:r>
        <w:rPr>
          <w:rFonts w:ascii="Arial Unicode MS" w:cstheme="minorBidi"/>
          <w:noProof/>
          <w:snapToGrid/>
          <w:lang w:val="en-IE" w:eastAsia="en-IE" w:bidi="ar-SA"/>
        </w:rPr>
        <w:drawing>
          <wp:inline distT="0" distB="0" distL="0" distR="0" wp14:anchorId="09956821" wp14:editId="43C87375">
            <wp:extent cx="771525" cy="800100"/>
            <wp:effectExtent l="19050" t="0" r="9525"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771525" cy="800100"/>
                    </a:xfrm>
                    <a:prstGeom prst="rect">
                      <a:avLst/>
                    </a:prstGeom>
                    <a:solidFill>
                      <a:srgbClr val="FFFFFF"/>
                    </a:solidFill>
                    <a:ln w="9525">
                      <a:noFill/>
                      <a:miter lim="800000"/>
                      <a:headEnd/>
                      <a:tailEnd/>
                    </a:ln>
                  </pic:spPr>
                </pic:pic>
              </a:graphicData>
            </a:graphic>
          </wp:inline>
        </w:drawing>
      </w:r>
      <w:r w:rsidR="00B63C26">
        <w:rPr>
          <w:rFonts w:cstheme="minorBidi"/>
          <w:lang w:bidi="ar-SA"/>
        </w:rPr>
        <w:tab/>
      </w:r>
      <w:r w:rsidR="00B63C26">
        <w:rPr>
          <w:rFonts w:cstheme="minorBidi"/>
          <w:lang w:bidi="ar-SA"/>
        </w:rPr>
        <w:tab/>
      </w:r>
      <w:r w:rsidR="00B63C26">
        <w:rPr>
          <w:rFonts w:cstheme="minorBidi"/>
          <w:lang w:bidi="ar-SA"/>
        </w:rPr>
        <w:tab/>
      </w:r>
      <w:r w:rsidR="00B63C26">
        <w:rPr>
          <w:rFonts w:cstheme="minorBidi"/>
          <w:lang w:bidi="ar-SA"/>
        </w:rPr>
        <w:tab/>
      </w:r>
      <w:r w:rsidR="00B63C26">
        <w:rPr>
          <w:rFonts w:asciiTheme="minorHAnsi" w:hAnsiTheme="minorHAnsi" w:cstheme="minorBidi"/>
          <w:b/>
          <w:sz w:val="36"/>
          <w:lang w:val="ga-IE" w:bidi="ar-SA"/>
        </w:rPr>
        <w:t>Galway City Council</w:t>
      </w:r>
    </w:p>
    <w:p w14:paraId="372C54E2" w14:textId="77777777" w:rsidR="005776E1" w:rsidRDefault="00B63C26">
      <w:pPr>
        <w:pStyle w:val="NoSpacing"/>
        <w:jc w:val="center"/>
        <w:rPr>
          <w:rFonts w:asciiTheme="minorHAnsi" w:hAnsiTheme="minorHAnsi" w:cstheme="minorBidi"/>
          <w:b/>
          <w:sz w:val="36"/>
          <w:szCs w:val="24"/>
          <w:lang w:val="en-US" w:bidi="ar-SA"/>
        </w:rPr>
      </w:pPr>
      <w:r>
        <w:rPr>
          <w:rFonts w:asciiTheme="minorHAnsi" w:hAnsiTheme="minorHAnsi" w:cstheme="minorBidi"/>
          <w:b/>
          <w:sz w:val="36"/>
          <w:szCs w:val="24"/>
          <w:lang w:val="ga-IE" w:bidi="ar-SA"/>
        </w:rPr>
        <w:t>Comhairle Cathrach na Gaillimhe</w:t>
      </w:r>
    </w:p>
    <w:p w14:paraId="3AC1296F" w14:textId="77777777" w:rsidR="005776E1" w:rsidRDefault="005776E1" w:rsidP="009A0B81">
      <w:pPr>
        <w:pStyle w:val="BlockText"/>
        <w:spacing w:line="360" w:lineRule="auto"/>
        <w:ind w:left="-567" w:right="-765" w:hanging="284"/>
        <w:jc w:val="center"/>
        <w:rPr>
          <w:rFonts w:eastAsia="Times New Roman" w:cstheme="minorBidi"/>
          <w:lang w:bidi="ar-SA"/>
        </w:rPr>
      </w:pPr>
    </w:p>
    <w:p w14:paraId="1F5F5E2B" w14:textId="77777777" w:rsidR="005776E1" w:rsidRDefault="00B63C26">
      <w:pPr>
        <w:pStyle w:val="BlockText"/>
        <w:spacing w:line="360" w:lineRule="auto"/>
        <w:ind w:right="-765"/>
        <w:jc w:val="center"/>
        <w:rPr>
          <w:rFonts w:asciiTheme="minorHAnsi" w:hAnsiTheme="minorHAnsi" w:cstheme="minorBidi"/>
          <w:b/>
          <w:color w:val="C0504D"/>
          <w:sz w:val="32"/>
          <w:u w:val="single"/>
          <w:lang w:bidi="ar-SA"/>
        </w:rPr>
      </w:pPr>
      <w:r>
        <w:rPr>
          <w:rFonts w:asciiTheme="minorHAnsi" w:hAnsiTheme="minorHAnsi" w:cstheme="minorBidi"/>
          <w:b/>
          <w:color w:val="C0504D"/>
          <w:sz w:val="32"/>
          <w:u w:val="single"/>
          <w:lang w:val="ga-IE" w:bidi="ar-SA"/>
        </w:rPr>
        <w:t>ADMHÁIL NA FOIRME IARRATAIS:</w:t>
      </w:r>
    </w:p>
    <w:p w14:paraId="28AC5F1B" w14:textId="77777777" w:rsidR="005776E1" w:rsidRDefault="00B63C26">
      <w:pPr>
        <w:pStyle w:val="BlockText"/>
        <w:spacing w:line="360" w:lineRule="auto"/>
        <w:ind w:right="-765"/>
        <w:jc w:val="center"/>
        <w:rPr>
          <w:rFonts w:asciiTheme="minorHAnsi" w:hAnsiTheme="minorHAnsi" w:cstheme="minorBidi"/>
          <w:lang w:bidi="ar-SA"/>
        </w:rPr>
      </w:pPr>
      <w:r>
        <w:rPr>
          <w:rFonts w:asciiTheme="minorHAnsi" w:hAnsiTheme="minorHAnsi" w:cstheme="minorBidi"/>
          <w:b/>
          <w:sz w:val="32"/>
          <w:u w:val="single"/>
          <w:lang w:val="ga-IE" w:bidi="ar-SA"/>
        </w:rPr>
        <w:t>POST MAR Oifigeach Foirne</w:t>
      </w:r>
      <w:r>
        <w:rPr>
          <w:rFonts w:asciiTheme="minorHAnsi" w:hAnsiTheme="minorHAnsi" w:cstheme="minorBidi"/>
          <w:b/>
          <w:sz w:val="32"/>
          <w:u w:val="single"/>
          <w:lang w:bidi="ar-SA"/>
        </w:rPr>
        <w:t xml:space="preserve"> </w:t>
      </w:r>
    </w:p>
    <w:p w14:paraId="77C94D39" w14:textId="7DA7EE31" w:rsidR="005776E1" w:rsidRDefault="00965E09" w:rsidP="00965E09">
      <w:pPr>
        <w:tabs>
          <w:tab w:val="left" w:pos="748"/>
          <w:tab w:val="left" w:pos="3927"/>
        </w:tabs>
        <w:ind w:right="-327"/>
        <w:rPr>
          <w:rFonts w:asciiTheme="minorHAnsi" w:hAnsiTheme="minorHAnsi" w:cstheme="minorBidi"/>
          <w:b/>
          <w:sz w:val="32"/>
          <w:u w:val="single"/>
          <w:lang w:bidi="ar-SA"/>
        </w:rPr>
      </w:pPr>
      <w:r>
        <w:rPr>
          <w:rFonts w:asciiTheme="minorHAnsi" w:hAnsiTheme="minorHAnsi" w:cstheme="minorBidi"/>
          <w:b/>
          <w:sz w:val="32"/>
          <w:lang w:val="ga-IE" w:bidi="ar-SA"/>
        </w:rPr>
        <w:tab/>
        <w:t xml:space="preserve">                         </w:t>
      </w:r>
      <w:r w:rsidR="008D37AD">
        <w:rPr>
          <w:rFonts w:asciiTheme="minorHAnsi" w:hAnsiTheme="minorHAnsi" w:cstheme="minorBidi"/>
          <w:b/>
          <w:sz w:val="32"/>
          <w:u w:val="single"/>
          <w:lang w:val="ga-IE" w:bidi="ar-SA"/>
        </w:rPr>
        <w:t>L</w:t>
      </w:r>
      <w:r w:rsidR="00B63C26">
        <w:rPr>
          <w:rFonts w:asciiTheme="minorHAnsi" w:hAnsiTheme="minorHAnsi" w:cstheme="minorBidi"/>
          <w:b/>
          <w:sz w:val="32"/>
          <w:u w:val="single"/>
          <w:lang w:val="ga-IE" w:bidi="ar-SA"/>
        </w:rPr>
        <w:t>e Freagrachtaí Oifigigh Gaeilge</w:t>
      </w:r>
    </w:p>
    <w:p w14:paraId="00A46950" w14:textId="77777777" w:rsidR="005776E1" w:rsidRDefault="005776E1">
      <w:pPr>
        <w:tabs>
          <w:tab w:val="left" w:pos="748"/>
          <w:tab w:val="left" w:pos="3927"/>
        </w:tabs>
        <w:ind w:right="-327"/>
        <w:jc w:val="center"/>
        <w:rPr>
          <w:rFonts w:asciiTheme="minorHAnsi" w:eastAsia="Times New Roman" w:hAnsiTheme="minorHAnsi" w:cstheme="minorBidi"/>
          <w:b/>
          <w:sz w:val="32"/>
          <w:u w:val="single"/>
          <w:lang w:bidi="ar-SA"/>
        </w:rPr>
      </w:pPr>
    </w:p>
    <w:p w14:paraId="58954CA1" w14:textId="77777777" w:rsidR="005776E1" w:rsidRDefault="005776E1">
      <w:pPr>
        <w:tabs>
          <w:tab w:val="left" w:pos="748"/>
          <w:tab w:val="left" w:pos="3927"/>
        </w:tabs>
        <w:ind w:right="-327"/>
        <w:jc w:val="both"/>
        <w:rPr>
          <w:rFonts w:asciiTheme="minorHAnsi" w:eastAsia="Times New Roman" w:hAnsiTheme="minorHAnsi" w:cstheme="minorBidi"/>
          <w:b/>
          <w:i/>
          <w:color w:val="FF0000"/>
          <w:sz w:val="28"/>
          <w:lang w:val="en-US" w:bidi="ar-SA"/>
        </w:rPr>
      </w:pPr>
    </w:p>
    <w:p w14:paraId="72A9AAA1" w14:textId="77777777" w:rsidR="005776E1" w:rsidRDefault="00B63C26" w:rsidP="009A0B81">
      <w:pPr>
        <w:pStyle w:val="BlockText"/>
        <w:spacing w:line="360" w:lineRule="auto"/>
        <w:ind w:left="-284" w:right="-765"/>
        <w:rPr>
          <w:rFonts w:asciiTheme="minorHAnsi" w:hAnsiTheme="minorHAnsi" w:cstheme="minorBidi"/>
          <w:b/>
          <w:lang w:bidi="ar-SA"/>
        </w:rPr>
      </w:pPr>
      <w:r>
        <w:rPr>
          <w:rFonts w:asciiTheme="minorHAnsi" w:hAnsiTheme="minorHAnsi" w:cstheme="minorBidi"/>
          <w:b/>
          <w:lang w:val="ga-IE" w:bidi="ar-SA"/>
        </w:rPr>
        <w:t>Is mian liom a chur in iúl duit go bhfuarthas d’iarratas ar an bpost thuas an ___________________________.</w:t>
      </w:r>
    </w:p>
    <w:p w14:paraId="7203E323" w14:textId="77777777" w:rsidR="005776E1" w:rsidRDefault="005776E1">
      <w:pPr>
        <w:pStyle w:val="BlockText"/>
        <w:spacing w:line="360" w:lineRule="auto"/>
        <w:ind w:right="-765"/>
        <w:rPr>
          <w:rFonts w:asciiTheme="minorHAnsi" w:eastAsia="Times New Roman" w:hAnsiTheme="minorHAnsi" w:cstheme="minorBidi"/>
          <w:b/>
          <w:lang w:bidi="ar-SA"/>
        </w:rPr>
      </w:pPr>
    </w:p>
    <w:p w14:paraId="1A2DB146" w14:textId="77777777" w:rsidR="005776E1" w:rsidRDefault="00B63C26" w:rsidP="009A0B81">
      <w:pPr>
        <w:pStyle w:val="BlockText"/>
        <w:spacing w:line="360" w:lineRule="auto"/>
        <w:ind w:left="-142" w:right="-765" w:hanging="142"/>
        <w:rPr>
          <w:rFonts w:asciiTheme="minorHAnsi" w:hAnsiTheme="minorHAnsi" w:cstheme="minorBidi"/>
          <w:lang w:bidi="ar-SA"/>
        </w:rPr>
      </w:pPr>
      <w:r>
        <w:rPr>
          <w:rFonts w:asciiTheme="minorHAnsi" w:hAnsiTheme="minorHAnsi" w:cstheme="minorBidi"/>
          <w:b/>
          <w:lang w:val="ga-IE" w:bidi="ar-SA"/>
        </w:rPr>
        <w:t>Scríobh d’ainm agus do sheoladh sa Bhosca thíos le do thoil.</w:t>
      </w:r>
      <w:r>
        <w:rPr>
          <w:rFonts w:asciiTheme="minorHAnsi" w:hAnsiTheme="minorHAnsi" w:cstheme="minorBidi"/>
          <w:b/>
          <w:lang w:bidi="ar-SA"/>
        </w:rPr>
        <w:t xml:space="preserve"> </w:t>
      </w:r>
    </w:p>
    <w:p w14:paraId="65F69222" w14:textId="77777777" w:rsidR="005776E1" w:rsidRDefault="005776E1" w:rsidP="009A0B81">
      <w:pPr>
        <w:pStyle w:val="BlockText"/>
        <w:spacing w:line="360" w:lineRule="auto"/>
        <w:ind w:left="-426" w:right="-765" w:firstLine="142"/>
        <w:rPr>
          <w:rFonts w:eastAsia="Times New Roman" w:cstheme="minorBidi"/>
          <w:b/>
          <w:lang w:bidi="ar-SA"/>
        </w:rPr>
      </w:pPr>
    </w:p>
    <w:p w14:paraId="3F511C09" w14:textId="77777777" w:rsidR="005776E1" w:rsidRDefault="009D3743" w:rsidP="009A0B81">
      <w:pPr>
        <w:pStyle w:val="BlockText"/>
        <w:spacing w:line="360" w:lineRule="auto"/>
        <w:ind w:left="-426" w:right="-765" w:firstLine="142"/>
        <w:rPr>
          <w:rFonts w:eastAsia="Times New Roman" w:cstheme="minorBidi"/>
          <w:b/>
          <w:sz w:val="22"/>
          <w:lang w:bidi="ar-SA"/>
        </w:rPr>
      </w:pPr>
      <w:r>
        <w:rPr>
          <w:noProof/>
          <w:snapToGrid/>
          <w:lang w:bidi="ar-SA"/>
        </w:rPr>
        <w:pict w14:anchorId="7C02358E">
          <v:shape id="Text Box 4" o:spid="_x0000_s1027" type="#_x0000_t202" style="position:absolute;left:0;text-align:left;margin-left:1.25pt;margin-top:5.55pt;width:280.15pt;height:134.4pt;z-index:25165824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" strokeweight=".5pt">
            <v:textbox style="mso-next-textbox:#Text Box 4" inset="7.45pt,3.85pt,7.45pt,3.85pt">
              <w:txbxContent>
                <w:p w14:paraId="237C1528" w14:textId="77777777" w:rsidR="005776E1" w:rsidRPr="00B63C26" w:rsidRDefault="005776E1">
                  <w:pPr>
                    <w:rPr>
                      <w:rFonts w:eastAsia="Times New Roman" w:cs="Times New Roman"/>
                      <w:lang w:bidi="ar-SA"/>
                    </w:rPr>
                  </w:pPr>
                </w:p>
              </w:txbxContent>
            </v:textbox>
          </v:shape>
        </w:pict>
      </w:r>
    </w:p>
    <w:p w14:paraId="25AD5E83" w14:textId="77777777" w:rsidR="005776E1" w:rsidRDefault="005776E1" w:rsidP="009A0B81">
      <w:pPr>
        <w:pStyle w:val="BlockText"/>
        <w:spacing w:line="360" w:lineRule="auto"/>
        <w:ind w:left="-426" w:right="-765" w:firstLine="142"/>
        <w:rPr>
          <w:rFonts w:eastAsia="Times New Roman" w:cstheme="minorBidi"/>
          <w:b/>
          <w:sz w:val="22"/>
          <w:lang w:bidi="ar-SA"/>
        </w:rPr>
      </w:pPr>
    </w:p>
    <w:p w14:paraId="070F87E2" w14:textId="77777777" w:rsidR="005776E1" w:rsidRDefault="005776E1" w:rsidP="009A0B81">
      <w:pPr>
        <w:pStyle w:val="BlockText"/>
        <w:spacing w:line="360" w:lineRule="auto"/>
        <w:ind w:left="-426" w:right="-765" w:firstLine="142"/>
        <w:rPr>
          <w:rFonts w:eastAsia="Times New Roman" w:cstheme="minorBidi"/>
          <w:b/>
          <w:sz w:val="22"/>
          <w:lang w:bidi="ar-SA"/>
        </w:rPr>
      </w:pPr>
    </w:p>
    <w:p w14:paraId="79DC96BB" w14:textId="77777777" w:rsidR="005776E1" w:rsidRDefault="005776E1" w:rsidP="009A0B81">
      <w:pPr>
        <w:pStyle w:val="BlockText"/>
        <w:spacing w:line="360" w:lineRule="auto"/>
        <w:ind w:left="-426" w:right="-765" w:firstLine="142"/>
        <w:rPr>
          <w:rFonts w:eastAsia="Times New Roman" w:cstheme="minorBidi"/>
          <w:b/>
          <w:sz w:val="22"/>
          <w:lang w:bidi="ar-SA"/>
        </w:rPr>
      </w:pPr>
    </w:p>
    <w:p w14:paraId="1E8F7587" w14:textId="77777777" w:rsidR="005776E1" w:rsidRDefault="005776E1" w:rsidP="009A0B81">
      <w:pPr>
        <w:pStyle w:val="BlockText"/>
        <w:spacing w:line="360" w:lineRule="auto"/>
        <w:ind w:left="-426" w:right="-765" w:firstLine="142"/>
        <w:rPr>
          <w:rFonts w:eastAsia="Times New Roman" w:cstheme="minorBidi"/>
          <w:b/>
          <w:sz w:val="22"/>
          <w:lang w:bidi="ar-SA"/>
        </w:rPr>
      </w:pPr>
    </w:p>
    <w:p w14:paraId="009C7D9C" w14:textId="77777777" w:rsidR="005776E1" w:rsidRDefault="005776E1" w:rsidP="009A0B81">
      <w:pPr>
        <w:pStyle w:val="BlockText"/>
        <w:spacing w:line="360" w:lineRule="auto"/>
        <w:ind w:left="-426" w:right="-765" w:firstLine="142"/>
        <w:rPr>
          <w:rFonts w:eastAsia="Times New Roman" w:cstheme="minorBidi"/>
          <w:b/>
          <w:sz w:val="22"/>
          <w:lang w:bidi="ar-SA"/>
        </w:rPr>
      </w:pPr>
    </w:p>
    <w:p w14:paraId="0E8B7AAE" w14:textId="77777777" w:rsidR="005776E1" w:rsidRDefault="005776E1" w:rsidP="009A0B81">
      <w:pPr>
        <w:pStyle w:val="BlockText"/>
        <w:spacing w:line="360" w:lineRule="auto"/>
        <w:ind w:left="-426" w:right="-765" w:firstLine="142"/>
        <w:rPr>
          <w:rFonts w:eastAsia="Times New Roman" w:cstheme="minorBidi"/>
          <w:b/>
          <w:sz w:val="22"/>
          <w:lang w:bidi="ar-SA"/>
        </w:rPr>
      </w:pPr>
    </w:p>
    <w:p w14:paraId="17EE10C0" w14:textId="77777777" w:rsidR="005776E1" w:rsidRDefault="005776E1" w:rsidP="009A0B81">
      <w:pPr>
        <w:pStyle w:val="BlockText"/>
        <w:spacing w:line="360" w:lineRule="auto"/>
        <w:ind w:left="-426" w:right="-765" w:firstLine="142"/>
        <w:rPr>
          <w:rFonts w:eastAsia="Times New Roman" w:cstheme="minorBidi"/>
          <w:b/>
          <w:sz w:val="22"/>
          <w:lang w:bidi="ar-SA"/>
        </w:rPr>
      </w:pPr>
    </w:p>
    <w:p w14:paraId="230542D2" w14:textId="77777777" w:rsidR="005776E1" w:rsidRDefault="005776E1" w:rsidP="009A0B81">
      <w:pPr>
        <w:pStyle w:val="BlockText"/>
        <w:spacing w:line="360" w:lineRule="auto"/>
        <w:ind w:left="-426" w:right="-765" w:firstLine="142"/>
        <w:rPr>
          <w:rFonts w:asciiTheme="minorHAnsi" w:eastAsia="Times New Roman" w:hAnsiTheme="minorHAnsi" w:cstheme="minorBidi"/>
          <w:b/>
          <w:sz w:val="22"/>
          <w:lang w:bidi="ar-SA"/>
        </w:rPr>
      </w:pPr>
    </w:p>
    <w:p w14:paraId="1BE142CD" w14:textId="77777777" w:rsidR="005776E1" w:rsidRDefault="005776E1" w:rsidP="009A0B81">
      <w:pPr>
        <w:pStyle w:val="BlockText"/>
        <w:spacing w:line="360" w:lineRule="auto"/>
        <w:ind w:left="-426" w:right="-765" w:firstLine="142"/>
        <w:rPr>
          <w:rFonts w:asciiTheme="minorHAnsi" w:eastAsia="Times New Roman" w:hAnsiTheme="minorHAnsi" w:cstheme="minorBidi"/>
          <w:b/>
          <w:sz w:val="22"/>
          <w:lang w:bidi="ar-SA"/>
        </w:rPr>
      </w:pPr>
    </w:p>
    <w:p w14:paraId="2BCC7FC3" w14:textId="373FE07F" w:rsidR="005776E1" w:rsidRDefault="00B63C26" w:rsidP="009A0B81">
      <w:pPr>
        <w:pStyle w:val="BlockText"/>
        <w:spacing w:line="360" w:lineRule="auto"/>
        <w:ind w:left="-426" w:right="-765" w:firstLine="142"/>
        <w:rPr>
          <w:rFonts w:asciiTheme="minorHAnsi" w:hAnsiTheme="minorHAnsi" w:cstheme="minorBidi"/>
          <w:b/>
          <w:sz w:val="22"/>
          <w:lang w:bidi="ar-SA"/>
        </w:rPr>
      </w:pPr>
      <w:r>
        <w:rPr>
          <w:rFonts w:asciiTheme="minorHAnsi" w:hAnsiTheme="minorHAnsi" w:cstheme="minorBidi"/>
          <w:b/>
          <w:sz w:val="22"/>
          <w:lang w:bidi="ar-SA"/>
        </w:rPr>
        <w:tab/>
      </w:r>
      <w:r>
        <w:rPr>
          <w:rFonts w:asciiTheme="minorHAnsi" w:hAnsiTheme="minorHAnsi" w:cstheme="minorBidi"/>
          <w:b/>
          <w:sz w:val="22"/>
          <w:lang w:bidi="ar-SA"/>
        </w:rPr>
        <w:tab/>
      </w:r>
      <w:r>
        <w:rPr>
          <w:rFonts w:asciiTheme="minorHAnsi" w:hAnsiTheme="minorHAnsi" w:cstheme="minorBidi"/>
          <w:b/>
          <w:sz w:val="22"/>
          <w:lang w:val="ga-IE" w:bidi="ar-SA"/>
        </w:rPr>
        <w:t>Sínithe:</w:t>
      </w:r>
      <w:r>
        <w:rPr>
          <w:rFonts w:asciiTheme="minorHAnsi" w:hAnsiTheme="minorHAnsi" w:cstheme="minorBidi"/>
          <w:b/>
          <w:sz w:val="22"/>
          <w:lang w:bidi="ar-SA"/>
        </w:rPr>
        <w:t xml:space="preserve"> </w:t>
      </w:r>
      <w:r>
        <w:rPr>
          <w:rFonts w:asciiTheme="minorHAnsi" w:hAnsiTheme="minorHAnsi" w:cstheme="minorBidi"/>
          <w:b/>
          <w:sz w:val="22"/>
          <w:lang w:bidi="ar-SA"/>
        </w:rPr>
        <w:tab/>
      </w:r>
      <w:r>
        <w:rPr>
          <w:rFonts w:asciiTheme="minorHAnsi" w:hAnsiTheme="minorHAnsi" w:cstheme="minorBidi"/>
          <w:b/>
          <w:sz w:val="22"/>
          <w:lang w:bidi="ar-SA"/>
        </w:rPr>
        <w:tab/>
        <w:t>____________________________________</w:t>
      </w:r>
    </w:p>
    <w:p w14:paraId="5F4E3065" w14:textId="77777777" w:rsidR="005776E1" w:rsidRDefault="00B63C26" w:rsidP="009A0B81">
      <w:pPr>
        <w:pStyle w:val="BlockText"/>
        <w:spacing w:line="360" w:lineRule="auto"/>
        <w:ind w:left="-426" w:right="-765" w:firstLine="142"/>
        <w:rPr>
          <w:rFonts w:asciiTheme="minorHAnsi" w:hAnsiTheme="minorHAnsi" w:cstheme="minorBidi"/>
          <w:b/>
          <w:sz w:val="22"/>
          <w:lang w:bidi="ar-SA"/>
        </w:rPr>
      </w:pPr>
      <w:r>
        <w:rPr>
          <w:rFonts w:asciiTheme="minorHAnsi" w:hAnsiTheme="minorHAnsi" w:cstheme="minorBidi"/>
          <w:b/>
          <w:sz w:val="22"/>
          <w:lang w:bidi="ar-SA"/>
        </w:rPr>
        <w:tab/>
      </w:r>
      <w:r>
        <w:rPr>
          <w:rFonts w:asciiTheme="minorHAnsi" w:hAnsiTheme="minorHAnsi" w:cstheme="minorBidi"/>
          <w:b/>
          <w:sz w:val="22"/>
          <w:lang w:bidi="ar-SA"/>
        </w:rPr>
        <w:tab/>
      </w:r>
      <w:r>
        <w:rPr>
          <w:rFonts w:asciiTheme="minorHAnsi" w:hAnsiTheme="minorHAnsi" w:cstheme="minorBidi"/>
          <w:b/>
          <w:sz w:val="22"/>
          <w:lang w:bidi="ar-SA"/>
        </w:rPr>
        <w:tab/>
      </w:r>
      <w:r>
        <w:rPr>
          <w:rFonts w:asciiTheme="minorHAnsi" w:hAnsiTheme="minorHAnsi" w:cstheme="minorBidi"/>
          <w:b/>
          <w:sz w:val="22"/>
          <w:lang w:bidi="ar-SA"/>
        </w:rPr>
        <w:tab/>
      </w:r>
      <w:r>
        <w:rPr>
          <w:rFonts w:asciiTheme="minorHAnsi" w:hAnsiTheme="minorHAnsi" w:cstheme="minorBidi"/>
          <w:b/>
          <w:sz w:val="22"/>
          <w:lang w:bidi="ar-SA"/>
        </w:rPr>
        <w:tab/>
      </w:r>
      <w:r>
        <w:rPr>
          <w:rFonts w:asciiTheme="minorHAnsi" w:hAnsiTheme="minorHAnsi" w:cstheme="minorBidi"/>
          <w:b/>
          <w:sz w:val="22"/>
          <w:lang w:val="ga-IE" w:bidi="ar-SA"/>
        </w:rPr>
        <w:t>An Rannóg Acmhainní Daonna</w:t>
      </w:r>
      <w:r>
        <w:rPr>
          <w:rFonts w:asciiTheme="minorHAnsi" w:hAnsiTheme="minorHAnsi" w:cstheme="minorBidi"/>
          <w:b/>
          <w:sz w:val="22"/>
          <w:lang w:bidi="ar-SA"/>
        </w:rPr>
        <w:t xml:space="preserve"> </w:t>
      </w:r>
    </w:p>
    <w:p w14:paraId="55A37F00" w14:textId="77777777" w:rsidR="005776E1" w:rsidRDefault="005776E1" w:rsidP="009A0B81">
      <w:pPr>
        <w:pStyle w:val="BlockText"/>
        <w:spacing w:line="360" w:lineRule="auto"/>
        <w:ind w:left="-426" w:right="-765" w:firstLine="142"/>
        <w:rPr>
          <w:rFonts w:asciiTheme="minorHAnsi" w:eastAsia="Times New Roman" w:hAnsiTheme="minorHAnsi" w:cstheme="minorBidi"/>
          <w:b/>
          <w:sz w:val="22"/>
          <w:lang w:bidi="ar-SA"/>
        </w:rPr>
      </w:pPr>
    </w:p>
    <w:p w14:paraId="7C4BFF29" w14:textId="77777777" w:rsidR="005776E1" w:rsidRDefault="00B63C26" w:rsidP="009A0B81">
      <w:pPr>
        <w:pStyle w:val="BlockText"/>
        <w:spacing w:line="360" w:lineRule="auto"/>
        <w:ind w:left="-426" w:right="-765" w:firstLine="142"/>
        <w:rPr>
          <w:rFonts w:asciiTheme="minorHAnsi" w:hAnsiTheme="minorHAnsi" w:cstheme="minorBidi"/>
          <w:b/>
          <w:sz w:val="22"/>
          <w:lang w:bidi="ar-SA"/>
        </w:rPr>
      </w:pPr>
      <w:r>
        <w:rPr>
          <w:rFonts w:asciiTheme="minorHAnsi" w:hAnsiTheme="minorHAnsi" w:cstheme="minorBidi"/>
          <w:b/>
          <w:sz w:val="22"/>
          <w:lang w:bidi="ar-SA"/>
        </w:rPr>
        <w:tab/>
      </w:r>
      <w:r>
        <w:rPr>
          <w:rFonts w:asciiTheme="minorHAnsi" w:hAnsiTheme="minorHAnsi" w:cstheme="minorBidi"/>
          <w:b/>
          <w:sz w:val="22"/>
          <w:lang w:bidi="ar-SA"/>
        </w:rPr>
        <w:tab/>
      </w:r>
      <w:r>
        <w:rPr>
          <w:rFonts w:asciiTheme="minorHAnsi" w:hAnsiTheme="minorHAnsi" w:cstheme="minorBidi"/>
          <w:b/>
          <w:sz w:val="22"/>
          <w:lang w:val="ga-IE" w:bidi="ar-SA"/>
        </w:rPr>
        <w:t>Dáta na Rannóige:</w:t>
      </w:r>
      <w:r>
        <w:rPr>
          <w:rFonts w:asciiTheme="minorHAnsi" w:hAnsiTheme="minorHAnsi" w:cstheme="minorBidi"/>
          <w:b/>
          <w:sz w:val="22"/>
          <w:lang w:bidi="ar-SA"/>
        </w:rPr>
        <w:t xml:space="preserve"> </w:t>
      </w:r>
      <w:r>
        <w:rPr>
          <w:rFonts w:asciiTheme="minorHAnsi" w:hAnsiTheme="minorHAnsi" w:cstheme="minorBidi"/>
          <w:b/>
          <w:sz w:val="22"/>
          <w:lang w:bidi="ar-SA"/>
        </w:rPr>
        <w:tab/>
        <w:t>___________________________________</w:t>
      </w:r>
    </w:p>
    <w:p w14:paraId="0A88B1C6" w14:textId="77777777" w:rsidR="005776E1" w:rsidRDefault="005776E1" w:rsidP="009A0B81">
      <w:pPr>
        <w:ind w:left="-426" w:firstLine="142"/>
        <w:jc w:val="both"/>
        <w:rPr>
          <w:rFonts w:asciiTheme="minorHAnsi" w:eastAsia="Times New Roman" w:hAnsiTheme="minorHAnsi" w:cstheme="minorBidi"/>
          <w:b/>
          <w:i/>
          <w:sz w:val="22"/>
          <w:lang w:bidi="ar-SA"/>
        </w:rPr>
      </w:pPr>
    </w:p>
    <w:p w14:paraId="39189F5E" w14:textId="77777777" w:rsidR="005776E1" w:rsidRDefault="005776E1" w:rsidP="009A0B81">
      <w:pPr>
        <w:ind w:left="-426" w:firstLine="142"/>
        <w:jc w:val="both"/>
        <w:rPr>
          <w:rFonts w:asciiTheme="minorHAnsi" w:eastAsia="Times New Roman" w:hAnsiTheme="minorHAnsi" w:cstheme="minorBidi"/>
          <w:b/>
          <w:i/>
          <w:sz w:val="22"/>
          <w:u w:val="single"/>
          <w:lang w:bidi="ar-SA"/>
        </w:rPr>
      </w:pPr>
    </w:p>
    <w:p w14:paraId="00A6B9F6" w14:textId="77777777" w:rsidR="005776E1" w:rsidRDefault="00B63C26" w:rsidP="009A0B81">
      <w:pPr>
        <w:ind w:left="-426" w:firstLine="142"/>
        <w:jc w:val="both"/>
        <w:rPr>
          <w:rFonts w:asciiTheme="minorHAnsi" w:hAnsiTheme="minorHAnsi" w:cstheme="minorBidi"/>
          <w:u w:val="single"/>
          <w:lang w:bidi="ar-SA"/>
        </w:rPr>
      </w:pPr>
      <w:r>
        <w:rPr>
          <w:rFonts w:asciiTheme="minorHAnsi" w:hAnsiTheme="minorHAnsi" w:cstheme="minorBidi"/>
          <w:b/>
          <w:i/>
          <w:sz w:val="22"/>
          <w:lang w:val="ga-IE" w:bidi="ar-SA"/>
        </w:rPr>
        <w:t>Nóta: Ní dheimhníonn an admháil seo cibé an bhfuil d'iarratas bailí nó nach bhfuil, deimhníonn an admháil go bhfuil d’fhoirm iarratais faighte ag Comhairle Cathrach na Gaillimhe.</w:t>
      </w:r>
      <w:r>
        <w:rPr>
          <w:rFonts w:asciiTheme="minorHAnsi" w:hAnsiTheme="minorHAnsi" w:cstheme="minorBidi"/>
          <w:b/>
          <w:i/>
          <w:sz w:val="22"/>
          <w:lang w:bidi="ar-SA"/>
        </w:rPr>
        <w:t xml:space="preserve">  </w:t>
      </w:r>
      <w:r>
        <w:rPr>
          <w:rFonts w:asciiTheme="minorHAnsi" w:hAnsiTheme="minorHAnsi" w:cstheme="minorBidi"/>
          <w:b/>
          <w:i/>
          <w:sz w:val="22"/>
          <w:lang w:val="ga-IE" w:bidi="ar-SA"/>
        </w:rPr>
        <w:t>Tarlaíonn bailíochtú na bhfoirmeacha iarratais ar fad a fhaightear tar éis an dáta deiridh agus sin amháin.</w:t>
      </w:r>
      <w:r>
        <w:rPr>
          <w:rFonts w:asciiTheme="minorHAnsi" w:hAnsiTheme="minorHAnsi" w:cstheme="minorBidi"/>
          <w:b/>
          <w:i/>
          <w:sz w:val="22"/>
          <w:lang w:bidi="ar-SA"/>
        </w:rPr>
        <w:t xml:space="preserve">  </w:t>
      </w:r>
    </w:p>
    <w:p w14:paraId="1738B98F"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76335659"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2A8490E7"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3AB7B3D4"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347A918D"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5D2E9747"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5F6E5C74"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27DDA9EE"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7DCCD67D"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364D811B"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565EC0D9"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0C192F15"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3D3001D6"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75C333F9"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5CADD15D"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1345CB02"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7789C69E"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7B9592C2"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342C03F4" w14:textId="77777777" w:rsidR="005776E1" w:rsidRDefault="005776E1">
      <w:pPr>
        <w:pStyle w:val="BlockText"/>
        <w:spacing w:line="360" w:lineRule="auto"/>
        <w:ind w:left="-567" w:right="-765"/>
        <w:jc w:val="left"/>
        <w:rPr>
          <w:rFonts w:asciiTheme="minorHAnsi" w:eastAsia="Times New Roman" w:hAnsiTheme="minorHAnsi" w:cstheme="minorBidi"/>
          <w:b/>
          <w:sz w:val="40"/>
          <w:u w:val="single"/>
          <w:lang w:bidi="ar-SA"/>
        </w:rPr>
      </w:pPr>
    </w:p>
    <w:p w14:paraId="17A07BA3" w14:textId="77777777" w:rsidR="005776E1" w:rsidRDefault="00B63C26">
      <w:pPr>
        <w:pStyle w:val="BlockText"/>
        <w:spacing w:line="360" w:lineRule="auto"/>
        <w:ind w:left="-567" w:right="-765"/>
        <w:jc w:val="center"/>
        <w:rPr>
          <w:rFonts w:asciiTheme="minorHAnsi" w:hAnsiTheme="minorHAnsi" w:cstheme="minorBidi"/>
          <w:b/>
          <w:sz w:val="40"/>
          <w:u w:val="single"/>
          <w:lang w:bidi="ar-SA"/>
        </w:rPr>
      </w:pPr>
      <w:r>
        <w:rPr>
          <w:rFonts w:asciiTheme="minorHAnsi" w:hAnsiTheme="minorHAnsi" w:cstheme="minorBidi"/>
          <w:b/>
          <w:sz w:val="40"/>
          <w:u w:val="single"/>
          <w:lang w:val="ga-IE" w:bidi="ar-SA"/>
        </w:rPr>
        <w:t>Tá an leathanach seo fágtha folamh d’aon turas</w:t>
      </w:r>
    </w:p>
    <w:p w14:paraId="02B3E772" w14:textId="77777777" w:rsidR="005776E1" w:rsidRDefault="005776E1">
      <w:pPr>
        <w:pStyle w:val="NoSpacing"/>
        <w:rPr>
          <w:rFonts w:ascii="Century Gothic" w:eastAsia="Times New Roman" w:hAnsi="Century Gothic" w:cstheme="minorBidi"/>
          <w:color w:val="FF0000"/>
          <w:szCs w:val="24"/>
          <w:lang w:val="en-US" w:bidi="ar-SA"/>
        </w:rPr>
      </w:pPr>
    </w:p>
    <w:p w14:paraId="4AC2C1FA" w14:textId="77777777" w:rsidR="005776E1" w:rsidRDefault="005776E1">
      <w:pPr>
        <w:pStyle w:val="NoSpacing"/>
        <w:rPr>
          <w:rFonts w:ascii="Century Gothic" w:eastAsia="Times New Roman" w:hAnsi="Century Gothic" w:cstheme="minorBidi"/>
          <w:color w:val="FF0000"/>
          <w:szCs w:val="24"/>
          <w:lang w:val="en-US" w:bidi="ar-SA"/>
        </w:rPr>
      </w:pPr>
    </w:p>
    <w:tbl>
      <w:tblPr>
        <w:tblpPr w:leftFromText="180" w:rightFromText="180" w:vertAnchor="text" w:tblpX="251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46"/>
      </w:tblGrid>
      <w:tr w:rsidR="005776E1" w:rsidRPr="00B63C26" w14:paraId="6AB90DB7" w14:textId="77777777" w:rsidTr="00B63C26">
        <w:tc>
          <w:tcPr>
            <w:tcW w:w="6946" w:type="dxa"/>
          </w:tcPr>
          <w:p w14:paraId="2C986B31" w14:textId="77777777" w:rsidR="005776E1" w:rsidRPr="00B63C26" w:rsidRDefault="005776E1" w:rsidP="00B63C26">
            <w:pPr>
              <w:pStyle w:val="BlockText"/>
              <w:spacing w:line="360" w:lineRule="auto"/>
              <w:ind w:left="0" w:right="-765"/>
              <w:rPr>
                <w:rFonts w:asciiTheme="minorHAnsi" w:eastAsia="Times New Roman" w:hAnsiTheme="minorHAnsi" w:cstheme="minorBidi"/>
                <w:b/>
                <w:color w:val="C0504D"/>
                <w:sz w:val="22"/>
                <w:lang w:bidi="ar-SA"/>
              </w:rPr>
            </w:pPr>
          </w:p>
          <w:p w14:paraId="6E54F956" w14:textId="77777777" w:rsidR="005776E1" w:rsidRPr="00B63C26" w:rsidRDefault="00B63C26" w:rsidP="00B63C26">
            <w:pPr>
              <w:pStyle w:val="BlockText"/>
              <w:spacing w:line="360" w:lineRule="auto"/>
              <w:ind w:left="0" w:right="-765"/>
              <w:rPr>
                <w:rFonts w:asciiTheme="minorHAnsi" w:hAnsiTheme="minorHAnsi" w:cstheme="minorBidi"/>
                <w:sz w:val="22"/>
                <w:lang w:bidi="ar-SA"/>
              </w:rPr>
            </w:pPr>
            <w:r w:rsidRPr="00B63C26">
              <w:rPr>
                <w:rFonts w:asciiTheme="minorHAnsi" w:hAnsiTheme="minorHAnsi" w:cstheme="minorBidi"/>
                <w:b/>
                <w:color w:val="C0504D"/>
                <w:sz w:val="22"/>
                <w:lang w:val="ga-IE" w:bidi="ar-SA"/>
              </w:rPr>
              <w:t>D'úsáid Oifigiúil Amháin:</w:t>
            </w:r>
            <w:r w:rsidRPr="00B63C26">
              <w:rPr>
                <w:rFonts w:asciiTheme="minorHAnsi" w:hAnsiTheme="minorHAnsi" w:cstheme="minorBidi"/>
                <w:b/>
                <w:color w:val="C0504D"/>
                <w:sz w:val="22"/>
                <w:lang w:bidi="ar-SA"/>
              </w:rPr>
              <w:t xml:space="preserve">   </w:t>
            </w:r>
            <w:r w:rsidRPr="00B63C26">
              <w:rPr>
                <w:rFonts w:asciiTheme="minorHAnsi" w:hAnsiTheme="minorHAnsi" w:cstheme="minorBidi"/>
                <w:b/>
                <w:color w:val="C0504D"/>
                <w:sz w:val="22"/>
                <w:lang w:val="ga-IE" w:bidi="ar-SA"/>
              </w:rPr>
              <w:t>Uimhir Thagartha:</w:t>
            </w:r>
            <w:r w:rsidRPr="00B63C26">
              <w:rPr>
                <w:rFonts w:asciiTheme="minorHAnsi" w:hAnsiTheme="minorHAnsi" w:cstheme="minorBidi"/>
                <w:b/>
                <w:color w:val="C0504D"/>
                <w:sz w:val="22"/>
                <w:lang w:bidi="ar-SA"/>
              </w:rPr>
              <w:t xml:space="preserve">    _________________</w:t>
            </w:r>
          </w:p>
          <w:p w14:paraId="4CEE3D78" w14:textId="77777777" w:rsidR="005776E1" w:rsidRPr="00B63C26" w:rsidRDefault="005776E1" w:rsidP="00B63C26">
            <w:pPr>
              <w:pStyle w:val="BlockText"/>
              <w:spacing w:line="360" w:lineRule="auto"/>
              <w:ind w:left="0" w:right="-765"/>
              <w:rPr>
                <w:rFonts w:asciiTheme="minorBidi" w:eastAsia="Times New Roman" w:hAnsiTheme="minorBidi" w:cstheme="minorBidi"/>
                <w:b/>
                <w:color w:val="C0504D"/>
                <w:sz w:val="22"/>
                <w:lang w:bidi="ar-SA"/>
              </w:rPr>
            </w:pPr>
          </w:p>
        </w:tc>
      </w:tr>
    </w:tbl>
    <w:p w14:paraId="58501F9D" w14:textId="77777777" w:rsidR="005776E1" w:rsidRDefault="00726BA5">
      <w:pPr>
        <w:pStyle w:val="NoSpacing"/>
        <w:rPr>
          <w:rFonts w:ascii="Century Gothic" w:eastAsia="Times New Roman" w:hAnsi="Century Gothic" w:cstheme="minorBidi"/>
          <w:color w:val="FF0000"/>
          <w:szCs w:val="24"/>
          <w:lang w:val="en-US" w:bidi="ar-SA"/>
        </w:rPr>
      </w:pPr>
      <w:r>
        <w:rPr>
          <w:rFonts w:ascii="Century Gothic" w:eastAsia="Times New Roman" w:hAnsi="Century Gothic" w:cstheme="minorBidi"/>
          <w:noProof/>
          <w:snapToGrid/>
          <w:color w:val="FF0000"/>
          <w:szCs w:val="24"/>
          <w:lang w:val="en-IE" w:eastAsia="en-IE" w:bidi="ar-SA"/>
        </w:rPr>
        <w:drawing>
          <wp:inline distT="0" distB="0" distL="0" distR="0" wp14:anchorId="7BCD718F" wp14:editId="138A6739">
            <wp:extent cx="666750" cy="5905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666750" cy="590550"/>
                    </a:xfrm>
                    <a:prstGeom prst="rect">
                      <a:avLst/>
                    </a:prstGeom>
                    <a:solidFill>
                      <a:srgbClr val="FFFFFF"/>
                    </a:solidFill>
                    <a:ln w="9525">
                      <a:noFill/>
                      <a:miter lim="800000"/>
                      <a:headEnd/>
                      <a:tailEnd/>
                    </a:ln>
                  </pic:spPr>
                </pic:pic>
              </a:graphicData>
            </a:graphic>
          </wp:inline>
        </w:drawing>
      </w:r>
      <w:r w:rsidR="00B63C26">
        <w:rPr>
          <w:rFonts w:ascii="Century Gothic" w:eastAsia="Times New Roman" w:hAnsi="Century Gothic" w:cstheme="minorBidi"/>
          <w:color w:val="FF0000"/>
          <w:szCs w:val="24"/>
          <w:lang w:val="en-US" w:bidi="ar-SA"/>
        </w:rPr>
        <w:br w:type="textWrapping" w:clear="all"/>
      </w:r>
    </w:p>
    <w:p w14:paraId="14D9A6B9" w14:textId="77777777" w:rsidR="005776E1" w:rsidRDefault="00B63C26">
      <w:pPr>
        <w:ind w:left="-567" w:right="-765"/>
        <w:jc w:val="center"/>
        <w:rPr>
          <w:rFonts w:asciiTheme="minorHAnsi" w:hAnsiTheme="minorHAnsi" w:cstheme="minorBidi"/>
          <w:lang w:val="en-US" w:bidi="ar-SA"/>
        </w:rPr>
      </w:pPr>
      <w:r>
        <w:rPr>
          <w:rFonts w:asciiTheme="minorHAnsi" w:hAnsiTheme="minorHAnsi" w:cstheme="minorBidi"/>
          <w:b/>
          <w:color w:val="C0504D"/>
          <w:sz w:val="36"/>
          <w:lang w:val="ga-IE" w:bidi="ar-SA"/>
        </w:rPr>
        <w:t>FOIRM IARRATAIS DON PHOST MAR OIFIGEACH FOIRNE</w:t>
      </w:r>
      <w:r>
        <w:rPr>
          <w:rFonts w:asciiTheme="minorHAnsi" w:hAnsiTheme="minorHAnsi" w:cstheme="minorBidi"/>
          <w:b/>
          <w:color w:val="C0504D"/>
          <w:sz w:val="36"/>
          <w:lang w:val="en-US" w:bidi="ar-SA"/>
        </w:rPr>
        <w:t xml:space="preserve"> </w:t>
      </w:r>
    </w:p>
    <w:p w14:paraId="7CDDD521" w14:textId="29A10A40" w:rsidR="005776E1" w:rsidRDefault="00B63C26">
      <w:pPr>
        <w:ind w:left="-567" w:right="-765"/>
        <w:jc w:val="center"/>
        <w:rPr>
          <w:rFonts w:asciiTheme="minorHAnsi" w:hAnsiTheme="minorHAnsi" w:cstheme="minorBidi"/>
          <w:b/>
          <w:color w:val="C0504D"/>
          <w:sz w:val="36"/>
          <w:lang w:val="en-US" w:bidi="ar-SA"/>
        </w:rPr>
      </w:pPr>
      <w:r>
        <w:rPr>
          <w:rFonts w:asciiTheme="minorHAnsi" w:hAnsiTheme="minorHAnsi" w:cstheme="minorBidi"/>
          <w:b/>
          <w:color w:val="C0504D"/>
          <w:sz w:val="36"/>
          <w:lang w:val="ga-IE" w:bidi="ar-SA"/>
        </w:rPr>
        <w:t>LE FREAGRACHTAÍ OIFIGIGH GAEILGE</w:t>
      </w:r>
    </w:p>
    <w:p w14:paraId="556856C1" w14:textId="77777777" w:rsidR="005776E1" w:rsidRDefault="00B63C26">
      <w:pPr>
        <w:ind w:left="-567" w:right="-765"/>
        <w:jc w:val="center"/>
        <w:rPr>
          <w:rFonts w:asciiTheme="minorHAnsi" w:hAnsiTheme="minorHAnsi" w:cstheme="minorBidi"/>
          <w:lang w:val="en-US" w:bidi="ar-SA"/>
        </w:rPr>
      </w:pPr>
      <w:r>
        <w:rPr>
          <w:rFonts w:asciiTheme="minorHAnsi" w:hAnsiTheme="minorHAnsi" w:cstheme="minorBidi"/>
          <w:b/>
          <w:color w:val="C0504D"/>
          <w:sz w:val="36"/>
          <w:lang w:val="ga-IE" w:bidi="ar-SA"/>
        </w:rPr>
        <w:t>Cuid 2</w:t>
      </w:r>
      <w:r>
        <w:rPr>
          <w:rFonts w:asciiTheme="minorHAnsi" w:hAnsiTheme="minorHAnsi" w:cstheme="minorBidi"/>
          <w:b/>
          <w:color w:val="C0504D"/>
          <w:sz w:val="36"/>
          <w:lang w:val="en-US" w:bidi="ar-SA"/>
        </w:rPr>
        <w:t xml:space="preserve"> </w:t>
      </w:r>
    </w:p>
    <w:p w14:paraId="1ED51078" w14:textId="77777777" w:rsidR="005776E1" w:rsidRDefault="00B63C26">
      <w:pPr>
        <w:pStyle w:val="BlockText"/>
        <w:spacing w:line="360" w:lineRule="auto"/>
        <w:ind w:left="-567" w:right="-765"/>
        <w:rPr>
          <w:rFonts w:asciiTheme="minorHAnsi" w:eastAsia="Times New Roman" w:hAnsiTheme="minorHAnsi" w:cstheme="minorBidi"/>
          <w:b/>
          <w:sz w:val="28"/>
          <w:lang w:bidi="ar-SA"/>
        </w:rPr>
      </w:pPr>
      <w:r>
        <w:rPr>
          <w:rFonts w:asciiTheme="minorHAnsi" w:eastAsia="Times New Roman" w:hAnsiTheme="minorHAnsi" w:cstheme="minorBidi"/>
          <w:b/>
          <w:sz w:val="28"/>
          <w:lang w:bidi="ar-SA"/>
        </w:rPr>
        <w:t>_______________________________________________________________________</w:t>
      </w:r>
    </w:p>
    <w:p w14:paraId="6EE583B6" w14:textId="77777777" w:rsidR="005776E1" w:rsidRDefault="00B63C26">
      <w:pPr>
        <w:pStyle w:val="Heading3"/>
        <w:tabs>
          <w:tab w:val="left" w:pos="0"/>
        </w:tabs>
        <w:ind w:right="-454"/>
        <w:rPr>
          <w:rFonts w:asciiTheme="minorHAnsi" w:hAnsiTheme="minorHAnsi" w:cstheme="minorBidi"/>
          <w:sz w:val="32"/>
          <w:lang w:bidi="ar-SA"/>
        </w:rPr>
      </w:pPr>
      <w:r>
        <w:rPr>
          <w:rFonts w:asciiTheme="minorHAnsi" w:hAnsiTheme="minorHAnsi" w:cstheme="minorBidi"/>
          <w:sz w:val="32"/>
          <w:lang w:val="ga-IE" w:bidi="ar-SA"/>
        </w:rPr>
        <w:t>MIONSONRAÍ OIDEACHAIS</w:t>
      </w:r>
    </w:p>
    <w:p w14:paraId="75FADF31" w14:textId="77777777" w:rsidR="005776E1" w:rsidRDefault="00B63C26">
      <w:pPr>
        <w:pStyle w:val="BlockText"/>
        <w:spacing w:line="360" w:lineRule="auto"/>
        <w:ind w:left="-567" w:right="-765"/>
        <w:rPr>
          <w:rFonts w:asciiTheme="minorHAnsi" w:hAnsiTheme="minorHAnsi" w:cstheme="minorBidi"/>
          <w:b/>
          <w:sz w:val="28"/>
          <w:lang w:bidi="ar-SA"/>
        </w:rPr>
      </w:pPr>
      <w:r>
        <w:rPr>
          <w:rFonts w:asciiTheme="minorHAnsi" w:hAnsiTheme="minorHAnsi" w:cstheme="minorBidi"/>
          <w:b/>
          <w:sz w:val="28"/>
          <w:lang w:val="ga-IE" w:bidi="ar-SA"/>
        </w:rPr>
        <w:t>OIDEACHAS GINEARÁLTA:</w:t>
      </w:r>
    </w:p>
    <w:tbl>
      <w:tblPr>
        <w:tblW w:w="10632" w:type="dxa"/>
        <w:tblLayout w:type="fixed"/>
        <w:tblLook w:val="0000" w:firstRow="0" w:lastRow="0" w:firstColumn="0" w:lastColumn="0" w:noHBand="0" w:noVBand="0"/>
      </w:tblPr>
      <w:tblGrid>
        <w:gridCol w:w="596"/>
        <w:gridCol w:w="1105"/>
        <w:gridCol w:w="2127"/>
        <w:gridCol w:w="1701"/>
        <w:gridCol w:w="5103"/>
      </w:tblGrid>
      <w:tr w:rsidR="005776E1" w:rsidRPr="00B63C26" w14:paraId="2627EAC9" w14:textId="77777777" w:rsidTr="009E3585">
        <w:trPr>
          <w:trHeight w:val="113"/>
        </w:trPr>
        <w:tc>
          <w:tcPr>
            <w:tcW w:w="1701" w:type="dxa"/>
            <w:gridSpan w:val="2"/>
            <w:tcBorders>
              <w:top w:val="single" w:sz="4" w:space="0" w:color="000000"/>
              <w:left w:val="single" w:sz="4" w:space="0" w:color="000000"/>
              <w:bottom w:val="single" w:sz="4" w:space="0" w:color="000000"/>
            </w:tcBorders>
          </w:tcPr>
          <w:p w14:paraId="3451413B" w14:textId="77777777" w:rsidR="005776E1" w:rsidRPr="00B63C26" w:rsidRDefault="00B63C26">
            <w:pPr>
              <w:pStyle w:val="BlockText"/>
              <w:snapToGrid w:val="0"/>
              <w:ind w:left="0" w:right="-765"/>
              <w:rPr>
                <w:rFonts w:asciiTheme="minorBidi" w:hAnsiTheme="minorBidi" w:cstheme="minorBidi"/>
                <w:lang w:bidi="ar-SA"/>
              </w:rPr>
            </w:pPr>
            <w:r>
              <w:rPr>
                <w:rFonts w:asciiTheme="minorHAnsi" w:hAnsiTheme="minorHAnsi" w:cstheme="minorBidi"/>
                <w:sz w:val="18"/>
                <w:lang w:val="ga-IE" w:bidi="ar-SA"/>
              </w:rPr>
              <w:t>Dátaí</w:t>
            </w:r>
            <w:r>
              <w:rPr>
                <w:rFonts w:asciiTheme="minorHAnsi" w:hAnsiTheme="minorHAnsi" w:cstheme="minorBidi"/>
                <w:sz w:val="18"/>
                <w:lang w:bidi="ar-SA"/>
              </w:rPr>
              <w:t xml:space="preserve"> </w:t>
            </w:r>
          </w:p>
        </w:tc>
        <w:tc>
          <w:tcPr>
            <w:tcW w:w="2127" w:type="dxa"/>
            <w:vMerge w:val="restart"/>
            <w:tcBorders>
              <w:top w:val="single" w:sz="4" w:space="0" w:color="000000"/>
              <w:left w:val="single" w:sz="4" w:space="0" w:color="000000"/>
              <w:bottom w:val="single" w:sz="4" w:space="0" w:color="000000"/>
            </w:tcBorders>
          </w:tcPr>
          <w:p w14:paraId="2C40339A" w14:textId="77777777" w:rsidR="005776E1" w:rsidRPr="00B63C26" w:rsidRDefault="00B63C26">
            <w:pPr>
              <w:pStyle w:val="BlockText"/>
              <w:snapToGrid w:val="0"/>
              <w:ind w:left="0" w:right="-765"/>
              <w:rPr>
                <w:rFonts w:asciiTheme="minorBidi" w:hAnsiTheme="minorBidi" w:cstheme="minorBidi"/>
                <w:lang w:bidi="ar-SA"/>
              </w:rPr>
            </w:pPr>
            <w:r>
              <w:rPr>
                <w:rFonts w:asciiTheme="minorHAnsi" w:hAnsiTheme="minorHAnsi" w:cstheme="minorBidi"/>
                <w:sz w:val="18"/>
                <w:lang w:val="ga-IE" w:bidi="ar-SA"/>
              </w:rPr>
              <w:t>An Scoil ar ar fhreastail tú</w:t>
            </w:r>
          </w:p>
        </w:tc>
        <w:tc>
          <w:tcPr>
            <w:tcW w:w="1701" w:type="dxa"/>
            <w:vMerge w:val="restart"/>
            <w:tcBorders>
              <w:top w:val="single" w:sz="4" w:space="0" w:color="000000"/>
              <w:left w:val="single" w:sz="4" w:space="0" w:color="000000"/>
              <w:bottom w:val="single" w:sz="4" w:space="0" w:color="000000"/>
            </w:tcBorders>
          </w:tcPr>
          <w:p w14:paraId="36085324" w14:textId="77777777" w:rsidR="005776E1" w:rsidRPr="00B63C26" w:rsidRDefault="00B63C26">
            <w:pPr>
              <w:pStyle w:val="BlockText"/>
              <w:snapToGrid w:val="0"/>
              <w:ind w:left="0" w:right="-765"/>
              <w:rPr>
                <w:rFonts w:asciiTheme="minorBidi" w:hAnsiTheme="minorBidi" w:cstheme="minorBidi"/>
                <w:lang w:bidi="ar-SA"/>
              </w:rPr>
            </w:pPr>
            <w:r>
              <w:rPr>
                <w:rFonts w:asciiTheme="minorHAnsi" w:hAnsiTheme="minorHAnsi" w:cstheme="minorBidi"/>
                <w:sz w:val="18"/>
                <w:lang w:val="ga-IE" w:bidi="ar-SA"/>
              </w:rPr>
              <w:t>Na Scrúduithe ar shuí tú</w:t>
            </w:r>
          </w:p>
        </w:tc>
        <w:tc>
          <w:tcPr>
            <w:tcW w:w="5103" w:type="dxa"/>
            <w:vMerge w:val="restart"/>
            <w:tcBorders>
              <w:top w:val="single" w:sz="4" w:space="0" w:color="000000"/>
              <w:left w:val="single" w:sz="4" w:space="0" w:color="000000"/>
              <w:bottom w:val="single" w:sz="4" w:space="0" w:color="000000"/>
              <w:right w:val="single" w:sz="4" w:space="0" w:color="000000"/>
            </w:tcBorders>
          </w:tcPr>
          <w:p w14:paraId="786A6EC1" w14:textId="77777777" w:rsidR="005776E1" w:rsidRPr="00B63C26" w:rsidRDefault="00B63C26">
            <w:pPr>
              <w:pStyle w:val="BlockText"/>
              <w:snapToGrid w:val="0"/>
              <w:ind w:left="0" w:right="-765"/>
              <w:rPr>
                <w:rFonts w:asciiTheme="minorBidi" w:hAnsiTheme="minorBidi" w:cstheme="minorBidi"/>
                <w:lang w:bidi="ar-SA"/>
              </w:rPr>
            </w:pPr>
            <w:r>
              <w:rPr>
                <w:rFonts w:asciiTheme="minorHAnsi" w:hAnsiTheme="minorHAnsi" w:cstheme="minorBidi"/>
                <w:sz w:val="18"/>
                <w:lang w:val="ga-IE" w:bidi="ar-SA"/>
              </w:rPr>
              <w:t>Na torthaí a fuarthas</w:t>
            </w:r>
          </w:p>
        </w:tc>
      </w:tr>
      <w:tr w:rsidR="005776E1" w14:paraId="41D7C39C" w14:textId="77777777" w:rsidTr="009E3585">
        <w:trPr>
          <w:trHeight w:val="112"/>
        </w:trPr>
        <w:tc>
          <w:tcPr>
            <w:tcW w:w="596" w:type="dxa"/>
            <w:tcBorders>
              <w:top w:val="single" w:sz="4" w:space="0" w:color="000000"/>
              <w:left w:val="single" w:sz="4" w:space="0" w:color="000000"/>
              <w:bottom w:val="single" w:sz="4" w:space="0" w:color="000000"/>
            </w:tcBorders>
          </w:tcPr>
          <w:p w14:paraId="6466E07B" w14:textId="77777777" w:rsidR="005776E1" w:rsidRPr="00B63C26" w:rsidRDefault="00B63C26">
            <w:pPr>
              <w:pStyle w:val="BlockText"/>
              <w:snapToGrid w:val="0"/>
              <w:ind w:left="0" w:right="-765"/>
              <w:rPr>
                <w:rFonts w:asciiTheme="minorBidi" w:hAnsiTheme="minorBidi" w:cstheme="minorBidi"/>
                <w:lang w:bidi="ar-SA"/>
              </w:rPr>
            </w:pPr>
            <w:r>
              <w:rPr>
                <w:rFonts w:asciiTheme="minorHAnsi" w:hAnsiTheme="minorHAnsi" w:cstheme="minorBidi"/>
                <w:sz w:val="18"/>
                <w:lang w:val="ga-IE" w:bidi="ar-SA"/>
              </w:rPr>
              <w:t>Ó</w:t>
            </w:r>
          </w:p>
        </w:tc>
        <w:tc>
          <w:tcPr>
            <w:tcW w:w="1105" w:type="dxa"/>
            <w:tcBorders>
              <w:top w:val="single" w:sz="4" w:space="0" w:color="000000"/>
              <w:left w:val="single" w:sz="4" w:space="0" w:color="000000"/>
              <w:bottom w:val="single" w:sz="4" w:space="0" w:color="000000"/>
            </w:tcBorders>
          </w:tcPr>
          <w:p w14:paraId="59BEC91D" w14:textId="77777777" w:rsidR="005776E1" w:rsidRPr="00B63C26" w:rsidRDefault="00B63C26">
            <w:pPr>
              <w:pStyle w:val="BlockText"/>
              <w:snapToGrid w:val="0"/>
              <w:ind w:left="0" w:right="-765"/>
              <w:rPr>
                <w:rFonts w:asciiTheme="minorBidi" w:hAnsiTheme="minorBidi" w:cstheme="minorBidi"/>
                <w:lang w:bidi="ar-SA"/>
              </w:rPr>
            </w:pPr>
            <w:r>
              <w:rPr>
                <w:rFonts w:asciiTheme="minorHAnsi" w:hAnsiTheme="minorHAnsi" w:cstheme="minorBidi"/>
                <w:sz w:val="18"/>
                <w:lang w:val="ga-IE" w:bidi="ar-SA"/>
              </w:rPr>
              <w:t>Go dtí</w:t>
            </w:r>
          </w:p>
        </w:tc>
        <w:tc>
          <w:tcPr>
            <w:tcW w:w="2127" w:type="dxa"/>
            <w:vMerge/>
            <w:tcBorders>
              <w:top w:val="single" w:sz="4" w:space="0" w:color="000000"/>
              <w:left w:val="single" w:sz="4" w:space="0" w:color="000000"/>
              <w:bottom w:val="single" w:sz="4" w:space="0" w:color="000000"/>
            </w:tcBorders>
          </w:tcPr>
          <w:p w14:paraId="07365619" w14:textId="77777777" w:rsidR="005776E1" w:rsidRDefault="005776E1">
            <w:pPr>
              <w:pStyle w:val="BlockText"/>
              <w:snapToGrid w:val="0"/>
              <w:ind w:left="0" w:right="-765"/>
              <w:rPr>
                <w:rFonts w:asciiTheme="minorHAnsi" w:eastAsia="Times New Roman" w:hAnsiTheme="minorHAnsi" w:cstheme="minorBidi"/>
                <w:sz w:val="18"/>
                <w:lang w:bidi="ar-SA"/>
              </w:rPr>
            </w:pPr>
          </w:p>
        </w:tc>
        <w:tc>
          <w:tcPr>
            <w:tcW w:w="1701" w:type="dxa"/>
            <w:vMerge/>
            <w:tcBorders>
              <w:top w:val="single" w:sz="4" w:space="0" w:color="000000"/>
              <w:left w:val="single" w:sz="4" w:space="0" w:color="000000"/>
              <w:bottom w:val="single" w:sz="4" w:space="0" w:color="000000"/>
            </w:tcBorders>
          </w:tcPr>
          <w:p w14:paraId="4A91BA86" w14:textId="77777777" w:rsidR="005776E1" w:rsidRDefault="005776E1">
            <w:pPr>
              <w:pStyle w:val="BlockText"/>
              <w:snapToGrid w:val="0"/>
              <w:ind w:left="0" w:right="-765"/>
              <w:rPr>
                <w:rFonts w:asciiTheme="minorHAnsi" w:eastAsia="Times New Roman" w:hAnsiTheme="minorHAnsi" w:cstheme="minorBidi"/>
                <w:sz w:val="18"/>
                <w:lang w:bidi="ar-SA"/>
              </w:rPr>
            </w:pPr>
          </w:p>
        </w:tc>
        <w:tc>
          <w:tcPr>
            <w:tcW w:w="5103" w:type="dxa"/>
            <w:vMerge/>
            <w:tcBorders>
              <w:top w:val="single" w:sz="4" w:space="0" w:color="000000"/>
              <w:left w:val="single" w:sz="4" w:space="0" w:color="000000"/>
              <w:bottom w:val="single" w:sz="4" w:space="0" w:color="000000"/>
              <w:right w:val="single" w:sz="4" w:space="0" w:color="000000"/>
            </w:tcBorders>
          </w:tcPr>
          <w:p w14:paraId="53AD7E6B" w14:textId="77777777" w:rsidR="005776E1" w:rsidRDefault="005776E1">
            <w:pPr>
              <w:pStyle w:val="BlockText"/>
              <w:snapToGrid w:val="0"/>
              <w:ind w:left="0" w:right="-765"/>
              <w:rPr>
                <w:rFonts w:asciiTheme="minorHAnsi" w:eastAsia="Times New Roman" w:hAnsiTheme="minorHAnsi" w:cstheme="minorBidi"/>
                <w:sz w:val="18"/>
                <w:lang w:bidi="ar-SA"/>
              </w:rPr>
            </w:pPr>
          </w:p>
        </w:tc>
      </w:tr>
      <w:tr w:rsidR="005776E1" w14:paraId="123B7C3A" w14:textId="77777777" w:rsidTr="009E3585">
        <w:tc>
          <w:tcPr>
            <w:tcW w:w="1701" w:type="dxa"/>
            <w:gridSpan w:val="2"/>
            <w:tcBorders>
              <w:top w:val="single" w:sz="4" w:space="0" w:color="000000"/>
              <w:left w:val="single" w:sz="4" w:space="0" w:color="000000"/>
              <w:bottom w:val="single" w:sz="4" w:space="0" w:color="000000"/>
            </w:tcBorders>
          </w:tcPr>
          <w:p w14:paraId="0D78115D" w14:textId="77777777" w:rsidR="005776E1" w:rsidRDefault="005776E1">
            <w:pPr>
              <w:pStyle w:val="BlockText"/>
              <w:snapToGrid w:val="0"/>
              <w:ind w:left="0" w:right="-765"/>
              <w:rPr>
                <w:rFonts w:asciiTheme="minorHAnsi" w:eastAsia="Times New Roman" w:hAnsiTheme="minorHAnsi" w:cstheme="minorBidi"/>
                <w:b/>
                <w:sz w:val="20"/>
                <w:lang w:bidi="ar-SA"/>
              </w:rPr>
            </w:pPr>
          </w:p>
          <w:p w14:paraId="523EE085" w14:textId="77777777" w:rsidR="005776E1" w:rsidRDefault="005776E1">
            <w:pPr>
              <w:pStyle w:val="BlockText"/>
              <w:ind w:left="0" w:right="-765"/>
              <w:rPr>
                <w:rFonts w:asciiTheme="minorHAnsi" w:eastAsia="Times New Roman" w:hAnsiTheme="minorHAnsi" w:cstheme="minorBidi"/>
                <w:sz w:val="20"/>
                <w:lang w:bidi="ar-SA"/>
              </w:rPr>
            </w:pPr>
          </w:p>
          <w:p w14:paraId="51382FF2" w14:textId="77777777" w:rsidR="005776E1" w:rsidRDefault="005776E1">
            <w:pPr>
              <w:pStyle w:val="BlockText"/>
              <w:ind w:left="0" w:right="-765"/>
              <w:rPr>
                <w:rFonts w:asciiTheme="minorHAnsi" w:eastAsia="Times New Roman" w:hAnsiTheme="minorHAnsi" w:cstheme="minorBidi"/>
                <w:sz w:val="20"/>
                <w:lang w:bidi="ar-SA"/>
              </w:rPr>
            </w:pPr>
          </w:p>
          <w:p w14:paraId="73944AC0" w14:textId="77777777" w:rsidR="005776E1" w:rsidRDefault="005776E1">
            <w:pPr>
              <w:pStyle w:val="BlockText"/>
              <w:ind w:left="0" w:right="-765"/>
              <w:rPr>
                <w:rFonts w:asciiTheme="minorHAnsi" w:eastAsia="Times New Roman" w:hAnsiTheme="minorHAnsi" w:cstheme="minorBidi"/>
                <w:sz w:val="20"/>
                <w:lang w:bidi="ar-SA"/>
              </w:rPr>
            </w:pPr>
          </w:p>
          <w:p w14:paraId="1B04A0E9" w14:textId="77777777" w:rsidR="005776E1" w:rsidRDefault="005776E1">
            <w:pPr>
              <w:pStyle w:val="BlockText"/>
              <w:ind w:left="0" w:right="-765"/>
              <w:rPr>
                <w:rFonts w:asciiTheme="minorHAnsi" w:eastAsia="Times New Roman" w:hAnsiTheme="minorHAnsi" w:cstheme="minorBidi"/>
                <w:sz w:val="20"/>
                <w:lang w:bidi="ar-SA"/>
              </w:rPr>
            </w:pPr>
          </w:p>
          <w:p w14:paraId="1B9DD98C" w14:textId="77777777" w:rsidR="005776E1" w:rsidRDefault="005776E1">
            <w:pPr>
              <w:pStyle w:val="BlockText"/>
              <w:ind w:left="0" w:right="-765"/>
              <w:rPr>
                <w:rFonts w:asciiTheme="minorHAnsi" w:eastAsia="Times New Roman" w:hAnsiTheme="minorHAnsi" w:cstheme="minorBidi"/>
                <w:sz w:val="20"/>
                <w:lang w:bidi="ar-SA"/>
              </w:rPr>
            </w:pPr>
          </w:p>
          <w:p w14:paraId="11AF8D9A" w14:textId="77777777" w:rsidR="005776E1" w:rsidRDefault="005776E1">
            <w:pPr>
              <w:pStyle w:val="BlockText"/>
              <w:ind w:left="0" w:right="-765"/>
              <w:rPr>
                <w:rFonts w:asciiTheme="minorHAnsi" w:eastAsia="Times New Roman" w:hAnsiTheme="minorHAnsi" w:cstheme="minorBidi"/>
                <w:sz w:val="20"/>
                <w:lang w:bidi="ar-SA"/>
              </w:rPr>
            </w:pPr>
          </w:p>
          <w:p w14:paraId="16D81A33" w14:textId="77777777" w:rsidR="005776E1" w:rsidRDefault="005776E1">
            <w:pPr>
              <w:pStyle w:val="BlockText"/>
              <w:ind w:left="0" w:right="-765"/>
              <w:rPr>
                <w:rFonts w:asciiTheme="minorHAnsi" w:eastAsia="Times New Roman" w:hAnsiTheme="minorHAnsi" w:cstheme="minorBidi"/>
                <w:sz w:val="20"/>
                <w:lang w:bidi="ar-SA"/>
              </w:rPr>
            </w:pPr>
          </w:p>
          <w:p w14:paraId="7B71D46A" w14:textId="77777777" w:rsidR="005776E1" w:rsidRDefault="005776E1">
            <w:pPr>
              <w:pStyle w:val="BlockText"/>
              <w:ind w:left="0" w:right="-765"/>
              <w:rPr>
                <w:rFonts w:asciiTheme="minorHAnsi" w:eastAsia="Times New Roman" w:hAnsiTheme="minorHAnsi" w:cstheme="minorBidi"/>
                <w:sz w:val="20"/>
                <w:lang w:bidi="ar-SA"/>
              </w:rPr>
            </w:pPr>
          </w:p>
          <w:p w14:paraId="58EEE80F" w14:textId="77777777" w:rsidR="005776E1" w:rsidRDefault="005776E1">
            <w:pPr>
              <w:pStyle w:val="BlockText"/>
              <w:ind w:left="0" w:right="-765"/>
              <w:rPr>
                <w:rFonts w:asciiTheme="minorHAnsi" w:eastAsia="Times New Roman" w:hAnsiTheme="minorHAnsi" w:cstheme="minorBidi"/>
                <w:sz w:val="20"/>
                <w:lang w:bidi="ar-SA"/>
              </w:rPr>
            </w:pPr>
          </w:p>
        </w:tc>
        <w:tc>
          <w:tcPr>
            <w:tcW w:w="2127" w:type="dxa"/>
            <w:tcBorders>
              <w:top w:val="single" w:sz="4" w:space="0" w:color="000000"/>
              <w:left w:val="single" w:sz="4" w:space="0" w:color="000000"/>
              <w:bottom w:val="single" w:sz="4" w:space="0" w:color="000000"/>
            </w:tcBorders>
          </w:tcPr>
          <w:p w14:paraId="60496389" w14:textId="77777777" w:rsidR="005776E1" w:rsidRDefault="005776E1">
            <w:pPr>
              <w:pStyle w:val="BlockText"/>
              <w:snapToGrid w:val="0"/>
              <w:ind w:left="0" w:right="-765"/>
              <w:rPr>
                <w:rFonts w:asciiTheme="minorHAnsi" w:eastAsia="Times New Roman" w:hAnsiTheme="minorHAnsi" w:cstheme="minorBidi"/>
                <w:sz w:val="20"/>
                <w:lang w:bidi="ar-SA"/>
              </w:rPr>
            </w:pPr>
          </w:p>
          <w:p w14:paraId="7A7C61AC" w14:textId="77777777" w:rsidR="005776E1" w:rsidRDefault="005776E1">
            <w:pPr>
              <w:pStyle w:val="BlockText"/>
              <w:snapToGrid w:val="0"/>
              <w:ind w:left="0" w:right="-765"/>
              <w:rPr>
                <w:rFonts w:asciiTheme="minorHAnsi" w:eastAsia="Times New Roman" w:hAnsiTheme="minorHAnsi" w:cstheme="minorBidi"/>
                <w:sz w:val="20"/>
                <w:lang w:bidi="ar-SA"/>
              </w:rPr>
            </w:pPr>
          </w:p>
          <w:p w14:paraId="10BBFAB3" w14:textId="77777777" w:rsidR="005776E1" w:rsidRDefault="005776E1">
            <w:pPr>
              <w:pStyle w:val="BlockText"/>
              <w:snapToGrid w:val="0"/>
              <w:ind w:left="0" w:right="-765"/>
              <w:rPr>
                <w:rFonts w:asciiTheme="minorHAnsi" w:eastAsia="Times New Roman" w:hAnsiTheme="minorHAnsi" w:cstheme="minorBidi"/>
                <w:sz w:val="20"/>
                <w:lang w:bidi="ar-SA"/>
              </w:rPr>
            </w:pPr>
          </w:p>
          <w:p w14:paraId="168D5835" w14:textId="77777777" w:rsidR="005776E1" w:rsidRDefault="005776E1">
            <w:pPr>
              <w:pStyle w:val="BlockText"/>
              <w:snapToGrid w:val="0"/>
              <w:ind w:left="0" w:right="-765"/>
              <w:rPr>
                <w:rFonts w:asciiTheme="minorHAnsi" w:eastAsia="Times New Roman" w:hAnsiTheme="minorHAnsi" w:cstheme="minorBidi"/>
                <w:sz w:val="20"/>
                <w:lang w:bidi="ar-SA"/>
              </w:rPr>
            </w:pPr>
          </w:p>
          <w:p w14:paraId="477D9F0D" w14:textId="77777777" w:rsidR="005776E1" w:rsidRDefault="005776E1">
            <w:pPr>
              <w:pStyle w:val="BlockText"/>
              <w:snapToGrid w:val="0"/>
              <w:ind w:left="0" w:right="-765"/>
              <w:rPr>
                <w:rFonts w:asciiTheme="minorHAnsi" w:eastAsia="Times New Roman" w:hAnsiTheme="minorHAnsi" w:cstheme="minorBidi"/>
                <w:sz w:val="20"/>
                <w:lang w:bidi="ar-SA"/>
              </w:rPr>
            </w:pPr>
          </w:p>
          <w:p w14:paraId="394B9F99" w14:textId="77777777" w:rsidR="005776E1" w:rsidRDefault="005776E1">
            <w:pPr>
              <w:pStyle w:val="BlockText"/>
              <w:snapToGrid w:val="0"/>
              <w:ind w:left="0" w:right="-765"/>
              <w:rPr>
                <w:rFonts w:asciiTheme="minorHAnsi" w:eastAsia="Times New Roman" w:hAnsiTheme="minorHAnsi" w:cstheme="minorBidi"/>
                <w:sz w:val="20"/>
                <w:lang w:bidi="ar-SA"/>
              </w:rPr>
            </w:pPr>
          </w:p>
        </w:tc>
        <w:tc>
          <w:tcPr>
            <w:tcW w:w="1701" w:type="dxa"/>
            <w:tcBorders>
              <w:top w:val="single" w:sz="4" w:space="0" w:color="000000"/>
              <w:left w:val="single" w:sz="4" w:space="0" w:color="000000"/>
              <w:bottom w:val="single" w:sz="4" w:space="0" w:color="000000"/>
            </w:tcBorders>
          </w:tcPr>
          <w:p w14:paraId="25367D50" w14:textId="77777777" w:rsidR="005776E1" w:rsidRDefault="005776E1">
            <w:pPr>
              <w:pStyle w:val="BlockText"/>
              <w:snapToGrid w:val="0"/>
              <w:ind w:left="0" w:right="-765"/>
              <w:rPr>
                <w:rFonts w:asciiTheme="minorHAnsi" w:eastAsia="Times New Roman" w:hAnsiTheme="minorHAnsi" w:cstheme="minorBidi"/>
                <w:sz w:val="20"/>
                <w:lang w:bidi="ar-SA"/>
              </w:rPr>
            </w:pPr>
          </w:p>
        </w:tc>
        <w:tc>
          <w:tcPr>
            <w:tcW w:w="5103" w:type="dxa"/>
            <w:tcBorders>
              <w:top w:val="single" w:sz="4" w:space="0" w:color="000000"/>
              <w:left w:val="single" w:sz="4" w:space="0" w:color="000000"/>
              <w:bottom w:val="single" w:sz="4" w:space="0" w:color="000000"/>
              <w:right w:val="single" w:sz="4" w:space="0" w:color="000000"/>
            </w:tcBorders>
          </w:tcPr>
          <w:p w14:paraId="3672198A" w14:textId="77777777" w:rsidR="005776E1" w:rsidRDefault="005776E1">
            <w:pPr>
              <w:pStyle w:val="BlockText"/>
              <w:snapToGrid w:val="0"/>
              <w:ind w:left="0" w:right="-765"/>
              <w:rPr>
                <w:rFonts w:asciiTheme="minorHAnsi" w:eastAsia="Times New Roman" w:hAnsiTheme="minorHAnsi" w:cstheme="minorBidi"/>
                <w:sz w:val="20"/>
                <w:lang w:bidi="ar-SA"/>
              </w:rPr>
            </w:pPr>
          </w:p>
          <w:p w14:paraId="524A94CE" w14:textId="77777777" w:rsidR="005776E1" w:rsidRDefault="005776E1">
            <w:pPr>
              <w:pStyle w:val="BlockText"/>
              <w:ind w:left="0" w:right="-765"/>
              <w:rPr>
                <w:rFonts w:asciiTheme="minorHAnsi" w:eastAsia="Times New Roman" w:hAnsiTheme="minorHAnsi" w:cstheme="minorBidi"/>
                <w:sz w:val="20"/>
                <w:lang w:bidi="ar-SA"/>
              </w:rPr>
            </w:pPr>
          </w:p>
        </w:tc>
      </w:tr>
    </w:tbl>
    <w:p w14:paraId="0F198B4C" w14:textId="77777777" w:rsidR="005776E1" w:rsidRDefault="005776E1">
      <w:pPr>
        <w:pStyle w:val="BlockText"/>
        <w:spacing w:line="360" w:lineRule="auto"/>
        <w:ind w:right="-765"/>
        <w:rPr>
          <w:rFonts w:asciiTheme="minorHAnsi" w:eastAsia="Times New Roman" w:hAnsiTheme="minorHAnsi" w:cstheme="minorBidi"/>
          <w:b/>
          <w:sz w:val="22"/>
          <w:lang w:bidi="ar-SA"/>
        </w:rPr>
      </w:pPr>
    </w:p>
    <w:p w14:paraId="6201AE5C" w14:textId="77777777" w:rsidR="005776E1" w:rsidRDefault="00B63C26">
      <w:pPr>
        <w:pStyle w:val="BlockText"/>
        <w:spacing w:line="360" w:lineRule="auto"/>
        <w:ind w:left="-567" w:right="-765"/>
        <w:rPr>
          <w:rFonts w:asciiTheme="minorHAnsi" w:hAnsiTheme="minorHAnsi" w:cstheme="minorBidi"/>
          <w:b/>
          <w:sz w:val="28"/>
          <w:lang w:bidi="ar-SA"/>
        </w:rPr>
      </w:pPr>
      <w:r>
        <w:rPr>
          <w:rFonts w:asciiTheme="minorHAnsi" w:hAnsiTheme="minorHAnsi" w:cstheme="minorBidi"/>
          <w:b/>
          <w:sz w:val="28"/>
          <w:lang w:val="ga-IE" w:bidi="ar-SA"/>
        </w:rPr>
        <w:t>CÁILÍOCHTAÍ ACADÚLA, GAIRMIÚLA NÓ TEICNIÚLA (más ann):</w:t>
      </w:r>
    </w:p>
    <w:tbl>
      <w:tblPr>
        <w:tblW w:w="10632" w:type="dxa"/>
        <w:tblLayout w:type="fixed"/>
        <w:tblLook w:val="0000" w:firstRow="0" w:lastRow="0" w:firstColumn="0" w:lastColumn="0" w:noHBand="0" w:noVBand="0"/>
      </w:tblPr>
      <w:tblGrid>
        <w:gridCol w:w="596"/>
        <w:gridCol w:w="1105"/>
        <w:gridCol w:w="2127"/>
        <w:gridCol w:w="2409"/>
        <w:gridCol w:w="1951"/>
        <w:gridCol w:w="2444"/>
      </w:tblGrid>
      <w:tr w:rsidR="005776E1" w:rsidRPr="00B63C26" w14:paraId="63EF88E7" w14:textId="77777777" w:rsidTr="009E3585">
        <w:trPr>
          <w:trHeight w:val="233"/>
        </w:trPr>
        <w:tc>
          <w:tcPr>
            <w:tcW w:w="1701" w:type="dxa"/>
            <w:gridSpan w:val="2"/>
            <w:tcBorders>
              <w:top w:val="single" w:sz="4" w:space="0" w:color="000000"/>
              <w:left w:val="single" w:sz="4" w:space="0" w:color="000000"/>
              <w:bottom w:val="single" w:sz="4" w:space="0" w:color="000000"/>
            </w:tcBorders>
          </w:tcPr>
          <w:p w14:paraId="758AF1C2" w14:textId="77777777" w:rsidR="005776E1" w:rsidRPr="00B63C26" w:rsidRDefault="00B63C26" w:rsidP="009E3585">
            <w:pPr>
              <w:pStyle w:val="BlockText"/>
              <w:snapToGrid w:val="0"/>
              <w:ind w:left="0" w:right="-765"/>
              <w:jc w:val="left"/>
              <w:rPr>
                <w:rFonts w:asciiTheme="minorBidi" w:hAnsiTheme="minorBidi" w:cstheme="minorBidi"/>
                <w:lang w:bidi="ar-SA"/>
              </w:rPr>
            </w:pPr>
            <w:r>
              <w:rPr>
                <w:rFonts w:asciiTheme="minorHAnsi" w:hAnsiTheme="minorHAnsi" w:cstheme="minorBidi"/>
                <w:sz w:val="18"/>
                <w:lang w:val="ga-IE" w:bidi="ar-SA"/>
              </w:rPr>
              <w:t>Dátaí</w:t>
            </w:r>
            <w:r>
              <w:rPr>
                <w:rFonts w:asciiTheme="minorHAnsi" w:hAnsiTheme="minorHAnsi" w:cstheme="minorBidi"/>
                <w:sz w:val="18"/>
                <w:lang w:bidi="ar-SA"/>
              </w:rPr>
              <w:t xml:space="preserve"> </w:t>
            </w:r>
          </w:p>
        </w:tc>
        <w:tc>
          <w:tcPr>
            <w:tcW w:w="2127" w:type="dxa"/>
            <w:vMerge w:val="restart"/>
            <w:tcBorders>
              <w:top w:val="single" w:sz="4" w:space="0" w:color="000000"/>
              <w:left w:val="single" w:sz="4" w:space="0" w:color="000000"/>
              <w:bottom w:val="single" w:sz="4" w:space="0" w:color="000000"/>
            </w:tcBorders>
          </w:tcPr>
          <w:p w14:paraId="6E69A6B8" w14:textId="77777777" w:rsidR="005776E1" w:rsidRDefault="00B63C26" w:rsidP="009E3585">
            <w:pPr>
              <w:pStyle w:val="BlockText"/>
              <w:snapToGrid w:val="0"/>
              <w:ind w:left="0" w:right="-765"/>
              <w:jc w:val="left"/>
              <w:rPr>
                <w:rFonts w:asciiTheme="minorHAnsi" w:hAnsiTheme="minorHAnsi" w:cstheme="minorBidi"/>
                <w:lang w:bidi="ar-SA"/>
              </w:rPr>
            </w:pPr>
            <w:r>
              <w:rPr>
                <w:rFonts w:asciiTheme="minorHAnsi" w:hAnsiTheme="minorHAnsi" w:cstheme="minorBidi"/>
                <w:sz w:val="18"/>
                <w:lang w:val="ga-IE" w:bidi="ar-SA"/>
              </w:rPr>
              <w:t>An Coláiste/An Ollscoil</w:t>
            </w:r>
            <w:r>
              <w:rPr>
                <w:rFonts w:asciiTheme="minorHAnsi" w:hAnsiTheme="minorHAnsi" w:cstheme="minorBidi"/>
                <w:sz w:val="18"/>
                <w:lang w:bidi="ar-SA"/>
              </w:rPr>
              <w:t xml:space="preserve"> </w:t>
            </w:r>
          </w:p>
          <w:p w14:paraId="662DDBCD" w14:textId="77777777" w:rsidR="005776E1" w:rsidRPr="00B63C26" w:rsidRDefault="00B63C26" w:rsidP="009E3585">
            <w:pPr>
              <w:pStyle w:val="BlockText"/>
              <w:ind w:left="0" w:right="-765"/>
              <w:jc w:val="left"/>
              <w:rPr>
                <w:rFonts w:asciiTheme="minorBidi" w:hAnsiTheme="minorBidi" w:cstheme="minorBidi"/>
                <w:lang w:bidi="ar-SA"/>
              </w:rPr>
            </w:pPr>
            <w:r>
              <w:rPr>
                <w:rFonts w:asciiTheme="minorHAnsi" w:hAnsiTheme="minorHAnsi" w:cstheme="minorBidi"/>
                <w:sz w:val="18"/>
                <w:lang w:val="ga-IE" w:bidi="ar-SA"/>
              </w:rPr>
              <w:t>ar ar fhreastail tú</w:t>
            </w:r>
          </w:p>
        </w:tc>
        <w:tc>
          <w:tcPr>
            <w:tcW w:w="2409" w:type="dxa"/>
            <w:vMerge w:val="restart"/>
            <w:tcBorders>
              <w:top w:val="single" w:sz="4" w:space="0" w:color="000000"/>
              <w:left w:val="single" w:sz="4" w:space="0" w:color="000000"/>
              <w:bottom w:val="single" w:sz="4" w:space="0" w:color="000000"/>
            </w:tcBorders>
          </w:tcPr>
          <w:p w14:paraId="0856242A" w14:textId="77777777" w:rsidR="005776E1" w:rsidRDefault="00B63C26" w:rsidP="009E3585">
            <w:pPr>
              <w:pStyle w:val="BlockText"/>
              <w:snapToGrid w:val="0"/>
              <w:ind w:left="0" w:right="-765"/>
              <w:jc w:val="left"/>
              <w:rPr>
                <w:rFonts w:asciiTheme="minorHAnsi" w:hAnsiTheme="minorHAnsi" w:cstheme="minorBidi"/>
                <w:sz w:val="18"/>
                <w:lang w:bidi="ar-SA"/>
              </w:rPr>
            </w:pPr>
            <w:r>
              <w:rPr>
                <w:rFonts w:asciiTheme="minorHAnsi" w:hAnsiTheme="minorHAnsi" w:cstheme="minorBidi"/>
                <w:sz w:val="18"/>
                <w:lang w:val="ga-IE" w:bidi="ar-SA"/>
              </w:rPr>
              <w:t>Teideal Iomlán na gCéimeanna,</w:t>
            </w:r>
          </w:p>
          <w:p w14:paraId="6BB606D1" w14:textId="77777777" w:rsidR="005776E1" w:rsidRPr="00B63C26" w:rsidRDefault="00B63C26" w:rsidP="009E3585">
            <w:pPr>
              <w:pStyle w:val="BlockText"/>
              <w:ind w:left="0" w:right="-765"/>
              <w:jc w:val="left"/>
              <w:rPr>
                <w:rFonts w:asciiTheme="minorBidi" w:hAnsiTheme="minorBidi" w:cstheme="minorBidi"/>
                <w:lang w:bidi="ar-SA"/>
              </w:rPr>
            </w:pPr>
            <w:r>
              <w:rPr>
                <w:rFonts w:asciiTheme="minorHAnsi" w:hAnsiTheme="minorHAnsi" w:cstheme="minorBidi"/>
                <w:sz w:val="18"/>
                <w:lang w:val="ga-IE" w:bidi="ar-SA"/>
              </w:rPr>
              <w:t>na gCáilíochtaí atá agat</w:t>
            </w:r>
          </w:p>
        </w:tc>
        <w:tc>
          <w:tcPr>
            <w:tcW w:w="1951" w:type="dxa"/>
            <w:vMerge w:val="restart"/>
            <w:tcBorders>
              <w:top w:val="single" w:sz="4" w:space="0" w:color="000000"/>
              <w:left w:val="single" w:sz="4" w:space="0" w:color="000000"/>
              <w:bottom w:val="single" w:sz="4" w:space="0" w:color="000000"/>
            </w:tcBorders>
          </w:tcPr>
          <w:p w14:paraId="41307C88" w14:textId="77777777" w:rsidR="005776E1" w:rsidRPr="00B63C26" w:rsidRDefault="00B63C26" w:rsidP="009E3585">
            <w:pPr>
              <w:pStyle w:val="BlockText"/>
              <w:snapToGrid w:val="0"/>
              <w:ind w:left="0" w:right="-765"/>
              <w:jc w:val="left"/>
              <w:rPr>
                <w:rFonts w:asciiTheme="minorBidi" w:hAnsiTheme="minorBidi" w:cstheme="minorBidi"/>
                <w:lang w:bidi="ar-SA"/>
              </w:rPr>
            </w:pPr>
            <w:r>
              <w:rPr>
                <w:rFonts w:asciiTheme="minorHAnsi" w:hAnsiTheme="minorHAnsi" w:cstheme="minorBidi"/>
                <w:sz w:val="18"/>
                <w:lang w:val="ga-IE" w:bidi="ar-SA"/>
              </w:rPr>
              <w:t xml:space="preserve">An dáta ar ar </w:t>
            </w:r>
            <w:r>
              <w:rPr>
                <w:rFonts w:asciiTheme="minorHAnsi" w:hAnsiTheme="minorHAnsi" w:cstheme="minorBidi"/>
                <w:sz w:val="18"/>
                <w:lang w:val="ga-IE" w:bidi="ar-SA"/>
              </w:rPr>
              <w:br/>
              <w:t>bronnadh an Cháilíocht</w:t>
            </w:r>
          </w:p>
        </w:tc>
        <w:tc>
          <w:tcPr>
            <w:tcW w:w="2444" w:type="dxa"/>
            <w:vMerge w:val="restart"/>
            <w:tcBorders>
              <w:top w:val="single" w:sz="4" w:space="0" w:color="000000"/>
              <w:left w:val="single" w:sz="4" w:space="0" w:color="000000"/>
              <w:bottom w:val="single" w:sz="4" w:space="0" w:color="000000"/>
              <w:right w:val="single" w:sz="4" w:space="0" w:color="000000"/>
            </w:tcBorders>
          </w:tcPr>
          <w:p w14:paraId="7C2649F0" w14:textId="77777777" w:rsidR="005776E1" w:rsidRPr="00B63C26" w:rsidRDefault="00B63C26" w:rsidP="009E3585">
            <w:pPr>
              <w:pStyle w:val="BlockText"/>
              <w:snapToGrid w:val="0"/>
              <w:ind w:left="0" w:right="-765"/>
              <w:jc w:val="left"/>
              <w:rPr>
                <w:rFonts w:asciiTheme="minorBidi" w:hAnsiTheme="minorBidi" w:cstheme="minorBidi"/>
                <w:lang w:bidi="ar-SA"/>
              </w:rPr>
            </w:pPr>
            <w:r>
              <w:rPr>
                <w:rFonts w:asciiTheme="minorHAnsi" w:hAnsiTheme="minorHAnsi" w:cstheme="minorBidi"/>
                <w:sz w:val="18"/>
                <w:lang w:val="ga-IE" w:bidi="ar-SA"/>
              </w:rPr>
              <w:t xml:space="preserve">Na hábhair sna Scrúduithe </w:t>
            </w:r>
            <w:r>
              <w:rPr>
                <w:rFonts w:asciiTheme="minorHAnsi" w:hAnsiTheme="minorHAnsi" w:cstheme="minorBidi"/>
                <w:sz w:val="18"/>
                <w:lang w:val="ga-IE" w:bidi="ar-SA"/>
              </w:rPr>
              <w:br/>
              <w:t>Deiridh</w:t>
            </w:r>
          </w:p>
        </w:tc>
      </w:tr>
      <w:tr w:rsidR="005776E1" w14:paraId="249D3AD1" w14:textId="77777777" w:rsidTr="009E3585">
        <w:trPr>
          <w:trHeight w:val="232"/>
        </w:trPr>
        <w:tc>
          <w:tcPr>
            <w:tcW w:w="596" w:type="dxa"/>
            <w:tcBorders>
              <w:top w:val="single" w:sz="4" w:space="0" w:color="000000"/>
              <w:left w:val="single" w:sz="4" w:space="0" w:color="000000"/>
              <w:bottom w:val="single" w:sz="4" w:space="0" w:color="000000"/>
            </w:tcBorders>
          </w:tcPr>
          <w:p w14:paraId="7763E48D" w14:textId="77777777" w:rsidR="005776E1" w:rsidRPr="00B63C26" w:rsidRDefault="00B63C26" w:rsidP="009E3585">
            <w:pPr>
              <w:pStyle w:val="BlockText"/>
              <w:snapToGrid w:val="0"/>
              <w:ind w:left="0" w:right="-765"/>
              <w:jc w:val="left"/>
              <w:rPr>
                <w:rFonts w:asciiTheme="minorBidi" w:hAnsiTheme="minorBidi" w:cstheme="minorBidi"/>
                <w:lang w:bidi="ar-SA"/>
              </w:rPr>
            </w:pPr>
            <w:r>
              <w:rPr>
                <w:rFonts w:asciiTheme="minorHAnsi" w:hAnsiTheme="minorHAnsi" w:cstheme="minorBidi"/>
                <w:sz w:val="18"/>
                <w:lang w:val="ga-IE" w:bidi="ar-SA"/>
              </w:rPr>
              <w:t>Ó</w:t>
            </w:r>
          </w:p>
        </w:tc>
        <w:tc>
          <w:tcPr>
            <w:tcW w:w="1105" w:type="dxa"/>
            <w:tcBorders>
              <w:top w:val="single" w:sz="4" w:space="0" w:color="000000"/>
              <w:left w:val="single" w:sz="4" w:space="0" w:color="000000"/>
              <w:bottom w:val="single" w:sz="4" w:space="0" w:color="000000"/>
            </w:tcBorders>
          </w:tcPr>
          <w:p w14:paraId="4E43DEDF" w14:textId="77777777" w:rsidR="005776E1" w:rsidRPr="00B63C26" w:rsidRDefault="00B63C26" w:rsidP="009E3585">
            <w:pPr>
              <w:pStyle w:val="BlockText"/>
              <w:snapToGrid w:val="0"/>
              <w:ind w:left="0" w:right="-765"/>
              <w:jc w:val="left"/>
              <w:rPr>
                <w:rFonts w:asciiTheme="minorBidi" w:hAnsiTheme="minorBidi" w:cstheme="minorBidi"/>
                <w:lang w:bidi="ar-SA"/>
              </w:rPr>
            </w:pPr>
            <w:r>
              <w:rPr>
                <w:rFonts w:asciiTheme="minorHAnsi" w:hAnsiTheme="minorHAnsi" w:cstheme="minorBidi"/>
                <w:sz w:val="18"/>
                <w:lang w:val="ga-IE" w:bidi="ar-SA"/>
              </w:rPr>
              <w:t>Go dtí</w:t>
            </w:r>
          </w:p>
        </w:tc>
        <w:tc>
          <w:tcPr>
            <w:tcW w:w="2127" w:type="dxa"/>
            <w:vMerge/>
            <w:tcBorders>
              <w:top w:val="single" w:sz="4" w:space="0" w:color="000000"/>
              <w:left w:val="single" w:sz="4" w:space="0" w:color="000000"/>
              <w:bottom w:val="single" w:sz="4" w:space="0" w:color="000000"/>
            </w:tcBorders>
          </w:tcPr>
          <w:p w14:paraId="1CC9EF59" w14:textId="77777777" w:rsidR="005776E1" w:rsidRDefault="005776E1" w:rsidP="009E3585">
            <w:pPr>
              <w:pStyle w:val="BlockText"/>
              <w:snapToGrid w:val="0"/>
              <w:ind w:left="0" w:right="-765"/>
              <w:jc w:val="left"/>
              <w:rPr>
                <w:rFonts w:asciiTheme="minorHAnsi" w:eastAsia="Times New Roman" w:hAnsiTheme="minorHAnsi" w:cstheme="minorBidi"/>
                <w:sz w:val="18"/>
                <w:lang w:bidi="ar-SA"/>
              </w:rPr>
            </w:pPr>
          </w:p>
        </w:tc>
        <w:tc>
          <w:tcPr>
            <w:tcW w:w="2409" w:type="dxa"/>
            <w:vMerge/>
            <w:tcBorders>
              <w:top w:val="single" w:sz="4" w:space="0" w:color="000000"/>
              <w:left w:val="single" w:sz="4" w:space="0" w:color="000000"/>
              <w:bottom w:val="single" w:sz="4" w:space="0" w:color="000000"/>
            </w:tcBorders>
          </w:tcPr>
          <w:p w14:paraId="09EFF71C" w14:textId="77777777" w:rsidR="005776E1" w:rsidRDefault="005776E1" w:rsidP="009E3585">
            <w:pPr>
              <w:pStyle w:val="BlockText"/>
              <w:snapToGrid w:val="0"/>
              <w:ind w:left="0" w:right="-765"/>
              <w:jc w:val="left"/>
              <w:rPr>
                <w:rFonts w:asciiTheme="minorHAnsi" w:eastAsia="Times New Roman" w:hAnsiTheme="minorHAnsi" w:cstheme="minorBidi"/>
                <w:sz w:val="18"/>
                <w:lang w:bidi="ar-SA"/>
              </w:rPr>
            </w:pPr>
          </w:p>
        </w:tc>
        <w:tc>
          <w:tcPr>
            <w:tcW w:w="1951" w:type="dxa"/>
            <w:vMerge/>
            <w:tcBorders>
              <w:top w:val="single" w:sz="4" w:space="0" w:color="000000"/>
              <w:left w:val="single" w:sz="4" w:space="0" w:color="000000"/>
              <w:bottom w:val="single" w:sz="4" w:space="0" w:color="000000"/>
            </w:tcBorders>
          </w:tcPr>
          <w:p w14:paraId="55E7B57A" w14:textId="77777777" w:rsidR="005776E1" w:rsidRDefault="005776E1" w:rsidP="009E3585">
            <w:pPr>
              <w:pStyle w:val="BlockText"/>
              <w:snapToGrid w:val="0"/>
              <w:ind w:left="0" w:right="-765"/>
              <w:jc w:val="left"/>
              <w:rPr>
                <w:rFonts w:asciiTheme="minorHAnsi" w:eastAsia="Times New Roman" w:hAnsiTheme="minorHAnsi" w:cstheme="minorBidi"/>
                <w:sz w:val="18"/>
                <w:lang w:bidi="ar-SA"/>
              </w:rPr>
            </w:pPr>
          </w:p>
        </w:tc>
        <w:tc>
          <w:tcPr>
            <w:tcW w:w="2444" w:type="dxa"/>
            <w:vMerge/>
            <w:tcBorders>
              <w:top w:val="single" w:sz="4" w:space="0" w:color="000000"/>
              <w:left w:val="single" w:sz="4" w:space="0" w:color="000000"/>
              <w:bottom w:val="single" w:sz="4" w:space="0" w:color="000000"/>
              <w:right w:val="single" w:sz="4" w:space="0" w:color="000000"/>
            </w:tcBorders>
          </w:tcPr>
          <w:p w14:paraId="3529EE06" w14:textId="77777777" w:rsidR="005776E1" w:rsidRDefault="005776E1" w:rsidP="009E3585">
            <w:pPr>
              <w:pStyle w:val="BlockText"/>
              <w:snapToGrid w:val="0"/>
              <w:ind w:left="0" w:right="-765"/>
              <w:jc w:val="left"/>
              <w:rPr>
                <w:rFonts w:asciiTheme="minorHAnsi" w:eastAsia="Times New Roman" w:hAnsiTheme="minorHAnsi" w:cstheme="minorBidi"/>
                <w:sz w:val="18"/>
                <w:lang w:bidi="ar-SA"/>
              </w:rPr>
            </w:pPr>
          </w:p>
        </w:tc>
      </w:tr>
      <w:tr w:rsidR="005776E1" w14:paraId="577FA2E9" w14:textId="77777777" w:rsidTr="009E3585">
        <w:trPr>
          <w:trHeight w:val="2258"/>
        </w:trPr>
        <w:tc>
          <w:tcPr>
            <w:tcW w:w="1701" w:type="dxa"/>
            <w:gridSpan w:val="2"/>
            <w:tcBorders>
              <w:top w:val="single" w:sz="4" w:space="0" w:color="000000"/>
              <w:left w:val="single" w:sz="4" w:space="0" w:color="000000"/>
              <w:bottom w:val="single" w:sz="4" w:space="0" w:color="000000"/>
            </w:tcBorders>
          </w:tcPr>
          <w:p w14:paraId="3EE62736" w14:textId="77777777" w:rsidR="005776E1" w:rsidRDefault="005776E1">
            <w:pPr>
              <w:pStyle w:val="BlockText"/>
              <w:snapToGrid w:val="0"/>
              <w:ind w:left="0" w:right="-765"/>
              <w:rPr>
                <w:rFonts w:asciiTheme="minorHAnsi" w:eastAsia="Times New Roman" w:hAnsiTheme="minorHAnsi" w:cstheme="minorBidi"/>
                <w:sz w:val="20"/>
                <w:lang w:bidi="ar-SA"/>
              </w:rPr>
            </w:pPr>
          </w:p>
          <w:p w14:paraId="1E7B20CE" w14:textId="77777777" w:rsidR="005776E1" w:rsidRDefault="005776E1">
            <w:pPr>
              <w:pStyle w:val="BlockText"/>
              <w:ind w:left="0" w:right="-765"/>
              <w:rPr>
                <w:rFonts w:asciiTheme="minorHAnsi" w:eastAsia="Times New Roman" w:hAnsiTheme="minorHAnsi" w:cstheme="minorBidi"/>
                <w:sz w:val="20"/>
                <w:lang w:bidi="ar-SA"/>
              </w:rPr>
            </w:pPr>
          </w:p>
          <w:p w14:paraId="74A63EAC" w14:textId="77777777" w:rsidR="005776E1" w:rsidRDefault="005776E1">
            <w:pPr>
              <w:pStyle w:val="BlockText"/>
              <w:ind w:left="0" w:right="-765"/>
              <w:rPr>
                <w:rFonts w:asciiTheme="minorHAnsi" w:eastAsia="Times New Roman" w:hAnsiTheme="minorHAnsi" w:cstheme="minorBidi"/>
                <w:sz w:val="20"/>
                <w:lang w:bidi="ar-SA"/>
              </w:rPr>
            </w:pPr>
          </w:p>
          <w:p w14:paraId="28BF4366" w14:textId="77777777" w:rsidR="005776E1" w:rsidRDefault="005776E1">
            <w:pPr>
              <w:pStyle w:val="BlockText"/>
              <w:ind w:left="0" w:right="-765"/>
              <w:rPr>
                <w:rFonts w:asciiTheme="minorHAnsi" w:eastAsia="Times New Roman" w:hAnsiTheme="minorHAnsi" w:cstheme="minorBidi"/>
                <w:sz w:val="20"/>
                <w:lang w:bidi="ar-SA"/>
              </w:rPr>
            </w:pPr>
          </w:p>
        </w:tc>
        <w:tc>
          <w:tcPr>
            <w:tcW w:w="2127" w:type="dxa"/>
            <w:tcBorders>
              <w:top w:val="single" w:sz="4" w:space="0" w:color="000000"/>
              <w:left w:val="single" w:sz="4" w:space="0" w:color="000000"/>
              <w:bottom w:val="single" w:sz="4" w:space="0" w:color="000000"/>
            </w:tcBorders>
          </w:tcPr>
          <w:p w14:paraId="4C895DB8" w14:textId="77777777" w:rsidR="005776E1" w:rsidRDefault="005776E1">
            <w:pPr>
              <w:pStyle w:val="BlockText"/>
              <w:snapToGrid w:val="0"/>
              <w:ind w:left="0" w:right="-765"/>
              <w:rPr>
                <w:rFonts w:asciiTheme="minorHAnsi" w:eastAsia="Times New Roman" w:hAnsiTheme="minorHAnsi" w:cstheme="minorBidi"/>
                <w:sz w:val="20"/>
                <w:lang w:bidi="ar-SA"/>
              </w:rPr>
            </w:pPr>
          </w:p>
        </w:tc>
        <w:tc>
          <w:tcPr>
            <w:tcW w:w="2409" w:type="dxa"/>
            <w:tcBorders>
              <w:top w:val="single" w:sz="4" w:space="0" w:color="000000"/>
              <w:left w:val="single" w:sz="4" w:space="0" w:color="000000"/>
              <w:bottom w:val="single" w:sz="4" w:space="0" w:color="000000"/>
            </w:tcBorders>
          </w:tcPr>
          <w:p w14:paraId="4CDD487D" w14:textId="77777777" w:rsidR="005776E1" w:rsidRDefault="005776E1">
            <w:pPr>
              <w:pStyle w:val="BlockText"/>
              <w:snapToGrid w:val="0"/>
              <w:ind w:left="0" w:right="-765"/>
              <w:rPr>
                <w:rFonts w:asciiTheme="minorHAnsi" w:eastAsia="Times New Roman" w:hAnsiTheme="minorHAnsi" w:cstheme="minorBidi"/>
                <w:sz w:val="20"/>
                <w:lang w:bidi="ar-SA"/>
              </w:rPr>
            </w:pPr>
          </w:p>
        </w:tc>
        <w:tc>
          <w:tcPr>
            <w:tcW w:w="1951" w:type="dxa"/>
            <w:tcBorders>
              <w:top w:val="single" w:sz="4" w:space="0" w:color="000000"/>
              <w:left w:val="single" w:sz="4" w:space="0" w:color="000000"/>
              <w:bottom w:val="single" w:sz="4" w:space="0" w:color="000000"/>
            </w:tcBorders>
          </w:tcPr>
          <w:p w14:paraId="6032CBC9" w14:textId="77777777" w:rsidR="005776E1" w:rsidRDefault="005776E1">
            <w:pPr>
              <w:pStyle w:val="BlockText"/>
              <w:snapToGrid w:val="0"/>
              <w:ind w:left="0" w:right="-765"/>
              <w:rPr>
                <w:rFonts w:asciiTheme="minorHAnsi" w:eastAsia="Times New Roman" w:hAnsiTheme="minorHAnsi" w:cstheme="minorBidi"/>
                <w:sz w:val="20"/>
                <w:lang w:bidi="ar-SA"/>
              </w:rPr>
            </w:pPr>
          </w:p>
        </w:tc>
        <w:tc>
          <w:tcPr>
            <w:tcW w:w="2444" w:type="dxa"/>
            <w:tcBorders>
              <w:top w:val="single" w:sz="4" w:space="0" w:color="000000"/>
              <w:left w:val="single" w:sz="4" w:space="0" w:color="000000"/>
              <w:bottom w:val="single" w:sz="4" w:space="0" w:color="000000"/>
              <w:right w:val="single" w:sz="4" w:space="0" w:color="000000"/>
            </w:tcBorders>
          </w:tcPr>
          <w:p w14:paraId="17C0B8D6" w14:textId="77777777" w:rsidR="005776E1" w:rsidRDefault="005776E1">
            <w:pPr>
              <w:pStyle w:val="BlockText"/>
              <w:snapToGrid w:val="0"/>
              <w:ind w:left="0" w:right="-765"/>
              <w:rPr>
                <w:rFonts w:asciiTheme="minorHAnsi" w:eastAsia="Times New Roman" w:hAnsiTheme="minorHAnsi" w:cstheme="minorBidi"/>
                <w:sz w:val="20"/>
                <w:lang w:bidi="ar-SA"/>
              </w:rPr>
            </w:pPr>
          </w:p>
        </w:tc>
      </w:tr>
    </w:tbl>
    <w:p w14:paraId="5699B530" w14:textId="77777777" w:rsidR="005776E1" w:rsidRDefault="005776E1">
      <w:pPr>
        <w:rPr>
          <w:rFonts w:eastAsia="Times New Roman" w:cstheme="minorBidi"/>
          <w:lang w:bidi="ar-SA"/>
        </w:rPr>
      </w:pPr>
    </w:p>
    <w:p w14:paraId="61C8C588" w14:textId="77777777" w:rsidR="005776E1" w:rsidRDefault="00B63C26">
      <w:pPr>
        <w:ind w:left="-567"/>
        <w:rPr>
          <w:rFonts w:asciiTheme="minorHAnsi" w:hAnsiTheme="minorHAnsi" w:cstheme="minorBidi"/>
          <w:b/>
          <w:caps/>
          <w:sz w:val="28"/>
          <w:lang w:bidi="ar-SA"/>
        </w:rPr>
      </w:pPr>
      <w:r>
        <w:rPr>
          <w:rFonts w:asciiTheme="minorHAnsi" w:hAnsiTheme="minorHAnsi" w:cstheme="minorBidi"/>
          <w:b/>
          <w:caps/>
          <w:sz w:val="28"/>
          <w:lang w:val="ga-IE" w:bidi="ar-SA"/>
        </w:rPr>
        <w:t>Cúrsaí oiliúna iomchuí atá déanta:</w:t>
      </w:r>
    </w:p>
    <w:p w14:paraId="6E4EDD1A" w14:textId="77777777" w:rsidR="005776E1" w:rsidRDefault="005776E1">
      <w:pPr>
        <w:rPr>
          <w:rFonts w:asciiTheme="minorHAnsi" w:eastAsia="Times New Roman" w:hAnsiTheme="minorHAnsi" w:cstheme="minorBidi"/>
          <w:b/>
          <w:sz w:val="18"/>
          <w:u w:val="single"/>
          <w:lang w:bidi="ar-SA"/>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115" w:type="dxa"/>
          <w:bottom w:w="58" w:type="dxa"/>
          <w:right w:w="115" w:type="dxa"/>
        </w:tblCellMar>
        <w:tblLook w:val="01E0" w:firstRow="1" w:lastRow="1" w:firstColumn="1" w:lastColumn="1" w:noHBand="0" w:noVBand="0"/>
      </w:tblPr>
      <w:tblGrid>
        <w:gridCol w:w="10632"/>
      </w:tblGrid>
      <w:tr w:rsidR="005776E1" w14:paraId="7C10E484" w14:textId="77777777">
        <w:tc>
          <w:tcPr>
            <w:tcW w:w="10632" w:type="dxa"/>
          </w:tcPr>
          <w:p w14:paraId="62852175" w14:textId="77777777" w:rsidR="005776E1" w:rsidRDefault="005776E1">
            <w:pPr>
              <w:rPr>
                <w:rFonts w:asciiTheme="minorHAnsi" w:eastAsia="Times New Roman" w:hAnsiTheme="minorHAnsi" w:cstheme="minorBidi"/>
                <w:b/>
                <w:u w:val="single"/>
                <w:lang w:bidi="ar-SA"/>
              </w:rPr>
            </w:pPr>
          </w:p>
          <w:p w14:paraId="28617ED1" w14:textId="77777777" w:rsidR="005776E1" w:rsidRDefault="005776E1">
            <w:pPr>
              <w:rPr>
                <w:rFonts w:asciiTheme="minorHAnsi" w:eastAsia="Times New Roman" w:hAnsiTheme="minorHAnsi" w:cstheme="minorBidi"/>
                <w:b/>
                <w:u w:val="single"/>
                <w:lang w:bidi="ar-SA"/>
              </w:rPr>
            </w:pPr>
          </w:p>
          <w:p w14:paraId="3F4ACE53" w14:textId="77777777" w:rsidR="005776E1" w:rsidRDefault="005776E1">
            <w:pPr>
              <w:rPr>
                <w:rFonts w:asciiTheme="minorHAnsi" w:eastAsia="Times New Roman" w:hAnsiTheme="minorHAnsi" w:cstheme="minorBidi"/>
                <w:b/>
                <w:u w:val="single"/>
                <w:lang w:bidi="ar-SA"/>
              </w:rPr>
            </w:pPr>
          </w:p>
          <w:p w14:paraId="33DA1B0C" w14:textId="77777777" w:rsidR="005776E1" w:rsidRDefault="005776E1">
            <w:pPr>
              <w:rPr>
                <w:rFonts w:asciiTheme="minorHAnsi" w:eastAsia="Times New Roman" w:hAnsiTheme="minorHAnsi" w:cstheme="minorBidi"/>
                <w:b/>
                <w:u w:val="single"/>
                <w:lang w:bidi="ar-SA"/>
              </w:rPr>
            </w:pPr>
          </w:p>
          <w:p w14:paraId="514C6D7B" w14:textId="77777777" w:rsidR="005776E1" w:rsidRDefault="005776E1">
            <w:pPr>
              <w:rPr>
                <w:rFonts w:asciiTheme="minorHAnsi" w:eastAsia="Times New Roman" w:hAnsiTheme="minorHAnsi" w:cstheme="minorBidi"/>
                <w:b/>
                <w:u w:val="single"/>
                <w:lang w:val="ga-IE" w:bidi="ar-SA"/>
              </w:rPr>
            </w:pPr>
          </w:p>
        </w:tc>
      </w:tr>
    </w:tbl>
    <w:p w14:paraId="2F1B9E2E" w14:textId="77777777" w:rsidR="00726BA5" w:rsidRDefault="00726BA5" w:rsidP="00726BA5">
      <w:pPr>
        <w:pStyle w:val="BlockText"/>
        <w:spacing w:line="360" w:lineRule="auto"/>
        <w:ind w:left="-567" w:right="-765"/>
        <w:rPr>
          <w:rFonts w:asciiTheme="minorHAnsi" w:hAnsiTheme="minorHAnsi" w:cstheme="minorBidi"/>
          <w:b/>
          <w:sz w:val="28"/>
          <w:u w:val="single"/>
          <w:lang w:val="ga-IE" w:bidi="ar-SA"/>
        </w:rPr>
      </w:pPr>
    </w:p>
    <w:p w14:paraId="519018DC" w14:textId="77777777" w:rsidR="00726BA5" w:rsidRDefault="00726BA5" w:rsidP="00726BA5">
      <w:pPr>
        <w:pStyle w:val="BlockText"/>
        <w:spacing w:line="360" w:lineRule="auto"/>
        <w:ind w:left="-567" w:right="-765"/>
        <w:rPr>
          <w:rFonts w:asciiTheme="minorHAnsi" w:hAnsiTheme="minorHAnsi" w:cstheme="minorBidi"/>
          <w:b/>
          <w:sz w:val="28"/>
          <w:u w:val="single"/>
          <w:lang w:val="ga-IE" w:bidi="ar-SA"/>
        </w:rPr>
      </w:pPr>
    </w:p>
    <w:p w14:paraId="20169B12" w14:textId="77777777" w:rsidR="005776E1" w:rsidRDefault="00B63C26" w:rsidP="00726BA5">
      <w:pPr>
        <w:pStyle w:val="BlockText"/>
        <w:spacing w:line="360" w:lineRule="auto"/>
        <w:ind w:left="-567" w:right="-765"/>
        <w:rPr>
          <w:rFonts w:asciiTheme="minorHAnsi" w:hAnsiTheme="minorHAnsi" w:cstheme="minorBidi"/>
          <w:b/>
          <w:sz w:val="28"/>
          <w:u w:val="single"/>
          <w:lang w:bidi="ar-SA"/>
        </w:rPr>
      </w:pPr>
      <w:r>
        <w:rPr>
          <w:rFonts w:asciiTheme="minorHAnsi" w:hAnsiTheme="minorHAnsi" w:cstheme="minorBidi"/>
          <w:b/>
          <w:sz w:val="28"/>
          <w:u w:val="single"/>
          <w:lang w:val="ga-IE" w:bidi="ar-SA"/>
        </w:rPr>
        <w:lastRenderedPageBreak/>
        <w:t>CÚLRA FOSTAÍOCHTA:</w:t>
      </w:r>
    </w:p>
    <w:p w14:paraId="1E47D1A4" w14:textId="77777777" w:rsidR="005776E1" w:rsidRDefault="00B63C26" w:rsidP="009A0B81">
      <w:pPr>
        <w:pStyle w:val="BlockText"/>
        <w:spacing w:line="360" w:lineRule="auto"/>
        <w:ind w:left="-567" w:right="-284"/>
        <w:rPr>
          <w:rFonts w:asciiTheme="minorHAnsi" w:hAnsiTheme="minorHAnsi" w:cstheme="minorBidi"/>
          <w:lang w:bidi="ar-SA"/>
        </w:rPr>
      </w:pPr>
      <w:r>
        <w:rPr>
          <w:rFonts w:asciiTheme="minorHAnsi" w:hAnsiTheme="minorHAnsi" w:cstheme="minorBidi"/>
          <w:lang w:val="ga-IE" w:bidi="ar-SA"/>
        </w:rPr>
        <w:t>De réir oird ón bpost atá agat faoi láthair nó ón bpost is déanaí a bhí agat.</w:t>
      </w:r>
      <w:r>
        <w:rPr>
          <w:rFonts w:asciiTheme="minorHAnsi" w:hAnsiTheme="minorHAnsi" w:cstheme="minorBidi"/>
          <w:lang w:bidi="ar-SA"/>
        </w:rPr>
        <w:t xml:space="preserve">  </w:t>
      </w:r>
      <w:r>
        <w:rPr>
          <w:rFonts w:asciiTheme="minorHAnsi" w:hAnsiTheme="minorHAnsi" w:cstheme="minorBidi"/>
          <w:lang w:val="ga-IE" w:bidi="ar-SA"/>
        </w:rPr>
        <w:t>Is féidir bileoga breise, sa leagan amach seo, a úsáid, más gá.</w:t>
      </w:r>
      <w:r>
        <w:rPr>
          <w:rFonts w:asciiTheme="minorHAnsi" w:hAnsiTheme="minorHAnsi" w:cstheme="minorBidi"/>
          <w:lang w:bidi="ar-SA"/>
        </w:rPr>
        <w:t xml:space="preserve">  </w:t>
      </w:r>
      <w:r>
        <w:rPr>
          <w:rFonts w:asciiTheme="minorHAnsi" w:hAnsiTheme="minorHAnsi" w:cstheme="minorBidi"/>
          <w:lang w:val="ga-IE" w:bidi="ar-SA"/>
        </w:rPr>
        <w:t>Ní leor é tagairt d’iarratas eile.</w:t>
      </w:r>
      <w:r>
        <w:rPr>
          <w:rFonts w:asciiTheme="minorHAnsi" w:hAnsiTheme="minorHAnsi" w:cstheme="minorBidi"/>
          <w:lang w:bidi="ar-SA"/>
        </w:rPr>
        <w:t xml:space="preserve">  </w:t>
      </w:r>
      <w:r>
        <w:rPr>
          <w:rFonts w:asciiTheme="minorHAnsi" w:hAnsiTheme="minorHAnsi" w:cstheme="minorBidi"/>
          <w:b/>
          <w:u w:val="single"/>
          <w:lang w:val="ga-IE" w:bidi="ar-SA"/>
        </w:rPr>
        <w:t>Tabhair ar aird le do thoil go gcuirfear iarratais ar ghearrliosta bunaithe ar an eolas a chuirfear ar fáil ar an bhfoirm iarratais seo agus sin amháin.</w:t>
      </w:r>
      <w:r>
        <w:rPr>
          <w:rFonts w:asciiTheme="minorHAnsi" w:hAnsiTheme="minorHAnsi" w:cstheme="minorBidi"/>
          <w:b/>
          <w:u w:val="single"/>
          <w:lang w:bidi="ar-SA"/>
        </w:rPr>
        <w:t xml:space="preserve">  </w:t>
      </w:r>
    </w:p>
    <w:p w14:paraId="44423AB9" w14:textId="77777777" w:rsidR="005776E1" w:rsidRDefault="00B63C26">
      <w:pPr>
        <w:pStyle w:val="BlockText"/>
        <w:spacing w:line="360" w:lineRule="auto"/>
        <w:ind w:left="0" w:right="-765" w:hanging="567"/>
        <w:rPr>
          <w:rFonts w:asciiTheme="minorHAnsi" w:hAnsiTheme="minorHAnsi" w:cstheme="minorBidi"/>
          <w:b/>
          <w:u w:val="single"/>
          <w:lang w:bidi="ar-SA"/>
        </w:rPr>
      </w:pPr>
      <w:r>
        <w:rPr>
          <w:rFonts w:asciiTheme="minorHAnsi" w:hAnsiTheme="minorHAnsi" w:cstheme="minorBidi"/>
          <w:b/>
          <w:u w:val="single"/>
          <w:lang w:val="ga-IE" w:bidi="ar-SA"/>
        </w:rPr>
        <w:t>POST REATHA</w:t>
      </w: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2552"/>
        <w:gridCol w:w="1984"/>
        <w:gridCol w:w="2977"/>
      </w:tblGrid>
      <w:tr w:rsidR="005776E1" w:rsidRPr="00B63C26" w14:paraId="193511EC" w14:textId="77777777" w:rsidTr="00B63C26">
        <w:tc>
          <w:tcPr>
            <w:tcW w:w="2835" w:type="dxa"/>
          </w:tcPr>
          <w:p w14:paraId="3BD3A340"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t>Ainm &amp; Seoladh an Fhostóra</w:t>
            </w:r>
          </w:p>
        </w:tc>
        <w:tc>
          <w:tcPr>
            <w:tcW w:w="7513" w:type="dxa"/>
            <w:gridSpan w:val="3"/>
          </w:tcPr>
          <w:p w14:paraId="412A9223"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lang w:bidi="ar-SA"/>
              </w:rPr>
            </w:pPr>
          </w:p>
        </w:tc>
      </w:tr>
      <w:tr w:rsidR="00B63C26" w:rsidRPr="00B63C26" w14:paraId="7AC3353C" w14:textId="77777777" w:rsidTr="00B63C26">
        <w:tc>
          <w:tcPr>
            <w:tcW w:w="2835" w:type="dxa"/>
          </w:tcPr>
          <w:p w14:paraId="23FD4FF8"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t>An Cineál Gnó</w:t>
            </w:r>
          </w:p>
        </w:tc>
        <w:tc>
          <w:tcPr>
            <w:tcW w:w="2552" w:type="dxa"/>
          </w:tcPr>
          <w:p w14:paraId="47F1B0A3"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lang w:bidi="ar-SA"/>
              </w:rPr>
            </w:pPr>
          </w:p>
        </w:tc>
        <w:tc>
          <w:tcPr>
            <w:tcW w:w="1984" w:type="dxa"/>
          </w:tcPr>
          <w:p w14:paraId="1E124B5D"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t>An Dáta Tosaigh</w:t>
            </w:r>
          </w:p>
        </w:tc>
        <w:tc>
          <w:tcPr>
            <w:tcW w:w="2977" w:type="dxa"/>
          </w:tcPr>
          <w:p w14:paraId="3EE1E2B6"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tc>
      </w:tr>
      <w:tr w:rsidR="00B63C26" w:rsidRPr="00B63C26" w14:paraId="2E5061EB" w14:textId="77777777" w:rsidTr="00B63C26">
        <w:tc>
          <w:tcPr>
            <w:tcW w:w="2835" w:type="dxa"/>
          </w:tcPr>
          <w:p w14:paraId="2DDE25D3"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t>An Grád/Post a bhí agat</w:t>
            </w:r>
          </w:p>
        </w:tc>
        <w:tc>
          <w:tcPr>
            <w:tcW w:w="2552" w:type="dxa"/>
          </w:tcPr>
          <w:p w14:paraId="3E5DE033"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lang w:bidi="ar-SA"/>
              </w:rPr>
            </w:pPr>
          </w:p>
        </w:tc>
        <w:tc>
          <w:tcPr>
            <w:tcW w:w="1984" w:type="dxa"/>
          </w:tcPr>
          <w:p w14:paraId="326EE87C"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t>Cúis Fágála</w:t>
            </w:r>
            <w:r w:rsidRPr="00B63C26">
              <w:rPr>
                <w:rFonts w:asciiTheme="minorHAnsi" w:hAnsiTheme="minorHAnsi" w:cstheme="minorBidi"/>
                <w:b/>
                <w:sz w:val="22"/>
                <w:lang w:bidi="ar-SA"/>
              </w:rPr>
              <w:t xml:space="preserve"> </w:t>
            </w:r>
          </w:p>
        </w:tc>
        <w:tc>
          <w:tcPr>
            <w:tcW w:w="2977" w:type="dxa"/>
          </w:tcPr>
          <w:p w14:paraId="63D99C5C"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tc>
      </w:tr>
      <w:tr w:rsidR="005776E1" w:rsidRPr="00B63C26" w14:paraId="76FD3CD0" w14:textId="77777777" w:rsidTr="00B63C26">
        <w:tc>
          <w:tcPr>
            <w:tcW w:w="10348" w:type="dxa"/>
            <w:gridSpan w:val="4"/>
          </w:tcPr>
          <w:p w14:paraId="5CC94ECF" w14:textId="77777777" w:rsidR="005776E1" w:rsidRPr="00B63C26" w:rsidRDefault="00B63C26" w:rsidP="00B63C26">
            <w:pPr>
              <w:pStyle w:val="BlockText"/>
              <w:spacing w:line="360" w:lineRule="auto"/>
              <w:ind w:left="0" w:right="-765"/>
              <w:rPr>
                <w:rFonts w:asciiTheme="minorHAnsi" w:hAnsiTheme="minorHAnsi" w:cstheme="minorBidi"/>
                <w:sz w:val="22"/>
                <w:lang w:bidi="ar-SA"/>
              </w:rPr>
            </w:pPr>
            <w:r w:rsidRPr="00B63C26">
              <w:rPr>
                <w:rFonts w:asciiTheme="minorHAnsi" w:hAnsiTheme="minorHAnsi" w:cstheme="minorBidi"/>
                <w:b/>
                <w:sz w:val="22"/>
                <w:lang w:val="ga-IE" w:bidi="ar-SA"/>
              </w:rPr>
              <w:t>Tuairisc ar Dhualgais agus ar Fhreagrachtaí</w:t>
            </w:r>
            <w:r w:rsidRPr="00B63C26">
              <w:rPr>
                <w:rFonts w:asciiTheme="minorHAnsi" w:hAnsiTheme="minorHAnsi" w:cstheme="minorBidi"/>
                <w:b/>
                <w:sz w:val="22"/>
                <w:lang w:bidi="ar-SA"/>
              </w:rPr>
              <w:t xml:space="preserve"> </w:t>
            </w:r>
          </w:p>
          <w:p w14:paraId="31E13E41"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91E2266"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041A7448"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05EB9DBD"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3B0F1C40"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4DBB8CC1"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F13A939"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04FB2C5"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C89F8D9"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441C6909"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10F64DB2"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540F6DD2"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6EF4E80E"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447747F6"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F109158"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9A4A2CE"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C067767"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0F1F7799"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453BDF81"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4FA372D"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E236EA0"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057A939"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5E03B2EB"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4EF3B896"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tc>
      </w:tr>
    </w:tbl>
    <w:p w14:paraId="6C12EE19" w14:textId="77777777" w:rsidR="00726BA5" w:rsidRDefault="00726BA5">
      <w:pPr>
        <w:pStyle w:val="BlockText"/>
        <w:spacing w:line="360" w:lineRule="auto"/>
        <w:ind w:right="-765" w:firstLine="284"/>
        <w:rPr>
          <w:rFonts w:asciiTheme="minorHAnsi" w:hAnsiTheme="minorHAnsi" w:cstheme="minorBidi"/>
          <w:b/>
          <w:u w:val="single"/>
          <w:lang w:val="ga-IE" w:bidi="ar-SA"/>
        </w:rPr>
      </w:pPr>
    </w:p>
    <w:p w14:paraId="2D451CB6" w14:textId="77777777" w:rsidR="00726BA5" w:rsidRDefault="00726BA5">
      <w:pPr>
        <w:pStyle w:val="BlockText"/>
        <w:spacing w:line="360" w:lineRule="auto"/>
        <w:ind w:right="-765" w:firstLine="284"/>
        <w:rPr>
          <w:rFonts w:asciiTheme="minorHAnsi" w:hAnsiTheme="minorHAnsi" w:cstheme="minorBidi"/>
          <w:b/>
          <w:u w:val="single"/>
          <w:lang w:val="ga-IE" w:bidi="ar-SA"/>
        </w:rPr>
      </w:pPr>
    </w:p>
    <w:p w14:paraId="4F6B2DAF" w14:textId="77777777" w:rsidR="005776E1" w:rsidRDefault="00B63C26">
      <w:pPr>
        <w:pStyle w:val="BlockText"/>
        <w:spacing w:line="360" w:lineRule="auto"/>
        <w:ind w:right="-765" w:firstLine="284"/>
        <w:rPr>
          <w:rFonts w:asciiTheme="minorHAnsi" w:hAnsiTheme="minorHAnsi" w:cstheme="minorBidi"/>
          <w:lang w:bidi="ar-SA"/>
        </w:rPr>
      </w:pPr>
      <w:r>
        <w:rPr>
          <w:rFonts w:asciiTheme="minorHAnsi" w:hAnsiTheme="minorHAnsi" w:cstheme="minorBidi"/>
          <w:b/>
          <w:u w:val="single"/>
          <w:lang w:val="ga-IE" w:bidi="ar-SA"/>
        </w:rPr>
        <w:lastRenderedPageBreak/>
        <w:t>POIST ROIMHE SEO:</w:t>
      </w:r>
      <w:r>
        <w:rPr>
          <w:rFonts w:asciiTheme="minorHAnsi" w:hAnsiTheme="minorHAnsi" w:cstheme="minorBidi"/>
          <w:b/>
          <w:sz w:val="22"/>
          <w:u w:val="single"/>
          <w:lang w:bidi="ar-SA"/>
        </w:rPr>
        <w:t xml:space="preserve"> </w:t>
      </w: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2552"/>
        <w:gridCol w:w="1984"/>
        <w:gridCol w:w="2977"/>
      </w:tblGrid>
      <w:tr w:rsidR="005776E1" w:rsidRPr="00B63C26" w14:paraId="191D8D78" w14:textId="77777777" w:rsidTr="00B63C26">
        <w:tc>
          <w:tcPr>
            <w:tcW w:w="2835" w:type="dxa"/>
          </w:tcPr>
          <w:p w14:paraId="5DC47BEC"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t>Ainm &amp; Seoladh an Fhostóra</w:t>
            </w:r>
          </w:p>
        </w:tc>
        <w:tc>
          <w:tcPr>
            <w:tcW w:w="7513" w:type="dxa"/>
            <w:gridSpan w:val="3"/>
          </w:tcPr>
          <w:p w14:paraId="55D2F568"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lang w:bidi="ar-SA"/>
              </w:rPr>
            </w:pPr>
          </w:p>
        </w:tc>
      </w:tr>
      <w:tr w:rsidR="00B63C26" w:rsidRPr="00B63C26" w14:paraId="092E9B30" w14:textId="77777777" w:rsidTr="00B63C26">
        <w:tc>
          <w:tcPr>
            <w:tcW w:w="2835" w:type="dxa"/>
          </w:tcPr>
          <w:p w14:paraId="1DC903A5"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t>An Cineál Gnó</w:t>
            </w:r>
          </w:p>
        </w:tc>
        <w:tc>
          <w:tcPr>
            <w:tcW w:w="2552" w:type="dxa"/>
          </w:tcPr>
          <w:p w14:paraId="439D9C9E"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lang w:bidi="ar-SA"/>
              </w:rPr>
            </w:pPr>
          </w:p>
        </w:tc>
        <w:tc>
          <w:tcPr>
            <w:tcW w:w="1984" w:type="dxa"/>
          </w:tcPr>
          <w:p w14:paraId="108E44C6"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t>Dátaí Ó – Go dtí</w:t>
            </w:r>
          </w:p>
        </w:tc>
        <w:tc>
          <w:tcPr>
            <w:tcW w:w="2977" w:type="dxa"/>
          </w:tcPr>
          <w:p w14:paraId="3CF11E92"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tc>
      </w:tr>
      <w:tr w:rsidR="00B63C26" w:rsidRPr="00B63C26" w14:paraId="173E446B" w14:textId="77777777" w:rsidTr="00B63C26">
        <w:tc>
          <w:tcPr>
            <w:tcW w:w="2835" w:type="dxa"/>
          </w:tcPr>
          <w:p w14:paraId="5C04333D"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t>An Grád/Post a bhí agat</w:t>
            </w:r>
          </w:p>
        </w:tc>
        <w:tc>
          <w:tcPr>
            <w:tcW w:w="2552" w:type="dxa"/>
          </w:tcPr>
          <w:p w14:paraId="282E8AD8"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lang w:bidi="ar-SA"/>
              </w:rPr>
            </w:pPr>
          </w:p>
        </w:tc>
        <w:tc>
          <w:tcPr>
            <w:tcW w:w="1984" w:type="dxa"/>
          </w:tcPr>
          <w:p w14:paraId="1C915896"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t>Cúis Fágála</w:t>
            </w:r>
            <w:r w:rsidRPr="00B63C26">
              <w:rPr>
                <w:rFonts w:asciiTheme="minorHAnsi" w:hAnsiTheme="minorHAnsi" w:cstheme="minorBidi"/>
                <w:b/>
                <w:sz w:val="22"/>
                <w:lang w:bidi="ar-SA"/>
              </w:rPr>
              <w:t xml:space="preserve"> </w:t>
            </w:r>
          </w:p>
        </w:tc>
        <w:tc>
          <w:tcPr>
            <w:tcW w:w="2977" w:type="dxa"/>
          </w:tcPr>
          <w:p w14:paraId="0F003D59"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tc>
      </w:tr>
      <w:tr w:rsidR="005776E1" w:rsidRPr="00B63C26" w14:paraId="78FDC6D1" w14:textId="77777777" w:rsidTr="00B63C26">
        <w:tc>
          <w:tcPr>
            <w:tcW w:w="10348" w:type="dxa"/>
            <w:gridSpan w:val="4"/>
          </w:tcPr>
          <w:p w14:paraId="4AD3827B" w14:textId="77777777" w:rsidR="005776E1" w:rsidRPr="00B63C26" w:rsidRDefault="00B63C26" w:rsidP="00B63C26">
            <w:pPr>
              <w:pStyle w:val="BlockText"/>
              <w:spacing w:line="360" w:lineRule="auto"/>
              <w:ind w:left="0" w:right="-765"/>
              <w:rPr>
                <w:rFonts w:asciiTheme="minorHAnsi" w:hAnsiTheme="minorHAnsi" w:cstheme="minorBidi"/>
                <w:sz w:val="22"/>
                <w:lang w:bidi="ar-SA"/>
              </w:rPr>
            </w:pPr>
            <w:r w:rsidRPr="00B63C26">
              <w:rPr>
                <w:rFonts w:asciiTheme="minorHAnsi" w:hAnsiTheme="minorHAnsi" w:cstheme="minorBidi"/>
                <w:b/>
                <w:sz w:val="22"/>
                <w:lang w:val="ga-IE" w:bidi="ar-SA"/>
              </w:rPr>
              <w:t>Tuairisc ar Dhualgais agus ar Fhreagrachtaí</w:t>
            </w:r>
            <w:r w:rsidRPr="00B63C26">
              <w:rPr>
                <w:rFonts w:asciiTheme="minorHAnsi" w:hAnsiTheme="minorHAnsi" w:cstheme="minorBidi"/>
                <w:b/>
                <w:sz w:val="22"/>
                <w:lang w:bidi="ar-SA"/>
              </w:rPr>
              <w:t xml:space="preserve"> </w:t>
            </w:r>
          </w:p>
          <w:p w14:paraId="2F4178B5"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7DC0914A"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5F92C668"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1CD26DCF"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4FCB5280"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4628CA19"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5DDF381"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4ED36E35"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037D8FF"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198C7E23"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3DCFD3D7"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68FEB1C0"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0DF5FA01"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3084B761"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6E7BD4DC"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1FA1E6D9"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121CE1A"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8EC88EC"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154D9888"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5CE1683B"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4E687C92"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197FBE6A"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54B8A606"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4AC612E4"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BCF7F15"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524B22B1"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77EC6E1" w14:textId="77777777" w:rsidR="005776E1"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45A072C4" w14:textId="77777777" w:rsidR="00726BA5" w:rsidRDefault="00726BA5" w:rsidP="00B63C26">
            <w:pPr>
              <w:pStyle w:val="BlockText"/>
              <w:spacing w:line="360" w:lineRule="auto"/>
              <w:ind w:left="0" w:right="-765"/>
              <w:rPr>
                <w:rFonts w:asciiTheme="minorHAnsi" w:eastAsia="Times New Roman" w:hAnsiTheme="minorHAnsi" w:cstheme="minorBidi"/>
                <w:b/>
                <w:sz w:val="22"/>
                <w:u w:val="single"/>
                <w:lang w:bidi="ar-SA"/>
              </w:rPr>
            </w:pPr>
          </w:p>
          <w:p w14:paraId="375F988E" w14:textId="77777777" w:rsidR="00726BA5" w:rsidRPr="00B63C26" w:rsidRDefault="00726BA5" w:rsidP="00B63C26">
            <w:pPr>
              <w:pStyle w:val="BlockText"/>
              <w:spacing w:line="360" w:lineRule="auto"/>
              <w:ind w:left="0" w:right="-765"/>
              <w:rPr>
                <w:rFonts w:asciiTheme="minorHAnsi" w:eastAsia="Times New Roman" w:hAnsiTheme="minorHAnsi" w:cstheme="minorBidi"/>
                <w:b/>
                <w:sz w:val="22"/>
                <w:u w:val="single"/>
                <w:lang w:bidi="ar-SA"/>
              </w:rPr>
            </w:pPr>
          </w:p>
          <w:p w14:paraId="696C40C5"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tc>
      </w:tr>
      <w:tr w:rsidR="005776E1" w:rsidRPr="00B63C26" w14:paraId="612F6349" w14:textId="77777777" w:rsidTr="00B63C26">
        <w:tc>
          <w:tcPr>
            <w:tcW w:w="2835" w:type="dxa"/>
          </w:tcPr>
          <w:p w14:paraId="3AC1266E"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lastRenderedPageBreak/>
              <w:t>Ainm &amp; Seoladh an Fhostóra</w:t>
            </w:r>
          </w:p>
        </w:tc>
        <w:tc>
          <w:tcPr>
            <w:tcW w:w="7513" w:type="dxa"/>
            <w:gridSpan w:val="3"/>
          </w:tcPr>
          <w:p w14:paraId="1EEC1005"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lang w:bidi="ar-SA"/>
              </w:rPr>
            </w:pPr>
          </w:p>
        </w:tc>
      </w:tr>
      <w:tr w:rsidR="00B63C26" w:rsidRPr="00B63C26" w14:paraId="1613EE7E" w14:textId="77777777" w:rsidTr="00B63C26">
        <w:tc>
          <w:tcPr>
            <w:tcW w:w="2835" w:type="dxa"/>
          </w:tcPr>
          <w:p w14:paraId="7200CEB1"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t>An Cineál Gnó</w:t>
            </w:r>
          </w:p>
        </w:tc>
        <w:tc>
          <w:tcPr>
            <w:tcW w:w="2552" w:type="dxa"/>
          </w:tcPr>
          <w:p w14:paraId="24066113"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lang w:bidi="ar-SA"/>
              </w:rPr>
            </w:pPr>
          </w:p>
        </w:tc>
        <w:tc>
          <w:tcPr>
            <w:tcW w:w="1984" w:type="dxa"/>
          </w:tcPr>
          <w:p w14:paraId="23C6EAA6"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t>An Dáta Tosaigh</w:t>
            </w:r>
          </w:p>
        </w:tc>
        <w:tc>
          <w:tcPr>
            <w:tcW w:w="2977" w:type="dxa"/>
          </w:tcPr>
          <w:p w14:paraId="2124A67E"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tc>
      </w:tr>
      <w:tr w:rsidR="00B63C26" w:rsidRPr="00B63C26" w14:paraId="0A138B39" w14:textId="77777777" w:rsidTr="00B63C26">
        <w:tc>
          <w:tcPr>
            <w:tcW w:w="2835" w:type="dxa"/>
          </w:tcPr>
          <w:p w14:paraId="15B10C87"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t>An Grád/Post a bhí agat</w:t>
            </w:r>
          </w:p>
        </w:tc>
        <w:tc>
          <w:tcPr>
            <w:tcW w:w="2552" w:type="dxa"/>
          </w:tcPr>
          <w:p w14:paraId="443A45B9"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lang w:bidi="ar-SA"/>
              </w:rPr>
            </w:pPr>
          </w:p>
        </w:tc>
        <w:tc>
          <w:tcPr>
            <w:tcW w:w="1984" w:type="dxa"/>
          </w:tcPr>
          <w:p w14:paraId="0A91AA45"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t>Cúis Fágála</w:t>
            </w:r>
            <w:r w:rsidRPr="00B63C26">
              <w:rPr>
                <w:rFonts w:asciiTheme="minorHAnsi" w:hAnsiTheme="minorHAnsi" w:cstheme="minorBidi"/>
                <w:b/>
                <w:sz w:val="22"/>
                <w:lang w:bidi="ar-SA"/>
              </w:rPr>
              <w:t xml:space="preserve"> </w:t>
            </w:r>
          </w:p>
        </w:tc>
        <w:tc>
          <w:tcPr>
            <w:tcW w:w="2977" w:type="dxa"/>
          </w:tcPr>
          <w:p w14:paraId="113DC74D"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tc>
      </w:tr>
      <w:tr w:rsidR="005776E1" w:rsidRPr="00B63C26" w14:paraId="41A6B306" w14:textId="77777777" w:rsidTr="00B63C26">
        <w:tc>
          <w:tcPr>
            <w:tcW w:w="10348" w:type="dxa"/>
            <w:gridSpan w:val="4"/>
          </w:tcPr>
          <w:p w14:paraId="2AD0D0AA" w14:textId="77777777" w:rsidR="005776E1" w:rsidRPr="00B63C26" w:rsidRDefault="00B63C26" w:rsidP="00B63C26">
            <w:pPr>
              <w:pStyle w:val="BlockText"/>
              <w:spacing w:line="360" w:lineRule="auto"/>
              <w:ind w:left="0" w:right="-765"/>
              <w:rPr>
                <w:rFonts w:asciiTheme="minorHAnsi" w:hAnsiTheme="minorHAnsi" w:cstheme="minorBidi"/>
                <w:sz w:val="22"/>
                <w:lang w:bidi="ar-SA"/>
              </w:rPr>
            </w:pPr>
            <w:r w:rsidRPr="00B63C26">
              <w:rPr>
                <w:rFonts w:asciiTheme="minorHAnsi" w:hAnsiTheme="minorHAnsi" w:cstheme="minorBidi"/>
                <w:b/>
                <w:sz w:val="22"/>
                <w:lang w:val="ga-IE" w:bidi="ar-SA"/>
              </w:rPr>
              <w:t>Tuairisc ar Dhualgais agus ar Fhreagrachtaí</w:t>
            </w:r>
            <w:r w:rsidRPr="00B63C26">
              <w:rPr>
                <w:rFonts w:asciiTheme="minorHAnsi" w:hAnsiTheme="minorHAnsi" w:cstheme="minorBidi"/>
                <w:b/>
                <w:sz w:val="22"/>
                <w:lang w:bidi="ar-SA"/>
              </w:rPr>
              <w:t xml:space="preserve"> </w:t>
            </w:r>
          </w:p>
          <w:p w14:paraId="27E1E420"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1FF9555A"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3B4C1A3D"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71976701"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58579131"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3269DA25"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1E29303"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0C2E9E34"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7377E8A2"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5A249473"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485FD485"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1F68DCDE"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14EDEF5E"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07049DE7"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572A5599"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0E22AEA5"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63929E2C"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0ACADA99"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330E68B"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6091680"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45B0E239"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DE3879D"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0CD662E3"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179C5192"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62F1FCDE"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787EBEA4"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31648C4B"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7966F6AE" w14:textId="77777777" w:rsidR="005776E1"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7E125E74" w14:textId="77777777" w:rsidR="00726BA5" w:rsidRDefault="00726BA5" w:rsidP="00B63C26">
            <w:pPr>
              <w:pStyle w:val="BlockText"/>
              <w:spacing w:line="360" w:lineRule="auto"/>
              <w:ind w:left="0" w:right="-765"/>
              <w:rPr>
                <w:rFonts w:asciiTheme="minorHAnsi" w:eastAsia="Times New Roman" w:hAnsiTheme="minorHAnsi" w:cstheme="minorBidi"/>
                <w:b/>
                <w:sz w:val="22"/>
                <w:u w:val="single"/>
                <w:lang w:bidi="ar-SA"/>
              </w:rPr>
            </w:pPr>
          </w:p>
          <w:p w14:paraId="21BE820D" w14:textId="77777777" w:rsidR="00726BA5" w:rsidRPr="00B63C26" w:rsidRDefault="00726BA5" w:rsidP="00B63C26">
            <w:pPr>
              <w:pStyle w:val="BlockText"/>
              <w:spacing w:line="360" w:lineRule="auto"/>
              <w:ind w:left="0" w:right="-765"/>
              <w:rPr>
                <w:rFonts w:asciiTheme="minorHAnsi" w:eastAsia="Times New Roman" w:hAnsiTheme="minorHAnsi" w:cstheme="minorBidi"/>
                <w:b/>
                <w:sz w:val="22"/>
                <w:u w:val="single"/>
                <w:lang w:bidi="ar-SA"/>
              </w:rPr>
            </w:pPr>
          </w:p>
          <w:p w14:paraId="248FF495"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tc>
      </w:tr>
    </w:tbl>
    <w:p w14:paraId="332EBE2E" w14:textId="77777777" w:rsidR="005776E1" w:rsidRDefault="005776E1">
      <w:pPr>
        <w:pStyle w:val="BlockText"/>
        <w:spacing w:line="360" w:lineRule="auto"/>
        <w:ind w:right="-765" w:firstLine="284"/>
        <w:rPr>
          <w:rFonts w:eastAsia="Times New Roman" w:cstheme="minorBidi"/>
          <w:b/>
          <w:sz w:val="22"/>
          <w:lang w:bidi="ar-SA"/>
        </w:rPr>
      </w:pP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2552"/>
        <w:gridCol w:w="1984"/>
        <w:gridCol w:w="2977"/>
      </w:tblGrid>
      <w:tr w:rsidR="005776E1" w:rsidRPr="00B63C26" w14:paraId="21850EC6" w14:textId="77777777" w:rsidTr="00B63C26">
        <w:tc>
          <w:tcPr>
            <w:tcW w:w="2835" w:type="dxa"/>
          </w:tcPr>
          <w:p w14:paraId="2342ABC0"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lastRenderedPageBreak/>
              <w:t>Ainm &amp; Seoladh an Fhostóra</w:t>
            </w:r>
          </w:p>
        </w:tc>
        <w:tc>
          <w:tcPr>
            <w:tcW w:w="7513" w:type="dxa"/>
            <w:gridSpan w:val="3"/>
          </w:tcPr>
          <w:p w14:paraId="4FC3B1B3"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lang w:bidi="ar-SA"/>
              </w:rPr>
            </w:pPr>
          </w:p>
        </w:tc>
      </w:tr>
      <w:tr w:rsidR="00B63C26" w:rsidRPr="00B63C26" w14:paraId="274D3A6D" w14:textId="77777777" w:rsidTr="00B63C26">
        <w:tc>
          <w:tcPr>
            <w:tcW w:w="2835" w:type="dxa"/>
          </w:tcPr>
          <w:p w14:paraId="0894873E"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t>An Cineál Gnó</w:t>
            </w:r>
          </w:p>
        </w:tc>
        <w:tc>
          <w:tcPr>
            <w:tcW w:w="2552" w:type="dxa"/>
          </w:tcPr>
          <w:p w14:paraId="451509AC"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lang w:bidi="ar-SA"/>
              </w:rPr>
            </w:pPr>
          </w:p>
        </w:tc>
        <w:tc>
          <w:tcPr>
            <w:tcW w:w="1984" w:type="dxa"/>
          </w:tcPr>
          <w:p w14:paraId="5320F582"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t>An Dáta Tosaigh</w:t>
            </w:r>
          </w:p>
        </w:tc>
        <w:tc>
          <w:tcPr>
            <w:tcW w:w="2977" w:type="dxa"/>
          </w:tcPr>
          <w:p w14:paraId="327756E4"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tc>
      </w:tr>
      <w:tr w:rsidR="00B63C26" w:rsidRPr="00B63C26" w14:paraId="1C27415A" w14:textId="77777777" w:rsidTr="00B63C26">
        <w:tc>
          <w:tcPr>
            <w:tcW w:w="2835" w:type="dxa"/>
          </w:tcPr>
          <w:p w14:paraId="58C73A05"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t>An Grád/Post a bhí agat</w:t>
            </w:r>
          </w:p>
        </w:tc>
        <w:tc>
          <w:tcPr>
            <w:tcW w:w="2552" w:type="dxa"/>
          </w:tcPr>
          <w:p w14:paraId="6E09A429"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lang w:bidi="ar-SA"/>
              </w:rPr>
            </w:pPr>
          </w:p>
        </w:tc>
        <w:tc>
          <w:tcPr>
            <w:tcW w:w="1984" w:type="dxa"/>
          </w:tcPr>
          <w:p w14:paraId="02EBAAA4" w14:textId="77777777" w:rsidR="005776E1" w:rsidRPr="00B63C26" w:rsidRDefault="00B63C26" w:rsidP="00B63C26">
            <w:pPr>
              <w:pStyle w:val="BlockText"/>
              <w:spacing w:line="360" w:lineRule="auto"/>
              <w:ind w:left="0" w:right="-765"/>
              <w:rPr>
                <w:rFonts w:asciiTheme="minorBidi" w:hAnsiTheme="minorBidi" w:cstheme="minorBidi"/>
                <w:sz w:val="22"/>
                <w:lang w:bidi="ar-SA"/>
              </w:rPr>
            </w:pPr>
            <w:r w:rsidRPr="00B63C26">
              <w:rPr>
                <w:rFonts w:asciiTheme="minorHAnsi" w:hAnsiTheme="minorHAnsi" w:cstheme="minorBidi"/>
                <w:b/>
                <w:sz w:val="22"/>
                <w:lang w:val="ga-IE" w:bidi="ar-SA"/>
              </w:rPr>
              <w:t>Cúis Fágála</w:t>
            </w:r>
            <w:r w:rsidRPr="00B63C26">
              <w:rPr>
                <w:rFonts w:asciiTheme="minorHAnsi" w:hAnsiTheme="minorHAnsi" w:cstheme="minorBidi"/>
                <w:b/>
                <w:sz w:val="22"/>
                <w:lang w:bidi="ar-SA"/>
              </w:rPr>
              <w:t xml:space="preserve"> </w:t>
            </w:r>
          </w:p>
        </w:tc>
        <w:tc>
          <w:tcPr>
            <w:tcW w:w="2977" w:type="dxa"/>
          </w:tcPr>
          <w:p w14:paraId="25FDFEDE"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tc>
      </w:tr>
      <w:tr w:rsidR="005776E1" w:rsidRPr="00B63C26" w14:paraId="4C9A3FCC" w14:textId="77777777" w:rsidTr="00B63C26">
        <w:tc>
          <w:tcPr>
            <w:tcW w:w="10348" w:type="dxa"/>
            <w:gridSpan w:val="4"/>
          </w:tcPr>
          <w:p w14:paraId="2902D4BE" w14:textId="77777777" w:rsidR="005776E1" w:rsidRPr="00B63C26" w:rsidRDefault="00B63C26" w:rsidP="00B63C26">
            <w:pPr>
              <w:pStyle w:val="BlockText"/>
              <w:spacing w:line="360" w:lineRule="auto"/>
              <w:ind w:left="0" w:right="-765"/>
              <w:rPr>
                <w:rFonts w:asciiTheme="minorHAnsi" w:hAnsiTheme="minorHAnsi" w:cstheme="minorBidi"/>
                <w:sz w:val="22"/>
                <w:lang w:bidi="ar-SA"/>
              </w:rPr>
            </w:pPr>
            <w:r w:rsidRPr="00B63C26">
              <w:rPr>
                <w:rFonts w:asciiTheme="minorHAnsi" w:hAnsiTheme="minorHAnsi" w:cstheme="minorBidi"/>
                <w:b/>
                <w:sz w:val="22"/>
                <w:lang w:val="ga-IE" w:bidi="ar-SA"/>
              </w:rPr>
              <w:t>Tuairisc ar Dhualgais agus ar Fhreagrachtaí</w:t>
            </w:r>
            <w:r w:rsidRPr="00B63C26">
              <w:rPr>
                <w:rFonts w:asciiTheme="minorHAnsi" w:hAnsiTheme="minorHAnsi" w:cstheme="minorBidi"/>
                <w:b/>
                <w:sz w:val="22"/>
                <w:lang w:bidi="ar-SA"/>
              </w:rPr>
              <w:t xml:space="preserve"> </w:t>
            </w:r>
          </w:p>
          <w:p w14:paraId="6CA83598"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0C1CE762"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4BE54217"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35253BA1"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706D7011"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3171418D"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60EC7DFC"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6BAA1C7D"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7813CF7C"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B0BAD6D"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7A08FF4B"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4636D223"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40286627"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68E3AD0C"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01729F1F"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254F221C"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67DC4857"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08D0117B"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313B4BA4"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4AD18FA5"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64808834"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31F615DF"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48B1E3D4"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6B7E115B"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5E6CCBFD"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0EDA9389" w14:textId="77777777" w:rsidR="005776E1" w:rsidRPr="00B63C26"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725AB473" w14:textId="77777777" w:rsidR="005776E1" w:rsidRDefault="005776E1" w:rsidP="00B63C26">
            <w:pPr>
              <w:pStyle w:val="BlockText"/>
              <w:spacing w:line="360" w:lineRule="auto"/>
              <w:ind w:left="0" w:right="-765"/>
              <w:rPr>
                <w:rFonts w:asciiTheme="minorHAnsi" w:eastAsia="Times New Roman" w:hAnsiTheme="minorHAnsi" w:cstheme="minorBidi"/>
                <w:b/>
                <w:sz w:val="22"/>
                <w:u w:val="single"/>
                <w:lang w:bidi="ar-SA"/>
              </w:rPr>
            </w:pPr>
          </w:p>
          <w:p w14:paraId="1CC99D23" w14:textId="77777777" w:rsidR="00726BA5" w:rsidRDefault="00726BA5" w:rsidP="00B63C26">
            <w:pPr>
              <w:pStyle w:val="BlockText"/>
              <w:spacing w:line="360" w:lineRule="auto"/>
              <w:ind w:left="0" w:right="-765"/>
              <w:rPr>
                <w:rFonts w:asciiTheme="minorHAnsi" w:eastAsia="Times New Roman" w:hAnsiTheme="minorHAnsi" w:cstheme="minorBidi"/>
                <w:b/>
                <w:sz w:val="22"/>
                <w:u w:val="single"/>
                <w:lang w:bidi="ar-SA"/>
              </w:rPr>
            </w:pPr>
          </w:p>
          <w:p w14:paraId="7D9DF6D7" w14:textId="77777777" w:rsidR="00726BA5" w:rsidRDefault="00726BA5" w:rsidP="00B63C26">
            <w:pPr>
              <w:pStyle w:val="BlockText"/>
              <w:spacing w:line="360" w:lineRule="auto"/>
              <w:ind w:left="0" w:right="-765"/>
              <w:rPr>
                <w:rFonts w:asciiTheme="minorHAnsi" w:eastAsia="Times New Roman" w:hAnsiTheme="minorHAnsi" w:cstheme="minorBidi"/>
                <w:b/>
                <w:sz w:val="22"/>
                <w:u w:val="single"/>
                <w:lang w:bidi="ar-SA"/>
              </w:rPr>
            </w:pPr>
          </w:p>
          <w:p w14:paraId="30139FFA" w14:textId="77777777" w:rsidR="00726BA5" w:rsidRDefault="00726BA5" w:rsidP="00B63C26">
            <w:pPr>
              <w:pStyle w:val="BlockText"/>
              <w:spacing w:line="360" w:lineRule="auto"/>
              <w:ind w:left="0" w:right="-765"/>
              <w:rPr>
                <w:rFonts w:asciiTheme="minorHAnsi" w:eastAsia="Times New Roman" w:hAnsiTheme="minorHAnsi" w:cstheme="minorBidi"/>
                <w:b/>
                <w:sz w:val="22"/>
                <w:u w:val="single"/>
                <w:lang w:bidi="ar-SA"/>
              </w:rPr>
            </w:pPr>
          </w:p>
          <w:p w14:paraId="7BECF5AF" w14:textId="77777777" w:rsidR="00726BA5" w:rsidRPr="00B63C26" w:rsidRDefault="00726BA5" w:rsidP="00B63C26">
            <w:pPr>
              <w:pStyle w:val="BlockText"/>
              <w:spacing w:line="360" w:lineRule="auto"/>
              <w:ind w:left="0" w:right="-765"/>
              <w:rPr>
                <w:rFonts w:asciiTheme="minorHAnsi" w:eastAsia="Times New Roman" w:hAnsiTheme="minorHAnsi" w:cstheme="minorBidi"/>
                <w:b/>
                <w:sz w:val="22"/>
                <w:u w:val="single"/>
                <w:lang w:bidi="ar-SA"/>
              </w:rPr>
            </w:pPr>
          </w:p>
        </w:tc>
      </w:tr>
    </w:tbl>
    <w:p w14:paraId="548E4D73" w14:textId="77777777" w:rsidR="005776E1" w:rsidRDefault="005776E1">
      <w:pPr>
        <w:pStyle w:val="BlockText"/>
        <w:spacing w:line="360" w:lineRule="auto"/>
        <w:ind w:left="-567" w:right="-765" w:firstLine="567"/>
        <w:rPr>
          <w:rFonts w:asciiTheme="minorHAnsi" w:eastAsia="Times New Roman" w:hAnsiTheme="minorHAnsi" w:cstheme="minorBidi"/>
          <w:b/>
          <w:sz w:val="22"/>
          <w:u w:val="single"/>
          <w:lang w:bidi="ar-SA"/>
        </w:rPr>
      </w:pPr>
    </w:p>
    <w:p w14:paraId="1EBB978C" w14:textId="77777777" w:rsidR="00745052" w:rsidRPr="000336C8" w:rsidRDefault="00745052" w:rsidP="00745052">
      <w:pPr>
        <w:spacing w:line="330" w:lineRule="atLeast"/>
        <w:rPr>
          <w:rFonts w:ascii="Calibri" w:eastAsia="Times New Roman" w:hAnsi="Calibri" w:cs="Calibri"/>
          <w:b/>
          <w:bCs/>
          <w:color w:val="000000" w:themeColor="text1"/>
          <w:u w:val="single"/>
          <w:lang w:val="ga-IE" w:eastAsia="en-IE"/>
        </w:rPr>
      </w:pPr>
      <w:r w:rsidRPr="000336C8">
        <w:rPr>
          <w:rFonts w:ascii="Calibri" w:eastAsia="Times New Roman" w:hAnsi="Calibri" w:cs="Calibri"/>
          <w:b/>
          <w:bCs/>
          <w:color w:val="000000" w:themeColor="text1"/>
          <w:u w:val="single"/>
          <w:lang w:val="ga-IE" w:eastAsia="en-IE"/>
        </w:rPr>
        <w:lastRenderedPageBreak/>
        <w:t>TAITHÍ: RAON &amp; DOIMHNEACHT</w:t>
      </w:r>
    </w:p>
    <w:p w14:paraId="1DB1AB94" w14:textId="77777777" w:rsidR="00745052" w:rsidRPr="000336C8" w:rsidRDefault="00745052" w:rsidP="00745052">
      <w:pPr>
        <w:spacing w:line="330" w:lineRule="atLeast"/>
        <w:rPr>
          <w:rFonts w:eastAsia="Times New Roman" w:cs="Times New Roman"/>
          <w:color w:val="000000" w:themeColor="text1"/>
          <w:lang w:val="ga-IE" w:eastAsia="en-IE"/>
        </w:rPr>
      </w:pPr>
    </w:p>
    <w:p w14:paraId="44101ED0" w14:textId="45211FD2" w:rsidR="00745052" w:rsidRDefault="00745052" w:rsidP="00745052">
      <w:pPr>
        <w:spacing w:line="330" w:lineRule="atLeast"/>
        <w:jc w:val="both"/>
        <w:rPr>
          <w:rFonts w:ascii="Calibri" w:eastAsia="Times New Roman" w:hAnsi="Calibri" w:cs="Calibri"/>
          <w:b/>
          <w:bCs/>
          <w:color w:val="000000" w:themeColor="text1"/>
          <w:lang w:val="ga-IE" w:eastAsia="en-IE"/>
        </w:rPr>
      </w:pPr>
      <w:r>
        <w:rPr>
          <w:rFonts w:ascii="Calibri" w:eastAsia="Times New Roman" w:hAnsi="Calibri" w:cs="Calibri"/>
          <w:b/>
          <w:bCs/>
          <w:color w:val="000000" w:themeColor="text1"/>
          <w:u w:val="single"/>
          <w:lang w:val="ga-IE" w:eastAsia="en-IE"/>
        </w:rPr>
        <w:t>Ar Leathanach 7</w:t>
      </w:r>
      <w:r>
        <w:rPr>
          <w:rFonts w:ascii="Calibri" w:eastAsia="Times New Roman" w:hAnsi="Calibri" w:cs="Calibri"/>
          <w:b/>
          <w:bCs/>
          <w:color w:val="000000" w:themeColor="text1"/>
          <w:u w:val="single"/>
          <w:lang w:val="en-IE" w:eastAsia="en-IE"/>
        </w:rPr>
        <w:t xml:space="preserve"> </w:t>
      </w:r>
      <w:r w:rsidRPr="000336C8">
        <w:rPr>
          <w:rFonts w:ascii="Calibri" w:eastAsia="Times New Roman" w:hAnsi="Calibri" w:cs="Calibri"/>
          <w:b/>
          <w:bCs/>
          <w:color w:val="000000" w:themeColor="text1"/>
          <w:u w:val="single"/>
          <w:lang w:val="ga-IE" w:eastAsia="en-IE"/>
        </w:rPr>
        <w:t>den Leabhrán Eolais, </w:t>
      </w:r>
      <w:r w:rsidRPr="000336C8">
        <w:rPr>
          <w:rFonts w:ascii="Calibri" w:eastAsia="Times New Roman" w:hAnsi="Calibri" w:cs="Calibri"/>
          <w:b/>
          <w:bCs/>
          <w:color w:val="000000" w:themeColor="text1"/>
          <w:lang w:val="ga-IE" w:eastAsia="en-IE"/>
        </w:rPr>
        <w:t xml:space="preserve">tugtar mionsonraí ar na príomh-inniúlachtaí maidir le post mar </w:t>
      </w:r>
      <w:r w:rsidRPr="00E817FF">
        <w:rPr>
          <w:rFonts w:ascii="Calibri" w:hAnsi="Calibri" w:cs="Calibri"/>
          <w:b/>
          <w:lang w:val="ga-IE" w:bidi="ar-SA"/>
        </w:rPr>
        <w:t>Oifigeach Foirne</w:t>
      </w:r>
      <w:r w:rsidR="00B179A9">
        <w:rPr>
          <w:rFonts w:ascii="Calibri" w:hAnsi="Calibri" w:cs="Calibri"/>
          <w:b/>
          <w:lang w:val="ga-IE" w:bidi="ar-SA"/>
        </w:rPr>
        <w:t xml:space="preserve"> le Freahrachtaí Oifigigh Gaeilge.</w:t>
      </w:r>
      <w:r w:rsidRPr="00E817FF">
        <w:rPr>
          <w:rFonts w:ascii="Calibri" w:hAnsi="Calibri" w:cs="Calibri"/>
          <w:b/>
          <w:lang w:val="ga-IE" w:bidi="ar-SA"/>
        </w:rPr>
        <w:t xml:space="preserve"> </w:t>
      </w:r>
      <w:r w:rsidRPr="000336C8">
        <w:rPr>
          <w:rFonts w:ascii="Calibri" w:eastAsia="Times New Roman" w:hAnsi="Calibri" w:cs="Calibri"/>
          <w:b/>
          <w:bCs/>
          <w:color w:val="000000" w:themeColor="text1"/>
          <w:lang w:val="ga-IE" w:eastAsia="en-IE"/>
        </w:rPr>
        <w:t xml:space="preserve">I gcás gach ceann de na </w:t>
      </w:r>
      <w:r w:rsidRPr="000336C8">
        <w:rPr>
          <w:rFonts w:ascii="Calibri" w:eastAsia="Times New Roman" w:hAnsi="Calibri" w:cs="Calibri"/>
          <w:b/>
          <w:bCs/>
          <w:color w:val="000000" w:themeColor="text1"/>
          <w:u w:val="single"/>
          <w:lang w:val="ga-IE" w:eastAsia="en-IE"/>
        </w:rPr>
        <w:t>hinniúlachtaí</w:t>
      </w:r>
      <w:r w:rsidRPr="000336C8">
        <w:rPr>
          <w:rFonts w:ascii="Calibri" w:eastAsia="Times New Roman" w:hAnsi="Calibri" w:cs="Calibri"/>
          <w:b/>
          <w:bCs/>
          <w:color w:val="000000" w:themeColor="text1"/>
          <w:lang w:val="ga-IE" w:eastAsia="en-IE"/>
        </w:rPr>
        <w:t xml:space="preserve"> atá liostaithe thíos, tabhair breac-chuntas ar shampla le déanaí, a léiríonn go soiléir d’acmhainn ina leith seo. Ba chóir go gcuirfeadh gach sampla béim ar do ról sonrach, ar an gcaoi ar léirigh tú an inniúlacht áirithe, an toradh agus an chaoi a léiríonn sé d’oiriúnacht chun freastal ar dhúshláin poist ag an leibhéal seo.</w:t>
      </w:r>
    </w:p>
    <w:p w14:paraId="7E899F07" w14:textId="00A6D19F" w:rsidR="008D37AD" w:rsidRDefault="008D37AD" w:rsidP="00745052">
      <w:pPr>
        <w:spacing w:line="330" w:lineRule="atLeast"/>
        <w:jc w:val="both"/>
        <w:rPr>
          <w:rFonts w:ascii="Calibri" w:eastAsia="Times New Roman" w:hAnsi="Calibri" w:cs="Calibri"/>
          <w:b/>
          <w:bCs/>
          <w:color w:val="000000" w:themeColor="text1"/>
          <w:lang w:val="ga-IE" w:eastAsia="en-IE"/>
        </w:rPr>
      </w:pPr>
    </w:p>
    <w:p w14:paraId="1AC480D4" w14:textId="46436080" w:rsidR="008D37AD" w:rsidRPr="008D37AD" w:rsidRDefault="008D37AD" w:rsidP="008D37AD">
      <w:pPr>
        <w:pStyle w:val="ListParagraph"/>
        <w:numPr>
          <w:ilvl w:val="0"/>
          <w:numId w:val="33"/>
        </w:numPr>
        <w:spacing w:line="330" w:lineRule="atLeast"/>
        <w:jc w:val="both"/>
        <w:rPr>
          <w:rFonts w:ascii="Calibri" w:eastAsia="Times New Roman" w:hAnsi="Calibri" w:cs="Calibri"/>
          <w:b/>
          <w:bCs/>
          <w:color w:val="000000" w:themeColor="text1"/>
          <w:lang w:val="ga-IE" w:eastAsia="en-IE"/>
        </w:rPr>
      </w:pPr>
      <w:r w:rsidRPr="008D37AD">
        <w:rPr>
          <w:rFonts w:ascii="Calibri" w:eastAsia="Times New Roman" w:hAnsi="Calibri" w:cs="Calibri"/>
          <w:b/>
          <w:bCs/>
          <w:color w:val="000000" w:themeColor="text1"/>
          <w:lang w:val="ga-IE" w:eastAsia="en-IE"/>
        </w:rPr>
        <w:t>Bainistíocht agus Athrú</w:t>
      </w:r>
    </w:p>
    <w:p w14:paraId="21D9FB73" w14:textId="1C7798A4" w:rsidR="008D37AD" w:rsidRPr="008D37AD" w:rsidRDefault="008D37AD" w:rsidP="008D37AD">
      <w:pPr>
        <w:pStyle w:val="ListParagraph"/>
        <w:numPr>
          <w:ilvl w:val="0"/>
          <w:numId w:val="33"/>
        </w:numPr>
        <w:spacing w:line="330" w:lineRule="atLeast"/>
        <w:jc w:val="both"/>
        <w:rPr>
          <w:rFonts w:ascii="Calibri" w:eastAsia="Times New Roman" w:hAnsi="Calibri" w:cs="Calibri"/>
          <w:b/>
          <w:bCs/>
          <w:color w:val="000000" w:themeColor="text1"/>
          <w:lang w:val="ga-IE" w:eastAsia="en-IE"/>
        </w:rPr>
      </w:pPr>
      <w:r w:rsidRPr="008D37AD">
        <w:rPr>
          <w:rFonts w:ascii="Calibri" w:eastAsia="Times New Roman" w:hAnsi="Calibri" w:cs="Calibri"/>
          <w:b/>
          <w:bCs/>
          <w:color w:val="000000" w:themeColor="text1"/>
          <w:lang w:val="ga-IE" w:eastAsia="en-IE"/>
        </w:rPr>
        <w:t>Torthaí a Sheachadadh</w:t>
      </w:r>
    </w:p>
    <w:p w14:paraId="33279A07" w14:textId="7CC0124E" w:rsidR="008D37AD" w:rsidRPr="008D37AD" w:rsidRDefault="008D37AD" w:rsidP="008D37AD">
      <w:pPr>
        <w:pStyle w:val="ListParagraph"/>
        <w:numPr>
          <w:ilvl w:val="0"/>
          <w:numId w:val="33"/>
        </w:numPr>
        <w:spacing w:line="330" w:lineRule="atLeast"/>
        <w:jc w:val="both"/>
        <w:rPr>
          <w:rFonts w:ascii="Calibri" w:eastAsia="Times New Roman" w:hAnsi="Calibri" w:cs="Calibri"/>
          <w:b/>
          <w:bCs/>
          <w:color w:val="000000" w:themeColor="text1"/>
          <w:lang w:val="ga-IE" w:eastAsia="en-IE"/>
        </w:rPr>
      </w:pPr>
      <w:r w:rsidRPr="008D37AD">
        <w:rPr>
          <w:rFonts w:ascii="Calibri" w:eastAsia="Times New Roman" w:hAnsi="Calibri" w:cs="Calibri"/>
          <w:b/>
          <w:bCs/>
          <w:color w:val="000000" w:themeColor="text1"/>
          <w:lang w:val="ga-IE" w:eastAsia="en-IE"/>
        </w:rPr>
        <w:t>Feidhmíocht trí Dhaoine</w:t>
      </w:r>
    </w:p>
    <w:p w14:paraId="637E5024" w14:textId="7FD5732E" w:rsidR="00432CD6" w:rsidRDefault="00432CD6" w:rsidP="00745052">
      <w:pPr>
        <w:spacing w:line="330" w:lineRule="atLeast"/>
        <w:jc w:val="both"/>
        <w:rPr>
          <w:rFonts w:ascii="Calibri" w:eastAsia="Times New Roman" w:hAnsi="Calibri" w:cs="Calibri"/>
          <w:b/>
          <w:bCs/>
          <w:color w:val="000000" w:themeColor="text1"/>
          <w:lang w:val="ga-IE" w:eastAsia="en-IE"/>
        </w:rPr>
      </w:pPr>
    </w:p>
    <w:p w14:paraId="6ED2854B" w14:textId="77777777" w:rsidR="00745052" w:rsidRPr="000336C8" w:rsidRDefault="00745052" w:rsidP="00745052">
      <w:pPr>
        <w:spacing w:line="330" w:lineRule="atLeast"/>
        <w:jc w:val="both"/>
        <w:rPr>
          <w:rFonts w:eastAsia="Times New Roman" w:cs="Times New Roman"/>
          <w:color w:val="000000" w:themeColor="text1"/>
          <w:lang w:val="ga-IE" w:eastAsia="en-IE"/>
        </w:rPr>
      </w:pPr>
    </w:p>
    <w:p w14:paraId="1D509259" w14:textId="24659192" w:rsidR="00745052" w:rsidRPr="000336C8" w:rsidRDefault="00745052" w:rsidP="009E3585">
      <w:pPr>
        <w:spacing w:line="330" w:lineRule="atLeast"/>
        <w:rPr>
          <w:rFonts w:eastAsia="Times New Roman" w:cs="Times New Roman"/>
          <w:color w:val="000000" w:themeColor="text1"/>
          <w:lang w:val="ga-IE" w:eastAsia="en-IE"/>
        </w:rPr>
      </w:pPr>
      <w:r w:rsidRPr="000336C8">
        <w:rPr>
          <w:rFonts w:ascii="Calibri" w:eastAsia="Times New Roman" w:hAnsi="Calibri" w:cs="Calibri"/>
          <w:b/>
          <w:bCs/>
          <w:color w:val="000000" w:themeColor="text1"/>
          <w:u w:val="single"/>
          <w:lang w:val="ga-IE" w:eastAsia="en-IE"/>
        </w:rPr>
        <w:t>Bíodh gach sampla teoranta go 250 focal, le do thoil. D’fhéadfá a bheith ar an ngearrliosta ar an</w:t>
      </w:r>
      <w:r w:rsidR="009E3585">
        <w:rPr>
          <w:rFonts w:ascii="Calibri" w:eastAsia="Times New Roman" w:hAnsi="Calibri" w:cs="Calibri"/>
          <w:b/>
          <w:bCs/>
          <w:color w:val="000000" w:themeColor="text1"/>
          <w:u w:val="single"/>
          <w:lang w:val="ga-IE" w:eastAsia="en-IE"/>
        </w:rPr>
        <w:t xml:space="preserve"> </w:t>
      </w:r>
      <w:r w:rsidRPr="000336C8">
        <w:rPr>
          <w:rFonts w:ascii="Calibri" w:eastAsia="Times New Roman" w:hAnsi="Calibri" w:cs="Calibri"/>
          <w:b/>
          <w:bCs/>
          <w:color w:val="000000" w:themeColor="text1"/>
          <w:u w:val="single"/>
          <w:lang w:val="ga-IE" w:eastAsia="en-IE"/>
        </w:rPr>
        <w:t>bhfaisnéis a sholáthraíonn tú.</w:t>
      </w:r>
    </w:p>
    <w:p w14:paraId="370B1CCD" w14:textId="77777777" w:rsidR="00745052" w:rsidRPr="000336C8" w:rsidRDefault="00745052" w:rsidP="00745052">
      <w:pPr>
        <w:pStyle w:val="BlockText"/>
        <w:spacing w:line="360" w:lineRule="auto"/>
        <w:ind w:left="0" w:right="-765"/>
        <w:jc w:val="center"/>
        <w:rPr>
          <w:rFonts w:asciiTheme="minorHAnsi" w:hAnsiTheme="minorHAnsi"/>
          <w:b/>
          <w:color w:val="000000" w:themeColor="text1"/>
          <w:sz w:val="22"/>
          <w:u w:val="single"/>
        </w:rPr>
      </w:pPr>
    </w:p>
    <w:p w14:paraId="4595144A" w14:textId="77777777" w:rsidR="00E1278E" w:rsidRPr="008D37AD" w:rsidRDefault="00E1278E" w:rsidP="00E1278E">
      <w:pPr>
        <w:pStyle w:val="ListParagraph"/>
        <w:numPr>
          <w:ilvl w:val="0"/>
          <w:numId w:val="33"/>
        </w:numPr>
        <w:spacing w:line="330" w:lineRule="atLeast"/>
        <w:jc w:val="both"/>
        <w:rPr>
          <w:rFonts w:ascii="Calibri" w:eastAsia="Times New Roman" w:hAnsi="Calibri" w:cs="Calibri"/>
          <w:b/>
          <w:bCs/>
          <w:color w:val="000000" w:themeColor="text1"/>
          <w:lang w:val="ga-IE" w:eastAsia="en-IE"/>
        </w:rPr>
      </w:pPr>
      <w:r w:rsidRPr="008D37AD">
        <w:rPr>
          <w:rFonts w:ascii="Calibri" w:eastAsia="Times New Roman" w:hAnsi="Calibri" w:cs="Calibri"/>
          <w:b/>
          <w:bCs/>
          <w:color w:val="000000" w:themeColor="text1"/>
          <w:lang w:val="ga-IE" w:eastAsia="en-IE"/>
        </w:rPr>
        <w:t>Bainistíocht agus Athrú</w:t>
      </w:r>
    </w:p>
    <w:tbl>
      <w:tblPr>
        <w:tblStyle w:val="TableGrid"/>
        <w:tblW w:w="0" w:type="auto"/>
        <w:tblLook w:val="04A0" w:firstRow="1" w:lastRow="0" w:firstColumn="1" w:lastColumn="0" w:noHBand="0" w:noVBand="1"/>
      </w:tblPr>
      <w:tblGrid>
        <w:gridCol w:w="9629"/>
      </w:tblGrid>
      <w:tr w:rsidR="00745052" w:rsidRPr="00F8066C" w14:paraId="50349628" w14:textId="77777777" w:rsidTr="002C1454">
        <w:tc>
          <w:tcPr>
            <w:tcW w:w="9629" w:type="dxa"/>
          </w:tcPr>
          <w:p w14:paraId="3E999048" w14:textId="77777777" w:rsidR="00745052" w:rsidRPr="00F8066C" w:rsidRDefault="00745052" w:rsidP="002C1454">
            <w:pPr>
              <w:pStyle w:val="BlockText"/>
              <w:ind w:left="0" w:right="-1"/>
              <w:rPr>
                <w:rFonts w:ascii="Book Antiqua" w:hAnsi="Book Antiqua"/>
                <w:b/>
                <w:color w:val="00B050"/>
                <w:sz w:val="22"/>
              </w:rPr>
            </w:pPr>
          </w:p>
          <w:p w14:paraId="2440EEFA" w14:textId="77777777" w:rsidR="00745052" w:rsidRPr="00F8066C" w:rsidRDefault="00745052" w:rsidP="002C1454">
            <w:pPr>
              <w:pStyle w:val="BlockText"/>
              <w:ind w:left="0" w:right="-1"/>
              <w:rPr>
                <w:rFonts w:ascii="Book Antiqua" w:hAnsi="Book Antiqua"/>
                <w:b/>
                <w:color w:val="00B050"/>
                <w:sz w:val="22"/>
              </w:rPr>
            </w:pPr>
          </w:p>
          <w:p w14:paraId="6A1CB7F9" w14:textId="77777777" w:rsidR="00745052" w:rsidRPr="00F8066C" w:rsidRDefault="00745052" w:rsidP="002C1454">
            <w:pPr>
              <w:pStyle w:val="BlockText"/>
              <w:ind w:left="0" w:right="-1"/>
              <w:rPr>
                <w:rFonts w:ascii="Book Antiqua" w:hAnsi="Book Antiqua"/>
                <w:b/>
                <w:color w:val="00B050"/>
                <w:sz w:val="22"/>
              </w:rPr>
            </w:pPr>
          </w:p>
          <w:p w14:paraId="6ACAAC69" w14:textId="77777777" w:rsidR="00745052" w:rsidRPr="00F8066C" w:rsidRDefault="00745052" w:rsidP="002C1454">
            <w:pPr>
              <w:pStyle w:val="BlockText"/>
              <w:ind w:left="0" w:right="-1"/>
              <w:rPr>
                <w:rFonts w:ascii="Book Antiqua" w:hAnsi="Book Antiqua"/>
                <w:b/>
                <w:color w:val="00B050"/>
                <w:sz w:val="22"/>
              </w:rPr>
            </w:pPr>
          </w:p>
          <w:p w14:paraId="7C4539FE" w14:textId="77777777" w:rsidR="00745052" w:rsidRPr="00F8066C" w:rsidRDefault="00745052" w:rsidP="002C1454">
            <w:pPr>
              <w:pStyle w:val="BlockText"/>
              <w:ind w:left="0" w:right="-1"/>
              <w:rPr>
                <w:rFonts w:ascii="Book Antiqua" w:hAnsi="Book Antiqua"/>
                <w:b/>
                <w:color w:val="00B050"/>
                <w:sz w:val="22"/>
              </w:rPr>
            </w:pPr>
          </w:p>
          <w:p w14:paraId="06CEBD3D" w14:textId="77777777" w:rsidR="00745052" w:rsidRPr="00F8066C" w:rsidRDefault="00745052" w:rsidP="002C1454">
            <w:pPr>
              <w:pStyle w:val="BlockText"/>
              <w:ind w:left="0" w:right="-1"/>
              <w:rPr>
                <w:rFonts w:ascii="Book Antiqua" w:hAnsi="Book Antiqua"/>
                <w:b/>
                <w:color w:val="00B050"/>
                <w:sz w:val="22"/>
              </w:rPr>
            </w:pPr>
          </w:p>
          <w:p w14:paraId="443E794B" w14:textId="77777777" w:rsidR="00745052" w:rsidRPr="00F8066C" w:rsidRDefault="00745052" w:rsidP="002C1454">
            <w:pPr>
              <w:pStyle w:val="BlockText"/>
              <w:ind w:left="0" w:right="-1"/>
              <w:rPr>
                <w:rFonts w:ascii="Book Antiqua" w:hAnsi="Book Antiqua"/>
                <w:b/>
                <w:color w:val="00B050"/>
                <w:sz w:val="22"/>
              </w:rPr>
            </w:pPr>
          </w:p>
          <w:p w14:paraId="2BC00B90" w14:textId="77777777" w:rsidR="00745052" w:rsidRPr="00F8066C" w:rsidRDefault="00745052" w:rsidP="002C1454">
            <w:pPr>
              <w:pStyle w:val="BlockText"/>
              <w:ind w:left="0" w:right="-1"/>
              <w:rPr>
                <w:rFonts w:ascii="Book Antiqua" w:hAnsi="Book Antiqua"/>
                <w:b/>
                <w:color w:val="00B050"/>
                <w:sz w:val="22"/>
              </w:rPr>
            </w:pPr>
          </w:p>
          <w:p w14:paraId="01885A93" w14:textId="77777777" w:rsidR="00745052" w:rsidRPr="00F8066C" w:rsidRDefault="00745052" w:rsidP="002C1454">
            <w:pPr>
              <w:pStyle w:val="BlockText"/>
              <w:ind w:left="0" w:right="-1"/>
              <w:rPr>
                <w:rFonts w:ascii="Book Antiqua" w:hAnsi="Book Antiqua"/>
                <w:b/>
                <w:color w:val="00B050"/>
                <w:sz w:val="22"/>
              </w:rPr>
            </w:pPr>
          </w:p>
          <w:p w14:paraId="670762E9" w14:textId="77777777" w:rsidR="00745052" w:rsidRPr="00F8066C" w:rsidRDefault="00745052" w:rsidP="002C1454">
            <w:pPr>
              <w:pStyle w:val="BlockText"/>
              <w:ind w:left="0" w:right="-1"/>
              <w:rPr>
                <w:rFonts w:ascii="Book Antiqua" w:hAnsi="Book Antiqua"/>
                <w:b/>
                <w:color w:val="00B050"/>
                <w:sz w:val="22"/>
              </w:rPr>
            </w:pPr>
          </w:p>
          <w:p w14:paraId="216A769D" w14:textId="77777777" w:rsidR="00745052" w:rsidRPr="00F8066C" w:rsidRDefault="00745052" w:rsidP="002C1454">
            <w:pPr>
              <w:pStyle w:val="BlockText"/>
              <w:ind w:left="0" w:right="-1"/>
              <w:rPr>
                <w:rFonts w:ascii="Book Antiqua" w:hAnsi="Book Antiqua"/>
                <w:b/>
                <w:color w:val="00B050"/>
                <w:sz w:val="22"/>
              </w:rPr>
            </w:pPr>
          </w:p>
          <w:p w14:paraId="0C552E8B" w14:textId="77777777" w:rsidR="00745052" w:rsidRPr="00F8066C" w:rsidRDefault="00745052" w:rsidP="002C1454">
            <w:pPr>
              <w:pStyle w:val="BlockText"/>
              <w:ind w:left="0" w:right="-1"/>
              <w:rPr>
                <w:rFonts w:ascii="Book Antiqua" w:hAnsi="Book Antiqua"/>
                <w:b/>
                <w:color w:val="00B050"/>
                <w:sz w:val="22"/>
              </w:rPr>
            </w:pPr>
          </w:p>
          <w:p w14:paraId="3AE7453E" w14:textId="77777777" w:rsidR="00745052" w:rsidRPr="00F8066C" w:rsidRDefault="00745052" w:rsidP="002C1454">
            <w:pPr>
              <w:pStyle w:val="BlockText"/>
              <w:ind w:left="0" w:right="-1"/>
              <w:rPr>
                <w:rFonts w:ascii="Book Antiqua" w:hAnsi="Book Antiqua"/>
                <w:b/>
                <w:color w:val="00B050"/>
                <w:sz w:val="22"/>
              </w:rPr>
            </w:pPr>
          </w:p>
          <w:p w14:paraId="55581E95" w14:textId="77777777" w:rsidR="00745052" w:rsidRPr="00F8066C" w:rsidRDefault="00745052" w:rsidP="002C1454">
            <w:pPr>
              <w:pStyle w:val="BlockText"/>
              <w:ind w:left="0" w:right="-1"/>
              <w:rPr>
                <w:rFonts w:ascii="Book Antiqua" w:hAnsi="Book Antiqua"/>
                <w:b/>
                <w:color w:val="00B050"/>
                <w:sz w:val="22"/>
              </w:rPr>
            </w:pPr>
          </w:p>
          <w:p w14:paraId="309A29C6" w14:textId="77777777" w:rsidR="00745052" w:rsidRPr="00F8066C" w:rsidRDefault="00745052" w:rsidP="002C1454">
            <w:pPr>
              <w:pStyle w:val="BlockText"/>
              <w:ind w:left="0" w:right="-1"/>
              <w:rPr>
                <w:rFonts w:ascii="Book Antiqua" w:hAnsi="Book Antiqua"/>
                <w:b/>
                <w:color w:val="00B050"/>
                <w:sz w:val="22"/>
              </w:rPr>
            </w:pPr>
          </w:p>
          <w:p w14:paraId="25415D22" w14:textId="77777777" w:rsidR="00745052" w:rsidRPr="00F8066C" w:rsidRDefault="00745052" w:rsidP="002C1454">
            <w:pPr>
              <w:pStyle w:val="BlockText"/>
              <w:ind w:left="0" w:right="-1"/>
              <w:rPr>
                <w:rFonts w:ascii="Book Antiqua" w:hAnsi="Book Antiqua"/>
                <w:b/>
                <w:color w:val="00B050"/>
                <w:sz w:val="22"/>
              </w:rPr>
            </w:pPr>
          </w:p>
          <w:p w14:paraId="579EB0C6" w14:textId="77777777" w:rsidR="00745052" w:rsidRPr="00F8066C" w:rsidRDefault="00745052" w:rsidP="002C1454">
            <w:pPr>
              <w:pStyle w:val="BlockText"/>
              <w:ind w:left="0" w:right="-1"/>
              <w:rPr>
                <w:rFonts w:ascii="Book Antiqua" w:hAnsi="Book Antiqua"/>
                <w:b/>
                <w:color w:val="00B050"/>
                <w:sz w:val="22"/>
              </w:rPr>
            </w:pPr>
          </w:p>
          <w:p w14:paraId="7DF08A72" w14:textId="77777777" w:rsidR="00745052" w:rsidRPr="00F8066C" w:rsidRDefault="00745052" w:rsidP="002C1454">
            <w:pPr>
              <w:pStyle w:val="BlockText"/>
              <w:ind w:left="0" w:right="-1"/>
              <w:rPr>
                <w:rFonts w:ascii="Book Antiqua" w:hAnsi="Book Antiqua"/>
                <w:b/>
                <w:color w:val="00B050"/>
                <w:sz w:val="22"/>
              </w:rPr>
            </w:pPr>
          </w:p>
          <w:p w14:paraId="0FFC348C" w14:textId="77777777" w:rsidR="00745052" w:rsidRPr="00F8066C" w:rsidRDefault="00745052" w:rsidP="002C1454">
            <w:pPr>
              <w:pStyle w:val="BlockText"/>
              <w:ind w:left="0" w:right="-1"/>
              <w:rPr>
                <w:rFonts w:ascii="Book Antiqua" w:hAnsi="Book Antiqua"/>
                <w:b/>
                <w:color w:val="00B050"/>
                <w:sz w:val="22"/>
              </w:rPr>
            </w:pPr>
          </w:p>
          <w:p w14:paraId="59789F85" w14:textId="77777777" w:rsidR="00745052" w:rsidRPr="00F8066C" w:rsidRDefault="00745052" w:rsidP="002C1454">
            <w:pPr>
              <w:pStyle w:val="BlockText"/>
              <w:ind w:left="0" w:right="-1"/>
              <w:rPr>
                <w:rFonts w:ascii="Book Antiqua" w:hAnsi="Book Antiqua"/>
                <w:b/>
                <w:color w:val="00B050"/>
                <w:sz w:val="22"/>
              </w:rPr>
            </w:pPr>
          </w:p>
          <w:p w14:paraId="038CA828" w14:textId="77777777" w:rsidR="00745052" w:rsidRDefault="00745052" w:rsidP="002C1454">
            <w:pPr>
              <w:pStyle w:val="BlockText"/>
              <w:ind w:left="0" w:right="-1"/>
              <w:rPr>
                <w:rFonts w:ascii="Book Antiqua" w:hAnsi="Book Antiqua"/>
                <w:b/>
                <w:color w:val="00B050"/>
                <w:sz w:val="22"/>
              </w:rPr>
            </w:pPr>
          </w:p>
          <w:p w14:paraId="461BBD27" w14:textId="77777777" w:rsidR="00745052" w:rsidRPr="00F8066C" w:rsidRDefault="00745052" w:rsidP="002C1454">
            <w:pPr>
              <w:pStyle w:val="BlockText"/>
              <w:ind w:left="0" w:right="-1"/>
              <w:rPr>
                <w:rFonts w:ascii="Book Antiqua" w:hAnsi="Book Antiqua"/>
                <w:b/>
                <w:color w:val="00B050"/>
                <w:sz w:val="22"/>
              </w:rPr>
            </w:pPr>
          </w:p>
          <w:p w14:paraId="31346AF8" w14:textId="77777777" w:rsidR="00745052" w:rsidRPr="00F8066C" w:rsidRDefault="00745052" w:rsidP="002C1454">
            <w:pPr>
              <w:pStyle w:val="BlockText"/>
              <w:ind w:left="0" w:right="-1"/>
              <w:rPr>
                <w:rFonts w:ascii="Book Antiqua" w:hAnsi="Book Antiqua"/>
                <w:b/>
                <w:color w:val="00B050"/>
                <w:sz w:val="22"/>
              </w:rPr>
            </w:pPr>
          </w:p>
          <w:p w14:paraId="42F871DA" w14:textId="77777777" w:rsidR="00745052" w:rsidRPr="00F8066C" w:rsidRDefault="00745052" w:rsidP="002C1454">
            <w:pPr>
              <w:pStyle w:val="BlockText"/>
              <w:ind w:left="0" w:right="-1"/>
              <w:rPr>
                <w:rFonts w:ascii="Book Antiqua" w:hAnsi="Book Antiqua"/>
                <w:b/>
                <w:color w:val="00B050"/>
                <w:sz w:val="22"/>
              </w:rPr>
            </w:pPr>
          </w:p>
        </w:tc>
      </w:tr>
    </w:tbl>
    <w:p w14:paraId="0C714DD5" w14:textId="77777777" w:rsidR="00745052" w:rsidRPr="00F8066C" w:rsidRDefault="00745052" w:rsidP="00745052">
      <w:pPr>
        <w:pStyle w:val="BlockText"/>
        <w:ind w:left="0" w:right="-1"/>
        <w:rPr>
          <w:rFonts w:ascii="Book Antiqua" w:hAnsi="Book Antiqua"/>
          <w:b/>
          <w:color w:val="00B050"/>
          <w:sz w:val="22"/>
        </w:rPr>
      </w:pPr>
    </w:p>
    <w:p w14:paraId="71C39AED" w14:textId="77777777" w:rsidR="00745052" w:rsidRPr="00F8066C" w:rsidRDefault="00745052" w:rsidP="00745052">
      <w:pPr>
        <w:pStyle w:val="BlockText"/>
        <w:ind w:left="0" w:right="-1"/>
        <w:rPr>
          <w:rFonts w:ascii="Book Antiqua" w:hAnsi="Book Antiqua"/>
          <w:b/>
          <w:color w:val="00B050"/>
          <w:sz w:val="22"/>
        </w:rPr>
      </w:pPr>
    </w:p>
    <w:p w14:paraId="781B58ED" w14:textId="77777777" w:rsidR="00745052" w:rsidRPr="00F8066C" w:rsidRDefault="00745052" w:rsidP="00745052">
      <w:pPr>
        <w:pStyle w:val="BlockText"/>
        <w:ind w:left="0" w:right="-1"/>
        <w:rPr>
          <w:rFonts w:ascii="Book Antiqua" w:hAnsi="Book Antiqua"/>
          <w:b/>
          <w:color w:val="00B050"/>
          <w:sz w:val="22"/>
        </w:rPr>
      </w:pPr>
    </w:p>
    <w:p w14:paraId="4C2F6C6A" w14:textId="77777777" w:rsidR="00745052" w:rsidRPr="00F8066C" w:rsidRDefault="00745052" w:rsidP="00745052">
      <w:pPr>
        <w:pStyle w:val="BlockText"/>
        <w:ind w:left="0" w:right="-1"/>
        <w:rPr>
          <w:rFonts w:ascii="Book Antiqua" w:hAnsi="Book Antiqua"/>
          <w:b/>
          <w:color w:val="00B050"/>
          <w:sz w:val="22"/>
        </w:rPr>
      </w:pPr>
    </w:p>
    <w:p w14:paraId="525F0323" w14:textId="738156E1" w:rsidR="00745052" w:rsidRDefault="00745052" w:rsidP="00745052">
      <w:pPr>
        <w:pStyle w:val="BlockText"/>
        <w:ind w:left="0" w:right="-1"/>
        <w:rPr>
          <w:rFonts w:ascii="Book Antiqua" w:hAnsi="Book Antiqua"/>
          <w:b/>
          <w:color w:val="00B050"/>
          <w:sz w:val="22"/>
        </w:rPr>
      </w:pPr>
    </w:p>
    <w:p w14:paraId="43EEDA5E" w14:textId="3D3C1FE4" w:rsidR="009A0B81" w:rsidRDefault="009A0B81" w:rsidP="00745052">
      <w:pPr>
        <w:pStyle w:val="BlockText"/>
        <w:ind w:left="0" w:right="-1"/>
        <w:rPr>
          <w:rFonts w:ascii="Book Antiqua" w:hAnsi="Book Antiqua"/>
          <w:b/>
          <w:color w:val="00B050"/>
          <w:sz w:val="22"/>
        </w:rPr>
      </w:pPr>
    </w:p>
    <w:p w14:paraId="46A03C34" w14:textId="77777777" w:rsidR="009A0B81" w:rsidRDefault="009A0B81" w:rsidP="00745052">
      <w:pPr>
        <w:pStyle w:val="BlockText"/>
        <w:ind w:left="0" w:right="-1"/>
        <w:rPr>
          <w:rFonts w:ascii="Book Antiqua" w:hAnsi="Book Antiqua"/>
          <w:b/>
          <w:color w:val="00B050"/>
          <w:sz w:val="22"/>
        </w:rPr>
      </w:pPr>
    </w:p>
    <w:p w14:paraId="00507C18" w14:textId="77777777" w:rsidR="00432CD6" w:rsidRPr="00F8066C" w:rsidRDefault="00432CD6" w:rsidP="00745052">
      <w:pPr>
        <w:pStyle w:val="BlockText"/>
        <w:ind w:left="0" w:right="-1"/>
        <w:rPr>
          <w:rFonts w:ascii="Book Antiqua" w:hAnsi="Book Antiqua"/>
          <w:b/>
          <w:color w:val="00B050"/>
          <w:sz w:val="22"/>
        </w:rPr>
      </w:pPr>
    </w:p>
    <w:p w14:paraId="31885E6D" w14:textId="77777777" w:rsidR="00E1278E" w:rsidRPr="008D37AD" w:rsidRDefault="00E1278E" w:rsidP="00E1278E">
      <w:pPr>
        <w:pStyle w:val="ListParagraph"/>
        <w:numPr>
          <w:ilvl w:val="0"/>
          <w:numId w:val="33"/>
        </w:numPr>
        <w:spacing w:line="330" w:lineRule="atLeast"/>
        <w:jc w:val="both"/>
        <w:rPr>
          <w:rFonts w:ascii="Calibri" w:eastAsia="Times New Roman" w:hAnsi="Calibri" w:cs="Calibri"/>
          <w:b/>
          <w:bCs/>
          <w:color w:val="000000" w:themeColor="text1"/>
          <w:lang w:val="ga-IE" w:eastAsia="en-IE"/>
        </w:rPr>
      </w:pPr>
      <w:r w:rsidRPr="008D37AD">
        <w:rPr>
          <w:rFonts w:ascii="Calibri" w:eastAsia="Times New Roman" w:hAnsi="Calibri" w:cs="Calibri"/>
          <w:b/>
          <w:bCs/>
          <w:color w:val="000000" w:themeColor="text1"/>
          <w:lang w:val="ga-IE" w:eastAsia="en-IE"/>
        </w:rPr>
        <w:lastRenderedPageBreak/>
        <w:t>Torthaí a Sheachadadh</w:t>
      </w:r>
    </w:p>
    <w:tbl>
      <w:tblPr>
        <w:tblStyle w:val="TableGrid"/>
        <w:tblW w:w="0" w:type="auto"/>
        <w:tblLook w:val="04A0" w:firstRow="1" w:lastRow="0" w:firstColumn="1" w:lastColumn="0" w:noHBand="0" w:noVBand="1"/>
      </w:tblPr>
      <w:tblGrid>
        <w:gridCol w:w="9629"/>
      </w:tblGrid>
      <w:tr w:rsidR="00745052" w:rsidRPr="00F8066C" w14:paraId="72AFF9DC" w14:textId="77777777" w:rsidTr="002C1454">
        <w:tc>
          <w:tcPr>
            <w:tcW w:w="9629" w:type="dxa"/>
          </w:tcPr>
          <w:p w14:paraId="2EC1D002" w14:textId="77777777" w:rsidR="00745052" w:rsidRPr="00F8066C" w:rsidRDefault="00745052" w:rsidP="002C1454">
            <w:pPr>
              <w:pStyle w:val="BlockText"/>
              <w:ind w:left="0" w:right="-1"/>
              <w:rPr>
                <w:rFonts w:asciiTheme="minorHAnsi" w:hAnsiTheme="minorHAnsi" w:cstheme="minorHAnsi"/>
                <w:b/>
                <w:color w:val="00B050"/>
                <w:sz w:val="22"/>
              </w:rPr>
            </w:pPr>
          </w:p>
          <w:p w14:paraId="5C55BA89" w14:textId="77777777" w:rsidR="00745052" w:rsidRPr="00F8066C" w:rsidRDefault="00745052" w:rsidP="002C1454">
            <w:pPr>
              <w:pStyle w:val="BlockText"/>
              <w:ind w:left="0" w:right="-1"/>
              <w:rPr>
                <w:rFonts w:asciiTheme="minorHAnsi" w:hAnsiTheme="minorHAnsi" w:cstheme="minorHAnsi"/>
                <w:b/>
                <w:color w:val="00B050"/>
                <w:sz w:val="22"/>
              </w:rPr>
            </w:pPr>
          </w:p>
          <w:p w14:paraId="5FE2037E" w14:textId="77777777" w:rsidR="00745052" w:rsidRPr="00F8066C" w:rsidRDefault="00745052" w:rsidP="002C1454">
            <w:pPr>
              <w:pStyle w:val="BlockText"/>
              <w:ind w:left="0" w:right="-1"/>
              <w:rPr>
                <w:rFonts w:asciiTheme="minorHAnsi" w:hAnsiTheme="minorHAnsi" w:cstheme="minorHAnsi"/>
                <w:b/>
                <w:color w:val="00B050"/>
                <w:sz w:val="22"/>
              </w:rPr>
            </w:pPr>
          </w:p>
          <w:p w14:paraId="7CACDDEC" w14:textId="77777777" w:rsidR="00745052" w:rsidRPr="00F8066C" w:rsidRDefault="00745052" w:rsidP="002C1454">
            <w:pPr>
              <w:pStyle w:val="BlockText"/>
              <w:ind w:left="0" w:right="-1"/>
              <w:rPr>
                <w:rFonts w:asciiTheme="minorHAnsi" w:hAnsiTheme="minorHAnsi" w:cstheme="minorHAnsi"/>
                <w:b/>
                <w:color w:val="00B050"/>
                <w:sz w:val="22"/>
              </w:rPr>
            </w:pPr>
          </w:p>
          <w:p w14:paraId="0ECAAF2F" w14:textId="77777777" w:rsidR="00745052" w:rsidRPr="00F8066C" w:rsidRDefault="00745052" w:rsidP="002C1454">
            <w:pPr>
              <w:pStyle w:val="BlockText"/>
              <w:ind w:left="0" w:right="-1"/>
              <w:rPr>
                <w:rFonts w:asciiTheme="minorHAnsi" w:hAnsiTheme="minorHAnsi" w:cstheme="minorHAnsi"/>
                <w:b/>
                <w:color w:val="00B050"/>
                <w:sz w:val="22"/>
              </w:rPr>
            </w:pPr>
          </w:p>
          <w:p w14:paraId="10AF48B6" w14:textId="77777777" w:rsidR="00745052" w:rsidRPr="00F8066C" w:rsidRDefault="00745052" w:rsidP="002C1454">
            <w:pPr>
              <w:pStyle w:val="BlockText"/>
              <w:ind w:left="0" w:right="-1"/>
              <w:rPr>
                <w:rFonts w:asciiTheme="minorHAnsi" w:hAnsiTheme="minorHAnsi" w:cstheme="minorHAnsi"/>
                <w:b/>
                <w:color w:val="00B050"/>
                <w:sz w:val="22"/>
              </w:rPr>
            </w:pPr>
          </w:p>
          <w:p w14:paraId="2F852F28" w14:textId="77777777" w:rsidR="00745052" w:rsidRPr="00F8066C" w:rsidRDefault="00745052" w:rsidP="002C1454">
            <w:pPr>
              <w:pStyle w:val="BlockText"/>
              <w:ind w:left="0" w:right="-1"/>
              <w:rPr>
                <w:rFonts w:asciiTheme="minorHAnsi" w:hAnsiTheme="minorHAnsi" w:cstheme="minorHAnsi"/>
                <w:b/>
                <w:color w:val="00B050"/>
                <w:sz w:val="22"/>
              </w:rPr>
            </w:pPr>
          </w:p>
          <w:p w14:paraId="236EDE7C" w14:textId="77777777" w:rsidR="00745052" w:rsidRPr="00F8066C" w:rsidRDefault="00745052" w:rsidP="002C1454">
            <w:pPr>
              <w:pStyle w:val="BlockText"/>
              <w:ind w:left="0" w:right="-1"/>
              <w:rPr>
                <w:rFonts w:asciiTheme="minorHAnsi" w:hAnsiTheme="minorHAnsi" w:cstheme="minorHAnsi"/>
                <w:b/>
                <w:color w:val="00B050"/>
                <w:sz w:val="22"/>
              </w:rPr>
            </w:pPr>
          </w:p>
          <w:p w14:paraId="6F5A036D" w14:textId="77777777" w:rsidR="00745052" w:rsidRPr="00F8066C" w:rsidRDefault="00745052" w:rsidP="002C1454">
            <w:pPr>
              <w:pStyle w:val="BlockText"/>
              <w:ind w:left="0" w:right="-1"/>
              <w:rPr>
                <w:rFonts w:asciiTheme="minorHAnsi" w:hAnsiTheme="minorHAnsi" w:cstheme="minorHAnsi"/>
                <w:b/>
                <w:color w:val="00B050"/>
                <w:sz w:val="22"/>
              </w:rPr>
            </w:pPr>
          </w:p>
          <w:p w14:paraId="6B425844" w14:textId="77777777" w:rsidR="00745052" w:rsidRPr="00F8066C" w:rsidRDefault="00745052" w:rsidP="002C1454">
            <w:pPr>
              <w:pStyle w:val="BlockText"/>
              <w:ind w:left="0" w:right="-1"/>
              <w:rPr>
                <w:rFonts w:asciiTheme="minorHAnsi" w:hAnsiTheme="minorHAnsi" w:cstheme="minorHAnsi"/>
                <w:b/>
                <w:color w:val="00B050"/>
                <w:sz w:val="22"/>
              </w:rPr>
            </w:pPr>
          </w:p>
          <w:p w14:paraId="6B4129A7" w14:textId="77777777" w:rsidR="00745052" w:rsidRPr="00F8066C" w:rsidRDefault="00745052" w:rsidP="002C1454">
            <w:pPr>
              <w:pStyle w:val="BlockText"/>
              <w:ind w:left="0" w:right="-1"/>
              <w:rPr>
                <w:rFonts w:asciiTheme="minorHAnsi" w:hAnsiTheme="minorHAnsi" w:cstheme="minorHAnsi"/>
                <w:b/>
                <w:color w:val="00B050"/>
                <w:sz w:val="22"/>
              </w:rPr>
            </w:pPr>
          </w:p>
          <w:p w14:paraId="3DE7DCBC" w14:textId="77777777" w:rsidR="00745052" w:rsidRPr="00F8066C" w:rsidRDefault="00745052" w:rsidP="002C1454">
            <w:pPr>
              <w:pStyle w:val="BlockText"/>
              <w:ind w:left="0" w:right="-1"/>
              <w:rPr>
                <w:rFonts w:asciiTheme="minorHAnsi" w:hAnsiTheme="minorHAnsi" w:cstheme="minorHAnsi"/>
                <w:b/>
                <w:color w:val="00B050"/>
                <w:sz w:val="22"/>
              </w:rPr>
            </w:pPr>
          </w:p>
          <w:p w14:paraId="030BF5E3" w14:textId="77777777" w:rsidR="00745052" w:rsidRPr="00F8066C" w:rsidRDefault="00745052" w:rsidP="002C1454">
            <w:pPr>
              <w:pStyle w:val="BlockText"/>
              <w:ind w:left="0" w:right="-1"/>
              <w:rPr>
                <w:rFonts w:asciiTheme="minorHAnsi" w:hAnsiTheme="minorHAnsi" w:cstheme="minorHAnsi"/>
                <w:b/>
                <w:color w:val="00B050"/>
                <w:sz w:val="22"/>
              </w:rPr>
            </w:pPr>
          </w:p>
          <w:p w14:paraId="7CE4B3EB" w14:textId="77777777" w:rsidR="00745052" w:rsidRPr="00F8066C" w:rsidRDefault="00745052" w:rsidP="002C1454">
            <w:pPr>
              <w:pStyle w:val="BlockText"/>
              <w:ind w:left="0" w:right="-1"/>
              <w:rPr>
                <w:rFonts w:asciiTheme="minorHAnsi" w:hAnsiTheme="minorHAnsi" w:cstheme="minorHAnsi"/>
                <w:b/>
                <w:color w:val="00B050"/>
                <w:sz w:val="22"/>
              </w:rPr>
            </w:pPr>
          </w:p>
          <w:p w14:paraId="6CD72FE3" w14:textId="77777777" w:rsidR="00745052" w:rsidRPr="00F8066C" w:rsidRDefault="00745052" w:rsidP="002C1454">
            <w:pPr>
              <w:pStyle w:val="BlockText"/>
              <w:ind w:left="0" w:right="-1"/>
              <w:rPr>
                <w:rFonts w:asciiTheme="minorHAnsi" w:hAnsiTheme="minorHAnsi" w:cstheme="minorHAnsi"/>
                <w:b/>
                <w:color w:val="00B050"/>
                <w:sz w:val="22"/>
              </w:rPr>
            </w:pPr>
          </w:p>
          <w:p w14:paraId="16550F6E" w14:textId="77777777" w:rsidR="00745052" w:rsidRPr="00F8066C" w:rsidRDefault="00745052" w:rsidP="002C1454">
            <w:pPr>
              <w:pStyle w:val="BlockText"/>
              <w:ind w:left="0" w:right="-1"/>
              <w:rPr>
                <w:rFonts w:asciiTheme="minorHAnsi" w:hAnsiTheme="minorHAnsi" w:cstheme="minorHAnsi"/>
                <w:b/>
                <w:color w:val="00B050"/>
                <w:sz w:val="22"/>
              </w:rPr>
            </w:pPr>
          </w:p>
          <w:p w14:paraId="583D9B18" w14:textId="77777777" w:rsidR="00745052" w:rsidRPr="00F8066C" w:rsidRDefault="00745052" w:rsidP="002C1454">
            <w:pPr>
              <w:pStyle w:val="BlockText"/>
              <w:ind w:left="0" w:right="-1"/>
              <w:rPr>
                <w:rFonts w:asciiTheme="minorHAnsi" w:hAnsiTheme="minorHAnsi" w:cstheme="minorHAnsi"/>
                <w:b/>
                <w:color w:val="00B050"/>
                <w:sz w:val="22"/>
              </w:rPr>
            </w:pPr>
          </w:p>
          <w:p w14:paraId="4E73C108" w14:textId="77777777" w:rsidR="00745052" w:rsidRPr="00F8066C" w:rsidRDefault="00745052" w:rsidP="002C1454">
            <w:pPr>
              <w:pStyle w:val="BlockText"/>
              <w:ind w:left="0" w:right="-1"/>
              <w:rPr>
                <w:rFonts w:asciiTheme="minorHAnsi" w:hAnsiTheme="minorHAnsi" w:cstheme="minorHAnsi"/>
                <w:b/>
                <w:color w:val="00B050"/>
                <w:sz w:val="22"/>
              </w:rPr>
            </w:pPr>
          </w:p>
          <w:p w14:paraId="49C13D87" w14:textId="77777777" w:rsidR="00745052" w:rsidRPr="00F8066C" w:rsidRDefault="00745052" w:rsidP="002C1454">
            <w:pPr>
              <w:pStyle w:val="BlockText"/>
              <w:ind w:left="0" w:right="-1"/>
              <w:rPr>
                <w:rFonts w:asciiTheme="minorHAnsi" w:hAnsiTheme="minorHAnsi" w:cstheme="minorHAnsi"/>
                <w:b/>
                <w:color w:val="00B050"/>
                <w:sz w:val="22"/>
              </w:rPr>
            </w:pPr>
          </w:p>
          <w:p w14:paraId="156233EB" w14:textId="77777777" w:rsidR="00745052" w:rsidRPr="00F8066C" w:rsidRDefault="00745052" w:rsidP="002C1454">
            <w:pPr>
              <w:pStyle w:val="BlockText"/>
              <w:ind w:left="0" w:right="-1"/>
              <w:rPr>
                <w:rFonts w:asciiTheme="minorHAnsi" w:hAnsiTheme="minorHAnsi" w:cstheme="minorHAnsi"/>
                <w:b/>
                <w:color w:val="00B050"/>
                <w:sz w:val="22"/>
              </w:rPr>
            </w:pPr>
          </w:p>
          <w:p w14:paraId="736E89F9" w14:textId="77777777" w:rsidR="00745052" w:rsidRPr="00F8066C" w:rsidRDefault="00745052" w:rsidP="002C1454">
            <w:pPr>
              <w:pStyle w:val="BlockText"/>
              <w:ind w:left="0" w:right="-1"/>
              <w:rPr>
                <w:rFonts w:asciiTheme="minorHAnsi" w:hAnsiTheme="minorHAnsi" w:cstheme="minorHAnsi"/>
                <w:b/>
                <w:color w:val="00B050"/>
                <w:sz w:val="22"/>
              </w:rPr>
            </w:pPr>
          </w:p>
        </w:tc>
      </w:tr>
    </w:tbl>
    <w:p w14:paraId="6411560B" w14:textId="77777777" w:rsidR="00745052" w:rsidRPr="00F8066C" w:rsidRDefault="00745052" w:rsidP="00745052">
      <w:pPr>
        <w:pStyle w:val="BlockText"/>
        <w:ind w:left="0" w:right="-1"/>
        <w:rPr>
          <w:rFonts w:asciiTheme="minorHAnsi" w:hAnsiTheme="minorHAnsi" w:cstheme="minorHAnsi"/>
          <w:b/>
          <w:color w:val="00B050"/>
          <w:sz w:val="22"/>
        </w:rPr>
      </w:pPr>
    </w:p>
    <w:p w14:paraId="4F9B48AA" w14:textId="77777777" w:rsidR="00745052" w:rsidRPr="00F8066C" w:rsidRDefault="00745052" w:rsidP="00745052">
      <w:pPr>
        <w:pStyle w:val="BlockText"/>
        <w:ind w:left="0" w:right="-1"/>
        <w:rPr>
          <w:rFonts w:asciiTheme="minorHAnsi" w:hAnsiTheme="minorHAnsi" w:cstheme="minorHAnsi"/>
          <w:b/>
          <w:color w:val="00B050"/>
          <w:sz w:val="22"/>
        </w:rPr>
      </w:pPr>
    </w:p>
    <w:p w14:paraId="6A3AB4F4" w14:textId="77777777" w:rsidR="00E1278E" w:rsidRPr="008D37AD" w:rsidRDefault="00E1278E" w:rsidP="00E1278E">
      <w:pPr>
        <w:pStyle w:val="ListParagraph"/>
        <w:numPr>
          <w:ilvl w:val="0"/>
          <w:numId w:val="33"/>
        </w:numPr>
        <w:spacing w:line="330" w:lineRule="atLeast"/>
        <w:jc w:val="both"/>
        <w:rPr>
          <w:rFonts w:ascii="Calibri" w:eastAsia="Times New Roman" w:hAnsi="Calibri" w:cs="Calibri"/>
          <w:b/>
          <w:bCs/>
          <w:color w:val="000000" w:themeColor="text1"/>
          <w:lang w:val="ga-IE" w:eastAsia="en-IE"/>
        </w:rPr>
      </w:pPr>
      <w:r w:rsidRPr="008D37AD">
        <w:rPr>
          <w:rFonts w:ascii="Calibri" w:eastAsia="Times New Roman" w:hAnsi="Calibri" w:cs="Calibri"/>
          <w:b/>
          <w:bCs/>
          <w:color w:val="000000" w:themeColor="text1"/>
          <w:lang w:val="ga-IE" w:eastAsia="en-IE"/>
        </w:rPr>
        <w:t>Feidhmíocht trí Dhaoine</w:t>
      </w:r>
    </w:p>
    <w:tbl>
      <w:tblPr>
        <w:tblStyle w:val="TableGrid"/>
        <w:tblW w:w="0" w:type="auto"/>
        <w:tblLook w:val="04A0" w:firstRow="1" w:lastRow="0" w:firstColumn="1" w:lastColumn="0" w:noHBand="0" w:noVBand="1"/>
      </w:tblPr>
      <w:tblGrid>
        <w:gridCol w:w="9629"/>
      </w:tblGrid>
      <w:tr w:rsidR="00745052" w:rsidRPr="00F8066C" w14:paraId="5361C2A7" w14:textId="77777777" w:rsidTr="002C1454">
        <w:tc>
          <w:tcPr>
            <w:tcW w:w="9629" w:type="dxa"/>
          </w:tcPr>
          <w:p w14:paraId="04F9D3D2" w14:textId="77777777" w:rsidR="00745052" w:rsidRPr="00F8066C" w:rsidRDefault="00745052" w:rsidP="002C1454">
            <w:pPr>
              <w:pStyle w:val="BlockText"/>
              <w:ind w:left="0" w:right="-1"/>
              <w:rPr>
                <w:rFonts w:ascii="Book Antiqua" w:hAnsi="Book Antiqua"/>
                <w:b/>
                <w:color w:val="00B050"/>
                <w:sz w:val="22"/>
              </w:rPr>
            </w:pPr>
          </w:p>
          <w:p w14:paraId="7F3FC3B3" w14:textId="77777777" w:rsidR="00745052" w:rsidRPr="00F8066C" w:rsidRDefault="00745052" w:rsidP="002C1454">
            <w:pPr>
              <w:pStyle w:val="BlockText"/>
              <w:ind w:left="0" w:right="-1"/>
              <w:rPr>
                <w:rFonts w:ascii="Book Antiqua" w:hAnsi="Book Antiqua"/>
                <w:b/>
                <w:color w:val="00B050"/>
                <w:sz w:val="22"/>
              </w:rPr>
            </w:pPr>
          </w:p>
          <w:p w14:paraId="4C43B4DE" w14:textId="77777777" w:rsidR="00745052" w:rsidRPr="00F8066C" w:rsidRDefault="00745052" w:rsidP="002C1454">
            <w:pPr>
              <w:pStyle w:val="BlockText"/>
              <w:ind w:left="0" w:right="-1"/>
              <w:rPr>
                <w:rFonts w:ascii="Book Antiqua" w:hAnsi="Book Antiqua"/>
                <w:b/>
                <w:color w:val="00B050"/>
                <w:sz w:val="22"/>
              </w:rPr>
            </w:pPr>
          </w:p>
          <w:p w14:paraId="5C7E98D1" w14:textId="77777777" w:rsidR="00745052" w:rsidRPr="00F8066C" w:rsidRDefault="00745052" w:rsidP="002C1454">
            <w:pPr>
              <w:pStyle w:val="BlockText"/>
              <w:ind w:left="0" w:right="-1"/>
              <w:rPr>
                <w:rFonts w:ascii="Book Antiqua" w:hAnsi="Book Antiqua"/>
                <w:b/>
                <w:color w:val="00B050"/>
                <w:sz w:val="22"/>
              </w:rPr>
            </w:pPr>
          </w:p>
          <w:p w14:paraId="7FB9608A" w14:textId="77777777" w:rsidR="00745052" w:rsidRPr="00F8066C" w:rsidRDefault="00745052" w:rsidP="002C1454">
            <w:pPr>
              <w:pStyle w:val="BlockText"/>
              <w:ind w:left="0" w:right="-1"/>
              <w:rPr>
                <w:rFonts w:ascii="Book Antiqua" w:hAnsi="Book Antiqua"/>
                <w:b/>
                <w:color w:val="00B050"/>
                <w:sz w:val="22"/>
              </w:rPr>
            </w:pPr>
          </w:p>
          <w:p w14:paraId="05B98D71" w14:textId="77777777" w:rsidR="00745052" w:rsidRPr="00F8066C" w:rsidRDefault="00745052" w:rsidP="002C1454">
            <w:pPr>
              <w:pStyle w:val="BlockText"/>
              <w:ind w:left="0" w:right="-1"/>
              <w:rPr>
                <w:rFonts w:ascii="Book Antiqua" w:hAnsi="Book Antiqua"/>
                <w:b/>
                <w:color w:val="00B050"/>
                <w:sz w:val="22"/>
              </w:rPr>
            </w:pPr>
          </w:p>
          <w:p w14:paraId="3A73CC8B" w14:textId="77777777" w:rsidR="00745052" w:rsidRPr="00F8066C" w:rsidRDefault="00745052" w:rsidP="002C1454">
            <w:pPr>
              <w:pStyle w:val="BlockText"/>
              <w:ind w:left="0" w:right="-1"/>
              <w:rPr>
                <w:rFonts w:ascii="Book Antiqua" w:hAnsi="Book Antiqua"/>
                <w:b/>
                <w:color w:val="00B050"/>
                <w:sz w:val="22"/>
              </w:rPr>
            </w:pPr>
          </w:p>
          <w:p w14:paraId="077AB595" w14:textId="77777777" w:rsidR="00745052" w:rsidRPr="00F8066C" w:rsidRDefault="00745052" w:rsidP="002C1454">
            <w:pPr>
              <w:pStyle w:val="BlockText"/>
              <w:ind w:left="0" w:right="-1"/>
              <w:rPr>
                <w:rFonts w:ascii="Book Antiqua" w:hAnsi="Book Antiqua"/>
                <w:b/>
                <w:color w:val="00B050"/>
                <w:sz w:val="22"/>
              </w:rPr>
            </w:pPr>
          </w:p>
          <w:p w14:paraId="0994DABE" w14:textId="77777777" w:rsidR="00745052" w:rsidRDefault="00745052" w:rsidP="002C1454">
            <w:pPr>
              <w:pStyle w:val="BlockText"/>
              <w:ind w:left="0" w:right="-1"/>
              <w:rPr>
                <w:rFonts w:ascii="Book Antiqua" w:hAnsi="Book Antiqua"/>
                <w:b/>
                <w:color w:val="00B050"/>
                <w:sz w:val="22"/>
              </w:rPr>
            </w:pPr>
          </w:p>
          <w:p w14:paraId="2E9854AF" w14:textId="77777777" w:rsidR="00745052" w:rsidRDefault="00745052" w:rsidP="002C1454">
            <w:pPr>
              <w:pStyle w:val="BlockText"/>
              <w:ind w:left="0" w:right="-1"/>
              <w:rPr>
                <w:rFonts w:ascii="Book Antiqua" w:hAnsi="Book Antiqua"/>
                <w:b/>
                <w:color w:val="00B050"/>
                <w:sz w:val="22"/>
              </w:rPr>
            </w:pPr>
          </w:p>
          <w:p w14:paraId="24F5971E" w14:textId="77777777" w:rsidR="00745052" w:rsidRDefault="00745052" w:rsidP="002C1454">
            <w:pPr>
              <w:pStyle w:val="BlockText"/>
              <w:ind w:left="0" w:right="-1"/>
              <w:rPr>
                <w:rFonts w:ascii="Book Antiqua" w:hAnsi="Book Antiqua"/>
                <w:b/>
                <w:color w:val="00B050"/>
                <w:sz w:val="22"/>
              </w:rPr>
            </w:pPr>
          </w:p>
          <w:p w14:paraId="7CB30FB2" w14:textId="77777777" w:rsidR="00745052" w:rsidRPr="00F8066C" w:rsidRDefault="00745052" w:rsidP="002C1454">
            <w:pPr>
              <w:pStyle w:val="BlockText"/>
              <w:ind w:left="0" w:right="-1"/>
              <w:rPr>
                <w:rFonts w:ascii="Book Antiqua" w:hAnsi="Book Antiqua"/>
                <w:b/>
                <w:color w:val="00B050"/>
                <w:sz w:val="22"/>
              </w:rPr>
            </w:pPr>
          </w:p>
          <w:p w14:paraId="7C6E0989" w14:textId="77777777" w:rsidR="00745052" w:rsidRPr="00F8066C" w:rsidRDefault="00745052" w:rsidP="002C1454">
            <w:pPr>
              <w:pStyle w:val="BlockText"/>
              <w:ind w:left="0" w:right="-1"/>
              <w:rPr>
                <w:rFonts w:ascii="Book Antiqua" w:hAnsi="Book Antiqua"/>
                <w:b/>
                <w:color w:val="00B050"/>
                <w:sz w:val="22"/>
              </w:rPr>
            </w:pPr>
          </w:p>
          <w:p w14:paraId="2470BFF0" w14:textId="77777777" w:rsidR="00745052" w:rsidRPr="00F8066C" w:rsidRDefault="00745052" w:rsidP="002C1454">
            <w:pPr>
              <w:pStyle w:val="BlockText"/>
              <w:ind w:left="0" w:right="-1"/>
              <w:rPr>
                <w:rFonts w:ascii="Book Antiqua" w:hAnsi="Book Antiqua"/>
                <w:b/>
                <w:color w:val="00B050"/>
                <w:sz w:val="22"/>
              </w:rPr>
            </w:pPr>
          </w:p>
          <w:p w14:paraId="148014B6" w14:textId="77777777" w:rsidR="00745052" w:rsidRPr="00F8066C" w:rsidRDefault="00745052" w:rsidP="002C1454">
            <w:pPr>
              <w:pStyle w:val="BlockText"/>
              <w:ind w:left="0" w:right="-1"/>
              <w:rPr>
                <w:rFonts w:ascii="Book Antiqua" w:hAnsi="Book Antiqua"/>
                <w:b/>
                <w:color w:val="00B050"/>
                <w:sz w:val="22"/>
              </w:rPr>
            </w:pPr>
          </w:p>
          <w:p w14:paraId="10A73847" w14:textId="77777777" w:rsidR="00745052" w:rsidRPr="00F8066C" w:rsidRDefault="00745052" w:rsidP="002C1454">
            <w:pPr>
              <w:pStyle w:val="BlockText"/>
              <w:ind w:left="0" w:right="-1"/>
              <w:rPr>
                <w:rFonts w:ascii="Book Antiqua" w:hAnsi="Book Antiqua"/>
                <w:b/>
                <w:color w:val="00B050"/>
                <w:sz w:val="22"/>
              </w:rPr>
            </w:pPr>
          </w:p>
          <w:p w14:paraId="7A26AB12" w14:textId="77777777" w:rsidR="00745052" w:rsidRPr="00F8066C" w:rsidRDefault="00745052" w:rsidP="002C1454">
            <w:pPr>
              <w:pStyle w:val="BlockText"/>
              <w:ind w:left="0" w:right="-1"/>
              <w:rPr>
                <w:rFonts w:ascii="Book Antiqua" w:hAnsi="Book Antiqua"/>
                <w:b/>
                <w:color w:val="00B050"/>
                <w:sz w:val="22"/>
              </w:rPr>
            </w:pPr>
          </w:p>
          <w:p w14:paraId="387DC2FB" w14:textId="77777777" w:rsidR="00745052" w:rsidRPr="00F8066C" w:rsidRDefault="00745052" w:rsidP="002C1454">
            <w:pPr>
              <w:pStyle w:val="BlockText"/>
              <w:ind w:left="0" w:right="-1"/>
              <w:rPr>
                <w:rFonts w:ascii="Book Antiqua" w:hAnsi="Book Antiqua"/>
                <w:b/>
                <w:color w:val="00B050"/>
                <w:sz w:val="22"/>
              </w:rPr>
            </w:pPr>
          </w:p>
          <w:p w14:paraId="4BADF152" w14:textId="77777777" w:rsidR="00745052" w:rsidRPr="00F8066C" w:rsidRDefault="00745052" w:rsidP="002C1454">
            <w:pPr>
              <w:pStyle w:val="BlockText"/>
              <w:ind w:left="0" w:right="-1"/>
              <w:rPr>
                <w:rFonts w:ascii="Book Antiqua" w:hAnsi="Book Antiqua"/>
                <w:b/>
                <w:color w:val="00B050"/>
                <w:sz w:val="22"/>
              </w:rPr>
            </w:pPr>
          </w:p>
          <w:p w14:paraId="6B0FC455" w14:textId="77777777" w:rsidR="00745052" w:rsidRPr="00F8066C" w:rsidRDefault="00745052" w:rsidP="002C1454">
            <w:pPr>
              <w:pStyle w:val="BlockText"/>
              <w:ind w:left="0" w:right="-1"/>
              <w:rPr>
                <w:rFonts w:ascii="Book Antiqua" w:hAnsi="Book Antiqua"/>
                <w:b/>
                <w:color w:val="00B050"/>
                <w:sz w:val="22"/>
              </w:rPr>
            </w:pPr>
          </w:p>
          <w:p w14:paraId="56EBE025" w14:textId="77777777" w:rsidR="00745052" w:rsidRPr="00F8066C" w:rsidRDefault="00745052" w:rsidP="002C1454">
            <w:pPr>
              <w:pStyle w:val="BlockText"/>
              <w:ind w:left="0" w:right="-1"/>
              <w:rPr>
                <w:rFonts w:ascii="Book Antiqua" w:hAnsi="Book Antiqua"/>
                <w:b/>
                <w:color w:val="00B050"/>
                <w:sz w:val="22"/>
              </w:rPr>
            </w:pPr>
          </w:p>
          <w:p w14:paraId="3202E19B" w14:textId="77777777" w:rsidR="00745052" w:rsidRPr="00F8066C" w:rsidRDefault="00745052" w:rsidP="002C1454">
            <w:pPr>
              <w:pStyle w:val="BlockText"/>
              <w:ind w:left="0" w:right="-1"/>
              <w:rPr>
                <w:rFonts w:ascii="Book Antiqua" w:hAnsi="Book Antiqua"/>
                <w:b/>
                <w:color w:val="00B050"/>
                <w:sz w:val="22"/>
              </w:rPr>
            </w:pPr>
          </w:p>
          <w:p w14:paraId="3395BBF2" w14:textId="77777777" w:rsidR="00745052" w:rsidRPr="00F8066C" w:rsidRDefault="00745052" w:rsidP="002C1454">
            <w:pPr>
              <w:pStyle w:val="BlockText"/>
              <w:ind w:left="0" w:right="-1"/>
              <w:rPr>
                <w:rFonts w:ascii="Book Antiqua" w:hAnsi="Book Antiqua"/>
                <w:b/>
                <w:color w:val="00B050"/>
                <w:sz w:val="22"/>
              </w:rPr>
            </w:pPr>
          </w:p>
          <w:p w14:paraId="1257F514" w14:textId="77777777" w:rsidR="00745052" w:rsidRPr="00F8066C" w:rsidRDefault="00745052" w:rsidP="002C1454">
            <w:pPr>
              <w:pStyle w:val="BlockText"/>
              <w:ind w:left="0" w:right="-1"/>
              <w:rPr>
                <w:rFonts w:ascii="Book Antiqua" w:hAnsi="Book Antiqua"/>
                <w:b/>
                <w:color w:val="00B050"/>
                <w:sz w:val="22"/>
              </w:rPr>
            </w:pPr>
          </w:p>
        </w:tc>
      </w:tr>
    </w:tbl>
    <w:p w14:paraId="17FACFC1" w14:textId="67DC6D1A" w:rsidR="00745052" w:rsidRDefault="00745052" w:rsidP="00432CD6">
      <w:pPr>
        <w:pStyle w:val="BlockText"/>
        <w:ind w:left="720" w:right="-1"/>
        <w:rPr>
          <w:rFonts w:ascii="Book Antiqua" w:hAnsi="Book Antiqua"/>
          <w:b/>
          <w:color w:val="00B050"/>
          <w:sz w:val="22"/>
        </w:rPr>
      </w:pPr>
    </w:p>
    <w:p w14:paraId="0E527523" w14:textId="0C646868" w:rsidR="00432CD6" w:rsidRDefault="00432CD6" w:rsidP="00432CD6">
      <w:pPr>
        <w:pStyle w:val="BlockText"/>
        <w:ind w:left="720" w:right="-1"/>
        <w:rPr>
          <w:rFonts w:ascii="Book Antiqua" w:hAnsi="Book Antiqua"/>
          <w:b/>
          <w:color w:val="00B050"/>
          <w:sz w:val="22"/>
        </w:rPr>
      </w:pPr>
    </w:p>
    <w:p w14:paraId="03060319" w14:textId="18B19B18" w:rsidR="00432CD6" w:rsidRDefault="00432CD6" w:rsidP="00432CD6">
      <w:pPr>
        <w:pStyle w:val="BlockText"/>
        <w:ind w:left="720" w:right="-1"/>
        <w:rPr>
          <w:rFonts w:ascii="Book Antiqua" w:hAnsi="Book Antiqua"/>
          <w:b/>
          <w:color w:val="00B050"/>
          <w:sz w:val="22"/>
        </w:rPr>
      </w:pPr>
    </w:p>
    <w:p w14:paraId="7097A65C" w14:textId="77777777" w:rsidR="00432CD6" w:rsidRPr="00745052" w:rsidRDefault="00432CD6" w:rsidP="00432CD6">
      <w:pPr>
        <w:pStyle w:val="BlockText"/>
        <w:ind w:left="720" w:right="-1"/>
        <w:rPr>
          <w:rFonts w:ascii="Book Antiqua" w:hAnsi="Book Antiqua"/>
          <w:b/>
          <w:color w:val="00B050"/>
          <w:sz w:val="22"/>
        </w:rPr>
      </w:pPr>
    </w:p>
    <w:p w14:paraId="35EEA1A2" w14:textId="77777777" w:rsidR="00745052" w:rsidRDefault="00745052">
      <w:pPr>
        <w:pStyle w:val="BlockText"/>
        <w:ind w:left="-567" w:right="-1"/>
        <w:rPr>
          <w:rFonts w:asciiTheme="minorHAnsi" w:hAnsiTheme="minorHAnsi" w:cstheme="minorBidi"/>
          <w:b/>
          <w:sz w:val="22"/>
          <w:lang w:val="ga-IE" w:bidi="ar-SA"/>
        </w:rPr>
      </w:pPr>
    </w:p>
    <w:p w14:paraId="723E1488" w14:textId="4365DD7B" w:rsidR="005776E1" w:rsidRDefault="00B63C26">
      <w:pPr>
        <w:pStyle w:val="BlockText"/>
        <w:ind w:left="-567" w:right="-1"/>
        <w:rPr>
          <w:rFonts w:asciiTheme="minorHAnsi" w:hAnsiTheme="minorHAnsi" w:cstheme="minorBidi"/>
          <w:b/>
          <w:sz w:val="22"/>
          <w:lang w:bidi="ar-SA"/>
        </w:rPr>
      </w:pPr>
      <w:r>
        <w:rPr>
          <w:rFonts w:asciiTheme="minorHAnsi" w:hAnsiTheme="minorHAnsi" w:cstheme="minorBidi"/>
          <w:b/>
          <w:sz w:val="22"/>
          <w:lang w:val="ga-IE" w:bidi="ar-SA"/>
        </w:rPr>
        <w:t>Luaigh aon taithí agus/nó aon ghnóthachtálacha ar leith atá agat a mheasann tú a bheadh fiúntach don iarratas ar an bpost seo:</w:t>
      </w:r>
    </w:p>
    <w:p w14:paraId="52A6AADA" w14:textId="77777777" w:rsidR="005776E1" w:rsidRDefault="005776E1">
      <w:pPr>
        <w:pStyle w:val="BlockText"/>
        <w:ind w:right="-1"/>
        <w:rPr>
          <w:rFonts w:asciiTheme="minorHAnsi" w:eastAsia="Times New Roman" w:hAnsiTheme="minorHAnsi" w:cstheme="minorBidi"/>
          <w:b/>
          <w:sz w:val="22"/>
          <w:lang w:bidi="ar-SA"/>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64"/>
      </w:tblGrid>
      <w:tr w:rsidR="005776E1" w:rsidRPr="00B63C26" w14:paraId="26F79B03" w14:textId="77777777" w:rsidTr="00B63C26">
        <w:tc>
          <w:tcPr>
            <w:tcW w:w="9464" w:type="dxa"/>
          </w:tcPr>
          <w:p w14:paraId="5EF55A5D" w14:textId="77777777" w:rsidR="005776E1" w:rsidRPr="00B63C26" w:rsidRDefault="005776E1" w:rsidP="00B63C26">
            <w:pPr>
              <w:pStyle w:val="BlockText"/>
              <w:ind w:left="0" w:right="-1"/>
              <w:rPr>
                <w:rFonts w:asciiTheme="minorBidi" w:eastAsia="Times New Roman" w:hAnsiTheme="minorBidi" w:cstheme="minorBidi"/>
                <w:b/>
                <w:sz w:val="22"/>
                <w:lang w:bidi="ar-SA"/>
              </w:rPr>
            </w:pPr>
          </w:p>
          <w:p w14:paraId="05989494" w14:textId="77777777" w:rsidR="005776E1" w:rsidRPr="00B63C26" w:rsidRDefault="005776E1" w:rsidP="00B63C26">
            <w:pPr>
              <w:pStyle w:val="BlockText"/>
              <w:ind w:left="0" w:right="-1"/>
              <w:rPr>
                <w:rFonts w:asciiTheme="minorBidi" w:eastAsia="Times New Roman" w:hAnsiTheme="minorBidi" w:cstheme="minorBidi"/>
                <w:b/>
                <w:sz w:val="22"/>
                <w:lang w:bidi="ar-SA"/>
              </w:rPr>
            </w:pPr>
          </w:p>
          <w:p w14:paraId="4988AFBB" w14:textId="77777777" w:rsidR="005776E1" w:rsidRPr="00B63C26" w:rsidRDefault="005776E1" w:rsidP="00B63C26">
            <w:pPr>
              <w:pStyle w:val="BlockText"/>
              <w:ind w:left="0" w:right="-1"/>
              <w:rPr>
                <w:rFonts w:asciiTheme="minorBidi" w:eastAsia="Times New Roman" w:hAnsiTheme="minorBidi" w:cstheme="minorBidi"/>
                <w:b/>
                <w:sz w:val="22"/>
                <w:lang w:bidi="ar-SA"/>
              </w:rPr>
            </w:pPr>
          </w:p>
          <w:p w14:paraId="1BCA7B18" w14:textId="77777777" w:rsidR="005776E1" w:rsidRPr="00B63C26" w:rsidRDefault="005776E1" w:rsidP="00B63C26">
            <w:pPr>
              <w:pStyle w:val="BlockText"/>
              <w:ind w:left="0" w:right="-1"/>
              <w:rPr>
                <w:rFonts w:asciiTheme="minorBidi" w:eastAsia="Times New Roman" w:hAnsiTheme="minorBidi" w:cstheme="minorBidi"/>
                <w:b/>
                <w:sz w:val="22"/>
                <w:lang w:bidi="ar-SA"/>
              </w:rPr>
            </w:pPr>
          </w:p>
          <w:p w14:paraId="41E0F93F" w14:textId="77777777" w:rsidR="005776E1" w:rsidRPr="00B63C26" w:rsidRDefault="005776E1" w:rsidP="00B63C26">
            <w:pPr>
              <w:pStyle w:val="BlockText"/>
              <w:ind w:left="0" w:right="-1"/>
              <w:rPr>
                <w:rFonts w:asciiTheme="minorBidi" w:eastAsia="Times New Roman" w:hAnsiTheme="minorBidi" w:cstheme="minorBidi"/>
                <w:b/>
                <w:sz w:val="22"/>
                <w:lang w:bidi="ar-SA"/>
              </w:rPr>
            </w:pPr>
          </w:p>
          <w:p w14:paraId="6EC6C232" w14:textId="77777777" w:rsidR="005776E1" w:rsidRPr="00B63C26" w:rsidRDefault="005776E1" w:rsidP="00B63C26">
            <w:pPr>
              <w:pStyle w:val="BlockText"/>
              <w:ind w:left="0" w:right="-1"/>
              <w:rPr>
                <w:rFonts w:asciiTheme="minorBidi" w:eastAsia="Times New Roman" w:hAnsiTheme="minorBidi" w:cstheme="minorBidi"/>
                <w:b/>
                <w:sz w:val="22"/>
                <w:lang w:bidi="ar-SA"/>
              </w:rPr>
            </w:pPr>
          </w:p>
          <w:p w14:paraId="5A14EFF9" w14:textId="77777777" w:rsidR="005776E1" w:rsidRPr="00B63C26" w:rsidRDefault="005776E1" w:rsidP="00B63C26">
            <w:pPr>
              <w:pStyle w:val="BlockText"/>
              <w:ind w:left="0" w:right="-1"/>
              <w:rPr>
                <w:rFonts w:asciiTheme="minorBidi" w:eastAsia="Times New Roman" w:hAnsiTheme="minorBidi" w:cstheme="minorBidi"/>
                <w:b/>
                <w:sz w:val="22"/>
                <w:lang w:bidi="ar-SA"/>
              </w:rPr>
            </w:pPr>
          </w:p>
          <w:p w14:paraId="70470E61" w14:textId="77777777" w:rsidR="005776E1" w:rsidRPr="00B63C26" w:rsidRDefault="005776E1" w:rsidP="00B63C26">
            <w:pPr>
              <w:pStyle w:val="BlockText"/>
              <w:ind w:left="0" w:right="-1"/>
              <w:rPr>
                <w:rFonts w:asciiTheme="minorBidi" w:eastAsia="Times New Roman" w:hAnsiTheme="minorBidi" w:cstheme="minorBidi"/>
                <w:b/>
                <w:sz w:val="22"/>
                <w:lang w:bidi="ar-SA"/>
              </w:rPr>
            </w:pPr>
          </w:p>
          <w:p w14:paraId="70FF80CB" w14:textId="77777777" w:rsidR="005776E1" w:rsidRPr="00B63C26" w:rsidRDefault="005776E1" w:rsidP="00B63C26">
            <w:pPr>
              <w:pStyle w:val="BlockText"/>
              <w:ind w:left="0" w:right="-1"/>
              <w:rPr>
                <w:rFonts w:asciiTheme="minorBidi" w:eastAsia="Times New Roman" w:hAnsiTheme="minorBidi" w:cstheme="minorBidi"/>
                <w:b/>
                <w:sz w:val="22"/>
                <w:lang w:bidi="ar-SA"/>
              </w:rPr>
            </w:pPr>
          </w:p>
          <w:p w14:paraId="14FCD8C5" w14:textId="77777777" w:rsidR="005776E1" w:rsidRPr="00B63C26" w:rsidRDefault="005776E1" w:rsidP="00B63C26">
            <w:pPr>
              <w:pStyle w:val="BlockText"/>
              <w:ind w:left="0" w:right="-1"/>
              <w:rPr>
                <w:rFonts w:asciiTheme="minorBidi" w:eastAsia="Times New Roman" w:hAnsiTheme="minorBidi" w:cstheme="minorBidi"/>
                <w:b/>
                <w:sz w:val="22"/>
                <w:lang w:bidi="ar-SA"/>
              </w:rPr>
            </w:pPr>
          </w:p>
          <w:p w14:paraId="4314BC22" w14:textId="77777777" w:rsidR="005776E1" w:rsidRPr="00B63C26" w:rsidRDefault="005776E1" w:rsidP="00B63C26">
            <w:pPr>
              <w:pStyle w:val="BlockText"/>
              <w:ind w:left="0" w:right="-1"/>
              <w:rPr>
                <w:rFonts w:asciiTheme="minorBidi" w:eastAsia="Times New Roman" w:hAnsiTheme="minorBidi" w:cstheme="minorBidi"/>
                <w:b/>
                <w:sz w:val="22"/>
                <w:lang w:bidi="ar-SA"/>
              </w:rPr>
            </w:pPr>
          </w:p>
          <w:p w14:paraId="0D823188" w14:textId="22BD56AE" w:rsidR="005776E1" w:rsidRDefault="005776E1" w:rsidP="00B63C26">
            <w:pPr>
              <w:pStyle w:val="BlockText"/>
              <w:ind w:left="0" w:right="-1"/>
              <w:rPr>
                <w:rFonts w:asciiTheme="minorBidi" w:eastAsia="Times New Roman" w:hAnsiTheme="minorBidi" w:cstheme="minorBidi"/>
                <w:b/>
                <w:sz w:val="22"/>
                <w:lang w:bidi="ar-SA"/>
              </w:rPr>
            </w:pPr>
          </w:p>
          <w:p w14:paraId="54B31432" w14:textId="751AAAD6" w:rsidR="00E1278E" w:rsidRDefault="00E1278E" w:rsidP="00B63C26">
            <w:pPr>
              <w:pStyle w:val="BlockText"/>
              <w:ind w:left="0" w:right="-1"/>
              <w:rPr>
                <w:rFonts w:asciiTheme="minorBidi" w:eastAsia="Times New Roman" w:hAnsiTheme="minorBidi" w:cstheme="minorBidi"/>
                <w:b/>
                <w:sz w:val="22"/>
                <w:lang w:bidi="ar-SA"/>
              </w:rPr>
            </w:pPr>
          </w:p>
          <w:p w14:paraId="1B18CA6E" w14:textId="211AAD03" w:rsidR="00E1278E" w:rsidRDefault="00E1278E" w:rsidP="00B63C26">
            <w:pPr>
              <w:pStyle w:val="BlockText"/>
              <w:ind w:left="0" w:right="-1"/>
              <w:rPr>
                <w:rFonts w:asciiTheme="minorBidi" w:eastAsia="Times New Roman" w:hAnsiTheme="minorBidi" w:cstheme="minorBidi"/>
                <w:b/>
                <w:sz w:val="22"/>
                <w:lang w:bidi="ar-SA"/>
              </w:rPr>
            </w:pPr>
          </w:p>
          <w:p w14:paraId="176C17C5" w14:textId="28D8A594" w:rsidR="00E1278E" w:rsidRDefault="00E1278E" w:rsidP="00B63C26">
            <w:pPr>
              <w:pStyle w:val="BlockText"/>
              <w:ind w:left="0" w:right="-1"/>
              <w:rPr>
                <w:rFonts w:asciiTheme="minorBidi" w:eastAsia="Times New Roman" w:hAnsiTheme="minorBidi" w:cstheme="minorBidi"/>
                <w:b/>
                <w:sz w:val="22"/>
                <w:lang w:bidi="ar-SA"/>
              </w:rPr>
            </w:pPr>
          </w:p>
          <w:p w14:paraId="1A54DD69" w14:textId="44BEB2ED" w:rsidR="00E1278E" w:rsidRDefault="00E1278E" w:rsidP="00B63C26">
            <w:pPr>
              <w:pStyle w:val="BlockText"/>
              <w:ind w:left="0" w:right="-1"/>
              <w:rPr>
                <w:rFonts w:asciiTheme="minorBidi" w:eastAsia="Times New Roman" w:hAnsiTheme="minorBidi" w:cstheme="minorBidi"/>
                <w:b/>
                <w:sz w:val="22"/>
                <w:lang w:bidi="ar-SA"/>
              </w:rPr>
            </w:pPr>
          </w:p>
          <w:p w14:paraId="62E30743" w14:textId="3A9A7506" w:rsidR="00E1278E" w:rsidRDefault="00E1278E" w:rsidP="00B63C26">
            <w:pPr>
              <w:pStyle w:val="BlockText"/>
              <w:ind w:left="0" w:right="-1"/>
              <w:rPr>
                <w:rFonts w:asciiTheme="minorBidi" w:eastAsia="Times New Roman" w:hAnsiTheme="minorBidi" w:cstheme="minorBidi"/>
                <w:b/>
                <w:sz w:val="22"/>
                <w:lang w:bidi="ar-SA"/>
              </w:rPr>
            </w:pPr>
          </w:p>
          <w:p w14:paraId="52883F4B" w14:textId="4FF11176" w:rsidR="00E1278E" w:rsidRDefault="00E1278E" w:rsidP="00B63C26">
            <w:pPr>
              <w:pStyle w:val="BlockText"/>
              <w:ind w:left="0" w:right="-1"/>
              <w:rPr>
                <w:rFonts w:asciiTheme="minorBidi" w:eastAsia="Times New Roman" w:hAnsiTheme="minorBidi" w:cstheme="minorBidi"/>
                <w:b/>
                <w:sz w:val="22"/>
                <w:lang w:bidi="ar-SA"/>
              </w:rPr>
            </w:pPr>
          </w:p>
          <w:p w14:paraId="6E37C750" w14:textId="6CE63408" w:rsidR="00E1278E" w:rsidRDefault="00E1278E" w:rsidP="00B63C26">
            <w:pPr>
              <w:pStyle w:val="BlockText"/>
              <w:ind w:left="0" w:right="-1"/>
              <w:rPr>
                <w:rFonts w:asciiTheme="minorBidi" w:eastAsia="Times New Roman" w:hAnsiTheme="minorBidi" w:cstheme="minorBidi"/>
                <w:b/>
                <w:sz w:val="22"/>
                <w:lang w:bidi="ar-SA"/>
              </w:rPr>
            </w:pPr>
          </w:p>
          <w:p w14:paraId="56670D5E" w14:textId="4A78AFBB" w:rsidR="00E1278E" w:rsidRDefault="00E1278E" w:rsidP="00B63C26">
            <w:pPr>
              <w:pStyle w:val="BlockText"/>
              <w:ind w:left="0" w:right="-1"/>
              <w:rPr>
                <w:rFonts w:asciiTheme="minorBidi" w:eastAsia="Times New Roman" w:hAnsiTheme="minorBidi" w:cstheme="minorBidi"/>
                <w:b/>
                <w:sz w:val="22"/>
                <w:lang w:bidi="ar-SA"/>
              </w:rPr>
            </w:pPr>
          </w:p>
          <w:p w14:paraId="12FA77F2" w14:textId="2DD83EAE" w:rsidR="00E1278E" w:rsidRDefault="00E1278E" w:rsidP="00B63C26">
            <w:pPr>
              <w:pStyle w:val="BlockText"/>
              <w:ind w:left="0" w:right="-1"/>
              <w:rPr>
                <w:rFonts w:asciiTheme="minorBidi" w:eastAsia="Times New Roman" w:hAnsiTheme="minorBidi" w:cstheme="minorBidi"/>
                <w:b/>
                <w:sz w:val="22"/>
                <w:lang w:bidi="ar-SA"/>
              </w:rPr>
            </w:pPr>
          </w:p>
          <w:p w14:paraId="5BE962CA" w14:textId="237FC776" w:rsidR="00E1278E" w:rsidRDefault="00E1278E" w:rsidP="00B63C26">
            <w:pPr>
              <w:pStyle w:val="BlockText"/>
              <w:ind w:left="0" w:right="-1"/>
              <w:rPr>
                <w:rFonts w:asciiTheme="minorBidi" w:eastAsia="Times New Roman" w:hAnsiTheme="minorBidi" w:cstheme="minorBidi"/>
                <w:b/>
                <w:sz w:val="22"/>
                <w:lang w:bidi="ar-SA"/>
              </w:rPr>
            </w:pPr>
          </w:p>
          <w:p w14:paraId="7813B8CE" w14:textId="27A5A6DB" w:rsidR="00E1278E" w:rsidRDefault="00E1278E" w:rsidP="00B63C26">
            <w:pPr>
              <w:pStyle w:val="BlockText"/>
              <w:ind w:left="0" w:right="-1"/>
              <w:rPr>
                <w:rFonts w:asciiTheme="minorBidi" w:eastAsia="Times New Roman" w:hAnsiTheme="minorBidi" w:cstheme="minorBidi"/>
                <w:b/>
                <w:sz w:val="22"/>
                <w:lang w:bidi="ar-SA"/>
              </w:rPr>
            </w:pPr>
          </w:p>
          <w:p w14:paraId="18FEE851" w14:textId="06232D37" w:rsidR="00E1278E" w:rsidRDefault="00E1278E" w:rsidP="00B63C26">
            <w:pPr>
              <w:pStyle w:val="BlockText"/>
              <w:ind w:left="0" w:right="-1"/>
              <w:rPr>
                <w:rFonts w:asciiTheme="minorBidi" w:eastAsia="Times New Roman" w:hAnsiTheme="minorBidi" w:cstheme="minorBidi"/>
                <w:b/>
                <w:sz w:val="22"/>
                <w:lang w:bidi="ar-SA"/>
              </w:rPr>
            </w:pPr>
          </w:p>
          <w:p w14:paraId="0E8A5CE4" w14:textId="6D1A5C5C" w:rsidR="00E1278E" w:rsidRDefault="00E1278E" w:rsidP="00B63C26">
            <w:pPr>
              <w:pStyle w:val="BlockText"/>
              <w:ind w:left="0" w:right="-1"/>
              <w:rPr>
                <w:rFonts w:asciiTheme="minorBidi" w:eastAsia="Times New Roman" w:hAnsiTheme="minorBidi" w:cstheme="minorBidi"/>
                <w:b/>
                <w:sz w:val="22"/>
                <w:lang w:bidi="ar-SA"/>
              </w:rPr>
            </w:pPr>
          </w:p>
          <w:p w14:paraId="275624D8" w14:textId="2ED029D8" w:rsidR="00E1278E" w:rsidRDefault="00E1278E" w:rsidP="00B63C26">
            <w:pPr>
              <w:pStyle w:val="BlockText"/>
              <w:ind w:left="0" w:right="-1"/>
              <w:rPr>
                <w:rFonts w:asciiTheme="minorBidi" w:eastAsia="Times New Roman" w:hAnsiTheme="minorBidi" w:cstheme="minorBidi"/>
                <w:b/>
                <w:sz w:val="22"/>
                <w:lang w:bidi="ar-SA"/>
              </w:rPr>
            </w:pPr>
          </w:p>
          <w:p w14:paraId="02E1FFDD" w14:textId="33218432" w:rsidR="00E1278E" w:rsidRDefault="00E1278E" w:rsidP="00B63C26">
            <w:pPr>
              <w:pStyle w:val="BlockText"/>
              <w:ind w:left="0" w:right="-1"/>
              <w:rPr>
                <w:rFonts w:asciiTheme="minorBidi" w:eastAsia="Times New Roman" w:hAnsiTheme="minorBidi" w:cstheme="minorBidi"/>
                <w:b/>
                <w:sz w:val="22"/>
                <w:lang w:bidi="ar-SA"/>
              </w:rPr>
            </w:pPr>
          </w:p>
          <w:p w14:paraId="27D953E0" w14:textId="57737D75" w:rsidR="00E1278E" w:rsidRDefault="00E1278E" w:rsidP="00B63C26">
            <w:pPr>
              <w:pStyle w:val="BlockText"/>
              <w:ind w:left="0" w:right="-1"/>
              <w:rPr>
                <w:rFonts w:asciiTheme="minorBidi" w:eastAsia="Times New Roman" w:hAnsiTheme="minorBidi" w:cstheme="minorBidi"/>
                <w:b/>
                <w:sz w:val="22"/>
                <w:lang w:bidi="ar-SA"/>
              </w:rPr>
            </w:pPr>
          </w:p>
          <w:p w14:paraId="04A0DD7B" w14:textId="2A5D6158" w:rsidR="00E1278E" w:rsidRDefault="00E1278E" w:rsidP="00B63C26">
            <w:pPr>
              <w:pStyle w:val="BlockText"/>
              <w:ind w:left="0" w:right="-1"/>
              <w:rPr>
                <w:rFonts w:asciiTheme="minorBidi" w:eastAsia="Times New Roman" w:hAnsiTheme="minorBidi" w:cstheme="minorBidi"/>
                <w:b/>
                <w:sz w:val="22"/>
                <w:lang w:bidi="ar-SA"/>
              </w:rPr>
            </w:pPr>
          </w:p>
          <w:p w14:paraId="5B6C4682" w14:textId="63D9C563" w:rsidR="00E1278E" w:rsidRDefault="00E1278E" w:rsidP="00B63C26">
            <w:pPr>
              <w:pStyle w:val="BlockText"/>
              <w:ind w:left="0" w:right="-1"/>
              <w:rPr>
                <w:rFonts w:asciiTheme="minorBidi" w:eastAsia="Times New Roman" w:hAnsiTheme="minorBidi" w:cstheme="minorBidi"/>
                <w:b/>
                <w:sz w:val="22"/>
                <w:lang w:bidi="ar-SA"/>
              </w:rPr>
            </w:pPr>
          </w:p>
          <w:p w14:paraId="347650D7" w14:textId="3A0814D5" w:rsidR="00E1278E" w:rsidRDefault="00E1278E" w:rsidP="00B63C26">
            <w:pPr>
              <w:pStyle w:val="BlockText"/>
              <w:ind w:left="0" w:right="-1"/>
              <w:rPr>
                <w:rFonts w:asciiTheme="minorBidi" w:eastAsia="Times New Roman" w:hAnsiTheme="minorBidi" w:cstheme="minorBidi"/>
                <w:b/>
                <w:sz w:val="22"/>
                <w:lang w:bidi="ar-SA"/>
              </w:rPr>
            </w:pPr>
          </w:p>
          <w:p w14:paraId="63140937" w14:textId="12B27B05" w:rsidR="00E1278E" w:rsidRDefault="00E1278E" w:rsidP="00B63C26">
            <w:pPr>
              <w:pStyle w:val="BlockText"/>
              <w:ind w:left="0" w:right="-1"/>
              <w:rPr>
                <w:rFonts w:asciiTheme="minorBidi" w:eastAsia="Times New Roman" w:hAnsiTheme="minorBidi" w:cstheme="minorBidi"/>
                <w:b/>
                <w:sz w:val="22"/>
                <w:lang w:bidi="ar-SA"/>
              </w:rPr>
            </w:pPr>
          </w:p>
          <w:p w14:paraId="642621D7" w14:textId="25ED29B2" w:rsidR="00E1278E" w:rsidRDefault="00E1278E" w:rsidP="00B63C26">
            <w:pPr>
              <w:pStyle w:val="BlockText"/>
              <w:ind w:left="0" w:right="-1"/>
              <w:rPr>
                <w:rFonts w:asciiTheme="minorBidi" w:eastAsia="Times New Roman" w:hAnsiTheme="minorBidi" w:cstheme="minorBidi"/>
                <w:b/>
                <w:sz w:val="22"/>
                <w:lang w:bidi="ar-SA"/>
              </w:rPr>
            </w:pPr>
          </w:p>
          <w:p w14:paraId="16655D6B" w14:textId="49BD9DD9" w:rsidR="00E1278E" w:rsidRDefault="00E1278E" w:rsidP="00B63C26">
            <w:pPr>
              <w:pStyle w:val="BlockText"/>
              <w:ind w:left="0" w:right="-1"/>
              <w:rPr>
                <w:rFonts w:asciiTheme="minorBidi" w:eastAsia="Times New Roman" w:hAnsiTheme="minorBidi" w:cstheme="minorBidi"/>
                <w:b/>
                <w:sz w:val="22"/>
                <w:lang w:bidi="ar-SA"/>
              </w:rPr>
            </w:pPr>
          </w:p>
          <w:p w14:paraId="0A5D6EB8" w14:textId="3D6D3700" w:rsidR="00E1278E" w:rsidRDefault="00E1278E" w:rsidP="00B63C26">
            <w:pPr>
              <w:pStyle w:val="BlockText"/>
              <w:ind w:left="0" w:right="-1"/>
              <w:rPr>
                <w:rFonts w:asciiTheme="minorBidi" w:eastAsia="Times New Roman" w:hAnsiTheme="minorBidi" w:cstheme="minorBidi"/>
                <w:b/>
                <w:sz w:val="22"/>
                <w:lang w:bidi="ar-SA"/>
              </w:rPr>
            </w:pPr>
          </w:p>
          <w:p w14:paraId="21E3D0A5" w14:textId="3BC81505" w:rsidR="00E1278E" w:rsidRDefault="00E1278E" w:rsidP="00B63C26">
            <w:pPr>
              <w:pStyle w:val="BlockText"/>
              <w:ind w:left="0" w:right="-1"/>
              <w:rPr>
                <w:rFonts w:asciiTheme="minorBidi" w:eastAsia="Times New Roman" w:hAnsiTheme="minorBidi" w:cstheme="minorBidi"/>
                <w:b/>
                <w:sz w:val="22"/>
                <w:lang w:bidi="ar-SA"/>
              </w:rPr>
            </w:pPr>
          </w:p>
          <w:p w14:paraId="05DB3ACF" w14:textId="466BD072" w:rsidR="00E1278E" w:rsidRDefault="00E1278E" w:rsidP="00B63C26">
            <w:pPr>
              <w:pStyle w:val="BlockText"/>
              <w:ind w:left="0" w:right="-1"/>
              <w:rPr>
                <w:rFonts w:asciiTheme="minorBidi" w:eastAsia="Times New Roman" w:hAnsiTheme="minorBidi" w:cstheme="minorBidi"/>
                <w:b/>
                <w:sz w:val="22"/>
                <w:lang w:bidi="ar-SA"/>
              </w:rPr>
            </w:pPr>
          </w:p>
          <w:p w14:paraId="31287690" w14:textId="78594149" w:rsidR="00E1278E" w:rsidRDefault="00E1278E" w:rsidP="00B63C26">
            <w:pPr>
              <w:pStyle w:val="BlockText"/>
              <w:ind w:left="0" w:right="-1"/>
              <w:rPr>
                <w:rFonts w:asciiTheme="minorBidi" w:eastAsia="Times New Roman" w:hAnsiTheme="minorBidi" w:cstheme="minorBidi"/>
                <w:b/>
                <w:sz w:val="22"/>
                <w:lang w:bidi="ar-SA"/>
              </w:rPr>
            </w:pPr>
          </w:p>
          <w:p w14:paraId="132A7898" w14:textId="5F61286C" w:rsidR="00E1278E" w:rsidRDefault="00E1278E" w:rsidP="00B63C26">
            <w:pPr>
              <w:pStyle w:val="BlockText"/>
              <w:ind w:left="0" w:right="-1"/>
              <w:rPr>
                <w:rFonts w:asciiTheme="minorBidi" w:eastAsia="Times New Roman" w:hAnsiTheme="minorBidi" w:cstheme="minorBidi"/>
                <w:b/>
                <w:sz w:val="22"/>
                <w:lang w:bidi="ar-SA"/>
              </w:rPr>
            </w:pPr>
          </w:p>
          <w:p w14:paraId="2D58A2D5" w14:textId="77777777" w:rsidR="00E1278E" w:rsidRPr="00B63C26" w:rsidRDefault="00E1278E" w:rsidP="00B63C26">
            <w:pPr>
              <w:pStyle w:val="BlockText"/>
              <w:ind w:left="0" w:right="-1"/>
              <w:rPr>
                <w:rFonts w:asciiTheme="minorBidi" w:eastAsia="Times New Roman" w:hAnsiTheme="minorBidi" w:cstheme="minorBidi"/>
                <w:b/>
                <w:sz w:val="22"/>
                <w:lang w:bidi="ar-SA"/>
              </w:rPr>
            </w:pPr>
          </w:p>
          <w:p w14:paraId="56B2E554" w14:textId="77777777" w:rsidR="005776E1" w:rsidRPr="00B63C26" w:rsidRDefault="005776E1" w:rsidP="00B63C26">
            <w:pPr>
              <w:pStyle w:val="BlockText"/>
              <w:ind w:left="0" w:right="-1"/>
              <w:rPr>
                <w:rFonts w:asciiTheme="minorBidi" w:eastAsia="Times New Roman" w:hAnsiTheme="minorBidi" w:cstheme="minorBidi"/>
                <w:b/>
                <w:sz w:val="22"/>
                <w:lang w:bidi="ar-SA"/>
              </w:rPr>
            </w:pPr>
          </w:p>
          <w:p w14:paraId="2814A6D4" w14:textId="77777777" w:rsidR="005776E1" w:rsidRPr="00B63C26" w:rsidRDefault="005776E1" w:rsidP="00B63C26">
            <w:pPr>
              <w:pStyle w:val="BlockText"/>
              <w:ind w:left="0" w:right="-1"/>
              <w:rPr>
                <w:rFonts w:asciiTheme="minorBidi" w:eastAsia="Times New Roman" w:hAnsiTheme="minorBidi" w:cstheme="minorBidi"/>
                <w:b/>
                <w:sz w:val="22"/>
                <w:lang w:bidi="ar-SA"/>
              </w:rPr>
            </w:pPr>
          </w:p>
          <w:p w14:paraId="3B50C84A" w14:textId="77777777" w:rsidR="005776E1" w:rsidRPr="00B63C26" w:rsidRDefault="005776E1" w:rsidP="00B63C26">
            <w:pPr>
              <w:pStyle w:val="BlockText"/>
              <w:ind w:left="0" w:right="-1"/>
              <w:rPr>
                <w:rFonts w:asciiTheme="minorBidi" w:eastAsia="Times New Roman" w:hAnsiTheme="minorBidi" w:cstheme="minorBidi"/>
                <w:b/>
                <w:sz w:val="22"/>
                <w:lang w:bidi="ar-SA"/>
              </w:rPr>
            </w:pPr>
          </w:p>
          <w:p w14:paraId="04399B80" w14:textId="77777777" w:rsidR="005776E1" w:rsidRPr="00B63C26" w:rsidRDefault="005776E1" w:rsidP="00B63C26">
            <w:pPr>
              <w:pStyle w:val="BlockText"/>
              <w:ind w:left="0" w:right="-1"/>
              <w:rPr>
                <w:rFonts w:asciiTheme="minorBidi" w:eastAsia="Times New Roman" w:hAnsiTheme="minorBidi" w:cstheme="minorBidi"/>
                <w:b/>
                <w:sz w:val="22"/>
                <w:lang w:bidi="ar-SA"/>
              </w:rPr>
            </w:pPr>
          </w:p>
          <w:p w14:paraId="310F236A" w14:textId="77777777" w:rsidR="005776E1" w:rsidRPr="00B63C26" w:rsidRDefault="005776E1" w:rsidP="00B63C26">
            <w:pPr>
              <w:pStyle w:val="BlockText"/>
              <w:ind w:left="0" w:right="-1"/>
              <w:rPr>
                <w:rFonts w:asciiTheme="minorBidi" w:eastAsia="Times New Roman" w:hAnsiTheme="minorBidi" w:cstheme="minorBidi"/>
                <w:b/>
                <w:sz w:val="22"/>
                <w:lang w:bidi="ar-SA"/>
              </w:rPr>
            </w:pPr>
          </w:p>
          <w:p w14:paraId="2CCE6FE7" w14:textId="77777777" w:rsidR="005776E1" w:rsidRPr="00B63C26" w:rsidRDefault="005776E1" w:rsidP="00B63C26">
            <w:pPr>
              <w:pStyle w:val="BlockText"/>
              <w:ind w:left="0" w:right="-1"/>
              <w:rPr>
                <w:rFonts w:asciiTheme="minorBidi" w:eastAsia="Times New Roman" w:hAnsiTheme="minorBidi" w:cstheme="minorBidi"/>
                <w:b/>
                <w:sz w:val="22"/>
                <w:lang w:bidi="ar-SA"/>
              </w:rPr>
            </w:pPr>
          </w:p>
          <w:p w14:paraId="06A7B4F5" w14:textId="77777777" w:rsidR="005776E1" w:rsidRPr="00B63C26" w:rsidRDefault="005776E1" w:rsidP="00B63C26">
            <w:pPr>
              <w:pStyle w:val="BlockText"/>
              <w:ind w:left="0" w:right="-1"/>
              <w:rPr>
                <w:rFonts w:asciiTheme="minorBidi" w:eastAsia="Times New Roman" w:hAnsiTheme="minorBidi" w:cstheme="minorBidi"/>
                <w:b/>
                <w:sz w:val="22"/>
                <w:lang w:bidi="ar-SA"/>
              </w:rPr>
            </w:pPr>
          </w:p>
          <w:p w14:paraId="6AD5CBC8" w14:textId="77777777" w:rsidR="005776E1" w:rsidRPr="00B63C26" w:rsidRDefault="005776E1" w:rsidP="00B63C26">
            <w:pPr>
              <w:pStyle w:val="BlockText"/>
              <w:ind w:left="0" w:right="-1"/>
              <w:rPr>
                <w:rFonts w:asciiTheme="minorBidi" w:eastAsia="Times New Roman" w:hAnsiTheme="minorBidi" w:cstheme="minorBidi"/>
                <w:b/>
                <w:sz w:val="22"/>
                <w:lang w:bidi="ar-SA"/>
              </w:rPr>
            </w:pPr>
          </w:p>
        </w:tc>
      </w:tr>
    </w:tbl>
    <w:p w14:paraId="0402968A" w14:textId="77777777" w:rsidR="005776E1" w:rsidRDefault="005776E1">
      <w:pPr>
        <w:pStyle w:val="BlockText"/>
        <w:ind w:left="-567" w:right="-1"/>
        <w:rPr>
          <w:rFonts w:eastAsia="Times New Roman" w:cstheme="minorBidi"/>
          <w:b/>
          <w:sz w:val="22"/>
          <w:lang w:bidi="ar-SA"/>
        </w:rPr>
      </w:pPr>
    </w:p>
    <w:p w14:paraId="1D938B9F" w14:textId="77777777" w:rsidR="005776E1" w:rsidRDefault="005776E1">
      <w:pPr>
        <w:pStyle w:val="BlockText"/>
        <w:spacing w:line="360" w:lineRule="auto"/>
        <w:ind w:left="-709" w:right="-1"/>
        <w:rPr>
          <w:rFonts w:eastAsia="Times New Roman" w:cstheme="minorBidi"/>
          <w:b/>
          <w:sz w:val="22"/>
          <w:lang w:bidi="ar-SA"/>
        </w:rPr>
      </w:pPr>
    </w:p>
    <w:p w14:paraId="3E522A0A" w14:textId="77777777" w:rsidR="005776E1" w:rsidRDefault="005776E1">
      <w:pPr>
        <w:pStyle w:val="BlockText"/>
        <w:ind w:left="-567" w:right="-765"/>
        <w:rPr>
          <w:rFonts w:asciiTheme="minorHAnsi" w:eastAsia="Times New Roman" w:hAnsiTheme="minorHAnsi" w:cstheme="minorBidi"/>
          <w:b/>
          <w:u w:val="single"/>
          <w:lang w:bidi="ar-SA"/>
        </w:rPr>
      </w:pPr>
    </w:p>
    <w:p w14:paraId="7123A104" w14:textId="77777777" w:rsidR="005776E1" w:rsidRDefault="00B63C26">
      <w:pPr>
        <w:pStyle w:val="BlockText"/>
        <w:spacing w:line="360" w:lineRule="auto"/>
        <w:ind w:left="-567" w:right="-765"/>
        <w:jc w:val="center"/>
        <w:rPr>
          <w:rFonts w:asciiTheme="minorHAnsi" w:hAnsiTheme="minorHAnsi" w:cstheme="minorBidi"/>
          <w:b/>
          <w:sz w:val="40"/>
          <w:u w:val="single"/>
          <w:lang w:bidi="ar-SA"/>
        </w:rPr>
      </w:pPr>
      <w:r>
        <w:rPr>
          <w:rFonts w:asciiTheme="minorHAnsi" w:hAnsiTheme="minorHAnsi" w:cstheme="minorBidi"/>
          <w:b/>
          <w:sz w:val="40"/>
          <w:u w:val="single"/>
          <w:lang w:val="ga-IE" w:bidi="ar-SA"/>
        </w:rPr>
        <w:lastRenderedPageBreak/>
        <w:t>NÓTAÍ TÁBHACHTACHA</w:t>
      </w:r>
    </w:p>
    <w:p w14:paraId="7EE4F90E" w14:textId="4D1EED3C" w:rsidR="005776E1" w:rsidRPr="00E94E82" w:rsidRDefault="00B63C26">
      <w:pPr>
        <w:pStyle w:val="BlockText"/>
        <w:numPr>
          <w:ilvl w:val="0"/>
          <w:numId w:val="2"/>
        </w:numPr>
        <w:tabs>
          <w:tab w:val="clear" w:pos="1669"/>
          <w:tab w:val="left" w:pos="-2324"/>
        </w:tabs>
        <w:spacing w:line="360" w:lineRule="auto"/>
        <w:ind w:left="709" w:right="-143" w:hanging="567"/>
        <w:rPr>
          <w:rFonts w:asciiTheme="minorHAnsi" w:hAnsiTheme="minorHAnsi" w:cstheme="minorBidi"/>
          <w:lang w:bidi="ar-SA"/>
        </w:rPr>
      </w:pPr>
      <w:r>
        <w:rPr>
          <w:rFonts w:asciiTheme="minorHAnsi" w:hAnsiTheme="minorHAnsi" w:cstheme="minorBidi"/>
          <w:b/>
          <w:sz w:val="22"/>
          <w:lang w:val="ga-IE" w:bidi="ar-SA"/>
        </w:rPr>
        <w:t xml:space="preserve">Ba chóir duit a chinntiú go bhfuil an fhoirm iarratais comhlánaithe in iomlán agat agus go bhfuil na riachtanais go léir atá leagtha amach sa Seicliosta atá ceangailte comhlíonta agat- </w:t>
      </w:r>
      <w:r>
        <w:rPr>
          <w:rFonts w:asciiTheme="minorHAnsi" w:hAnsiTheme="minorHAnsi" w:cstheme="minorBidi"/>
          <w:b/>
          <w:color w:val="C0504D"/>
          <w:sz w:val="22"/>
          <w:u w:val="single"/>
          <w:lang w:val="ga-IE" w:bidi="ar-SA"/>
        </w:rPr>
        <w:t>Féach an Seicliosta atá ceangailte.</w:t>
      </w:r>
      <w:r>
        <w:rPr>
          <w:rFonts w:asciiTheme="minorHAnsi" w:hAnsiTheme="minorHAnsi" w:cstheme="minorBidi"/>
          <w:b/>
          <w:sz w:val="22"/>
          <w:lang w:bidi="ar-SA"/>
        </w:rPr>
        <w:t xml:space="preserve">  </w:t>
      </w:r>
      <w:r>
        <w:rPr>
          <w:rFonts w:asciiTheme="minorHAnsi" w:hAnsiTheme="minorHAnsi" w:cstheme="minorBidi"/>
          <w:b/>
          <w:sz w:val="22"/>
          <w:lang w:val="ga-IE" w:bidi="ar-SA"/>
        </w:rPr>
        <w:t xml:space="preserve">Cuir san áireamh le do thoil na cáipéisí go léir a iarrtar agus cinntigh go sroichfidh d’fhoirm iarratais Comhairle Cathrach na Gaillimhe tríd an bposta nó go mbeidh siad seachadta ar a </w:t>
      </w:r>
      <w:r w:rsidR="00432CD6" w:rsidRPr="008C7D2F">
        <w:rPr>
          <w:rFonts w:asciiTheme="minorHAnsi" w:hAnsiTheme="minorHAnsi" w:cstheme="minorHAnsi"/>
          <w:b/>
          <w:sz w:val="23"/>
          <w:szCs w:val="23"/>
          <w:u w:val="single"/>
          <w:lang w:val="ga"/>
        </w:rPr>
        <w:t>4.00pm Dé hAoine, 24ú Marta 2023</w:t>
      </w:r>
      <w:r w:rsidR="00432CD6">
        <w:rPr>
          <w:rFonts w:asciiTheme="minorHAnsi" w:hAnsiTheme="minorHAnsi" w:cstheme="minorHAnsi"/>
          <w:b/>
          <w:sz w:val="23"/>
          <w:szCs w:val="23"/>
          <w:u w:val="single"/>
          <w:lang w:val="ga"/>
        </w:rPr>
        <w:t xml:space="preserve"> </w:t>
      </w:r>
      <w:r>
        <w:rPr>
          <w:rFonts w:asciiTheme="minorHAnsi" w:hAnsiTheme="minorHAnsi" w:cstheme="minorBidi"/>
          <w:b/>
          <w:sz w:val="22"/>
          <w:lang w:val="ga-IE" w:bidi="ar-SA"/>
        </w:rPr>
        <w:t xml:space="preserve">ar a dhéanaí.  Má fhaightear </w:t>
      </w:r>
      <w:r>
        <w:rPr>
          <w:rFonts w:asciiTheme="minorHAnsi" w:hAnsiTheme="minorHAnsi" w:cstheme="minorBidi"/>
          <w:b/>
          <w:sz w:val="22"/>
          <w:u w:val="single"/>
          <w:lang w:val="ga-IE" w:bidi="ar-SA"/>
        </w:rPr>
        <w:t>iarratas neamhiomlán</w:t>
      </w:r>
      <w:r>
        <w:rPr>
          <w:rFonts w:asciiTheme="minorHAnsi" w:hAnsiTheme="minorHAnsi" w:cstheme="minorBidi"/>
          <w:b/>
          <w:sz w:val="22"/>
          <w:lang w:val="ga-IE" w:bidi="ar-SA"/>
        </w:rPr>
        <w:t xml:space="preserve">, measfar nach iarratas bailí é, </w:t>
      </w:r>
      <w:r>
        <w:rPr>
          <w:rFonts w:asciiTheme="minorHAnsi" w:hAnsiTheme="minorHAnsi" w:cstheme="minorBidi"/>
          <w:b/>
          <w:sz w:val="22"/>
          <w:u w:val="single"/>
          <w:lang w:val="ga-IE" w:bidi="ar-SA"/>
        </w:rPr>
        <w:t>ní bheidh</w:t>
      </w:r>
      <w:r>
        <w:rPr>
          <w:rFonts w:asciiTheme="minorHAnsi" w:hAnsiTheme="minorHAnsi" w:cstheme="minorBidi"/>
          <w:b/>
          <w:sz w:val="22"/>
          <w:lang w:val="ga-IE" w:bidi="ar-SA"/>
        </w:rPr>
        <w:t xml:space="preserve"> sé sa chomórtas agus cuirfear ar ais chuig an iarrthóir é i ndiaidh an dáta deiridh.</w:t>
      </w:r>
      <w:r>
        <w:rPr>
          <w:rFonts w:asciiTheme="minorHAnsi" w:hAnsiTheme="minorHAnsi" w:cstheme="minorBidi"/>
          <w:b/>
          <w:sz w:val="22"/>
          <w:lang w:bidi="ar-SA"/>
        </w:rPr>
        <w:t xml:space="preserve">  </w:t>
      </w:r>
      <w:r>
        <w:rPr>
          <w:rFonts w:asciiTheme="minorHAnsi" w:hAnsiTheme="minorHAnsi" w:cstheme="minorBidi"/>
          <w:b/>
          <w:sz w:val="22"/>
          <w:lang w:val="ga-IE" w:bidi="ar-SA"/>
        </w:rPr>
        <w:t>Ní ghlacfar le hiarratais a dhéanfar trí ríomhphost.</w:t>
      </w:r>
      <w:r>
        <w:rPr>
          <w:rFonts w:asciiTheme="minorHAnsi" w:hAnsiTheme="minorHAnsi" w:cstheme="minorBidi"/>
          <w:b/>
          <w:sz w:val="22"/>
          <w:lang w:bidi="ar-SA"/>
        </w:rPr>
        <w:t xml:space="preserve">  </w:t>
      </w:r>
    </w:p>
    <w:p w14:paraId="367FE912" w14:textId="77777777" w:rsidR="00E94E82" w:rsidRPr="00E94E82" w:rsidRDefault="00E94E82" w:rsidP="00E94E82">
      <w:pPr>
        <w:pStyle w:val="BlockText"/>
        <w:tabs>
          <w:tab w:val="left" w:pos="-2324"/>
        </w:tabs>
        <w:spacing w:line="360" w:lineRule="auto"/>
        <w:ind w:left="709" w:right="-143"/>
        <w:rPr>
          <w:rFonts w:asciiTheme="minorHAnsi" w:hAnsiTheme="minorHAnsi" w:cstheme="minorBidi"/>
          <w:sz w:val="14"/>
          <w:szCs w:val="16"/>
          <w:lang w:bidi="ar-SA"/>
        </w:rPr>
      </w:pPr>
    </w:p>
    <w:p w14:paraId="31338FCA" w14:textId="641D1BF2" w:rsidR="005776E1" w:rsidRPr="00E94E82" w:rsidRDefault="00B63C26">
      <w:pPr>
        <w:pStyle w:val="BlockText"/>
        <w:numPr>
          <w:ilvl w:val="0"/>
          <w:numId w:val="2"/>
        </w:numPr>
        <w:tabs>
          <w:tab w:val="clear" w:pos="1669"/>
          <w:tab w:val="left" w:pos="-2324"/>
          <w:tab w:val="num" w:pos="709"/>
        </w:tabs>
        <w:spacing w:line="360" w:lineRule="auto"/>
        <w:ind w:left="709" w:right="-143" w:hanging="567"/>
        <w:rPr>
          <w:rFonts w:asciiTheme="minorHAnsi" w:hAnsiTheme="minorHAnsi" w:cstheme="minorBidi"/>
          <w:b/>
          <w:sz w:val="22"/>
          <w:lang w:bidi="ar-SA"/>
        </w:rPr>
      </w:pPr>
      <w:r>
        <w:rPr>
          <w:rFonts w:asciiTheme="minorHAnsi" w:hAnsiTheme="minorHAnsi" w:cstheme="minorBidi"/>
          <w:b/>
          <w:sz w:val="22"/>
          <w:lang w:val="ga-IE" w:bidi="ar-SA"/>
        </w:rPr>
        <w:t>Ba chóir d’iarrthóirí dóthain ama a cheadú chun a chinntiú go mbeidh an t-iarratas seachadta tráth nach déanaí ná an t-am is déanaí a nglacfar le hiarratais.</w:t>
      </w:r>
    </w:p>
    <w:p w14:paraId="4BC60CE6" w14:textId="77777777" w:rsidR="00E94E82" w:rsidRPr="00E94E82" w:rsidRDefault="00E94E82" w:rsidP="00E94E82">
      <w:pPr>
        <w:pStyle w:val="BlockText"/>
        <w:tabs>
          <w:tab w:val="left" w:pos="-2324"/>
        </w:tabs>
        <w:spacing w:line="360" w:lineRule="auto"/>
        <w:ind w:left="0" w:right="-143"/>
        <w:rPr>
          <w:rFonts w:asciiTheme="minorHAnsi" w:hAnsiTheme="minorHAnsi" w:cstheme="minorBidi"/>
          <w:b/>
          <w:sz w:val="10"/>
          <w:szCs w:val="12"/>
          <w:lang w:bidi="ar-SA"/>
        </w:rPr>
      </w:pPr>
    </w:p>
    <w:p w14:paraId="221FFC0C" w14:textId="6554326C" w:rsidR="005776E1" w:rsidRPr="00E94E82" w:rsidRDefault="00B63C26">
      <w:pPr>
        <w:pStyle w:val="BlockText"/>
        <w:numPr>
          <w:ilvl w:val="0"/>
          <w:numId w:val="2"/>
        </w:numPr>
        <w:tabs>
          <w:tab w:val="clear" w:pos="1669"/>
          <w:tab w:val="left" w:pos="-2324"/>
          <w:tab w:val="num" w:pos="709"/>
        </w:tabs>
        <w:spacing w:line="360" w:lineRule="auto"/>
        <w:ind w:left="709" w:right="-143" w:hanging="567"/>
        <w:rPr>
          <w:rFonts w:asciiTheme="minorHAnsi" w:hAnsiTheme="minorHAnsi" w:cstheme="minorBidi"/>
          <w:lang w:bidi="ar-SA"/>
        </w:rPr>
      </w:pPr>
      <w:r>
        <w:rPr>
          <w:rFonts w:asciiTheme="minorHAnsi" w:hAnsiTheme="minorHAnsi" w:cstheme="minorBidi"/>
          <w:b/>
          <w:sz w:val="22"/>
          <w:lang w:val="ga-IE" w:bidi="ar-SA"/>
        </w:rPr>
        <w:t>Ba chóir duit tú féin a shásamh go bhfuil tú incháilithe faoi na critéir atá leagtha síos don phost.</w:t>
      </w:r>
      <w:r>
        <w:rPr>
          <w:rFonts w:asciiTheme="minorHAnsi" w:hAnsiTheme="minorHAnsi" w:cstheme="minorBidi"/>
          <w:b/>
          <w:sz w:val="22"/>
          <w:lang w:bidi="ar-SA"/>
        </w:rPr>
        <w:t xml:space="preserve">  </w:t>
      </w:r>
      <w:r>
        <w:rPr>
          <w:rFonts w:asciiTheme="minorHAnsi" w:hAnsiTheme="minorHAnsi" w:cstheme="minorBidi"/>
          <w:b/>
          <w:sz w:val="22"/>
          <w:lang w:val="ga-IE" w:bidi="ar-SA"/>
        </w:rPr>
        <w:t>Ní bheidh ar chumas na Comhairle incháilitheacht iarrthóirí a sheiceáil sula mbeidh an t-agallamh ann, agus mar sin d'fhéadfadh daoine a théann isteach sa chomórtas ach nach bhfuil cáilithe chuige, costas neamhriachtanach a tharraingt orthu féin.</w:t>
      </w:r>
      <w:r>
        <w:rPr>
          <w:rFonts w:asciiTheme="minorHAnsi" w:hAnsiTheme="minorHAnsi" w:cstheme="minorBidi"/>
          <w:b/>
          <w:sz w:val="22"/>
          <w:lang w:bidi="ar-SA"/>
        </w:rPr>
        <w:t xml:space="preserve">  </w:t>
      </w:r>
      <w:r>
        <w:rPr>
          <w:rFonts w:asciiTheme="minorHAnsi" w:hAnsiTheme="minorHAnsi" w:cstheme="minorBidi"/>
          <w:b/>
          <w:sz w:val="22"/>
          <w:lang w:val="ga-IE" w:bidi="ar-SA"/>
        </w:rPr>
        <w:t>Is é/í an t-iarrthóir a thabhóidh gach costas a bhaineann le freastal ar agallamh.</w:t>
      </w:r>
    </w:p>
    <w:p w14:paraId="6A1F4820" w14:textId="77777777" w:rsidR="00E94E82" w:rsidRPr="00E94E82" w:rsidRDefault="00E94E82" w:rsidP="00E94E82">
      <w:pPr>
        <w:pStyle w:val="BlockText"/>
        <w:tabs>
          <w:tab w:val="left" w:pos="-2324"/>
        </w:tabs>
        <w:spacing w:line="360" w:lineRule="auto"/>
        <w:ind w:left="709" w:right="-143"/>
        <w:rPr>
          <w:rFonts w:asciiTheme="minorHAnsi" w:hAnsiTheme="minorHAnsi" w:cstheme="minorBidi"/>
          <w:sz w:val="14"/>
          <w:szCs w:val="14"/>
          <w:lang w:bidi="ar-SA"/>
        </w:rPr>
      </w:pPr>
    </w:p>
    <w:p w14:paraId="40150CA9" w14:textId="2DB73C8B" w:rsidR="005776E1" w:rsidRPr="00E94E82" w:rsidRDefault="00B63C26">
      <w:pPr>
        <w:pStyle w:val="BlockText"/>
        <w:numPr>
          <w:ilvl w:val="0"/>
          <w:numId w:val="2"/>
        </w:numPr>
        <w:tabs>
          <w:tab w:val="clear" w:pos="1669"/>
          <w:tab w:val="left" w:pos="-2324"/>
          <w:tab w:val="num" w:pos="142"/>
        </w:tabs>
        <w:spacing w:line="360" w:lineRule="auto"/>
        <w:ind w:left="142" w:right="-143" w:firstLine="0"/>
        <w:rPr>
          <w:rFonts w:asciiTheme="minorHAnsi" w:hAnsiTheme="minorHAnsi" w:cstheme="minorBidi"/>
          <w:color w:val="000000"/>
          <w:lang w:bidi="ar-SA"/>
        </w:rPr>
      </w:pPr>
      <w:r>
        <w:rPr>
          <w:rFonts w:asciiTheme="minorHAnsi" w:hAnsiTheme="minorHAnsi" w:cstheme="minorBidi"/>
          <w:b/>
          <w:sz w:val="22"/>
          <w:lang w:val="ga-IE" w:bidi="ar-SA"/>
        </w:rPr>
        <w:t>Cuirfear iarratais ar ghearrliosta bunaithe ar an eolas a chuirfear ar fáil ar an bhfoirm iarratais.</w:t>
      </w:r>
      <w:r>
        <w:rPr>
          <w:rFonts w:asciiTheme="minorHAnsi" w:hAnsiTheme="minorHAnsi" w:cstheme="minorBidi"/>
          <w:b/>
          <w:sz w:val="22"/>
          <w:lang w:bidi="ar-SA"/>
        </w:rPr>
        <w:t xml:space="preserve"> </w:t>
      </w:r>
    </w:p>
    <w:p w14:paraId="699A73AA" w14:textId="77777777" w:rsidR="00E94E82" w:rsidRPr="00E94E82" w:rsidRDefault="00E94E82" w:rsidP="00E94E82">
      <w:pPr>
        <w:pStyle w:val="BlockText"/>
        <w:tabs>
          <w:tab w:val="left" w:pos="-2324"/>
        </w:tabs>
        <w:spacing w:line="360" w:lineRule="auto"/>
        <w:ind w:left="142" w:right="-143"/>
        <w:rPr>
          <w:rFonts w:asciiTheme="minorHAnsi" w:hAnsiTheme="minorHAnsi" w:cstheme="minorBidi"/>
          <w:color w:val="000000"/>
          <w:sz w:val="14"/>
          <w:szCs w:val="14"/>
          <w:lang w:bidi="ar-SA"/>
        </w:rPr>
      </w:pPr>
    </w:p>
    <w:p w14:paraId="029380FF" w14:textId="121F244F" w:rsidR="005776E1" w:rsidRPr="00E94E82" w:rsidRDefault="00B63C26">
      <w:pPr>
        <w:pStyle w:val="BlockText"/>
        <w:numPr>
          <w:ilvl w:val="0"/>
          <w:numId w:val="2"/>
        </w:numPr>
        <w:tabs>
          <w:tab w:val="clear" w:pos="1669"/>
          <w:tab w:val="left" w:pos="-2324"/>
          <w:tab w:val="num" w:pos="709"/>
        </w:tabs>
        <w:spacing w:line="360" w:lineRule="auto"/>
        <w:ind w:left="709" w:right="-143" w:hanging="567"/>
        <w:rPr>
          <w:rFonts w:asciiTheme="minorHAnsi" w:hAnsiTheme="minorHAnsi" w:cstheme="minorBidi"/>
          <w:b/>
          <w:sz w:val="22"/>
          <w:lang w:bidi="ar-SA"/>
        </w:rPr>
      </w:pPr>
      <w:r>
        <w:rPr>
          <w:rFonts w:asciiTheme="minorHAnsi" w:hAnsiTheme="minorHAnsi" w:cstheme="minorBidi"/>
          <w:b/>
          <w:sz w:val="22"/>
          <w:lang w:val="ga-IE" w:bidi="ar-SA"/>
        </w:rPr>
        <w:t>Tabhair ar aird le do thoil go ndícháileoidh canbhasáil ag iarrthóirí, nó thar a gceann, iarrthóirí ón gcomórtas.</w:t>
      </w:r>
    </w:p>
    <w:p w14:paraId="4FC0ACEF" w14:textId="77777777" w:rsidR="00E94E82" w:rsidRPr="00E94E82" w:rsidRDefault="00E94E82" w:rsidP="00E94E82">
      <w:pPr>
        <w:pStyle w:val="BlockText"/>
        <w:tabs>
          <w:tab w:val="left" w:pos="-2324"/>
        </w:tabs>
        <w:spacing w:line="360" w:lineRule="auto"/>
        <w:ind w:left="709" w:right="-143"/>
        <w:rPr>
          <w:rFonts w:asciiTheme="minorHAnsi" w:hAnsiTheme="minorHAnsi" w:cstheme="minorBidi"/>
          <w:b/>
          <w:sz w:val="12"/>
          <w:szCs w:val="14"/>
          <w:lang w:bidi="ar-SA"/>
        </w:rPr>
      </w:pPr>
    </w:p>
    <w:p w14:paraId="6FC862B1" w14:textId="77777777" w:rsidR="005776E1" w:rsidRDefault="00B63C26">
      <w:pPr>
        <w:pStyle w:val="BlockText"/>
        <w:numPr>
          <w:ilvl w:val="0"/>
          <w:numId w:val="2"/>
        </w:numPr>
        <w:tabs>
          <w:tab w:val="clear" w:pos="1669"/>
          <w:tab w:val="left" w:pos="-2324"/>
          <w:tab w:val="num" w:pos="709"/>
        </w:tabs>
        <w:spacing w:line="360" w:lineRule="auto"/>
        <w:ind w:left="709" w:right="-143" w:hanging="567"/>
        <w:rPr>
          <w:rFonts w:asciiTheme="minorHAnsi" w:hAnsiTheme="minorHAnsi" w:cstheme="minorBidi"/>
          <w:b/>
          <w:sz w:val="22"/>
          <w:lang w:bidi="ar-SA"/>
        </w:rPr>
      </w:pPr>
      <w:r>
        <w:rPr>
          <w:rFonts w:asciiTheme="minorHAnsi" w:hAnsiTheme="minorHAnsi" w:cstheme="minorBidi"/>
          <w:b/>
          <w:sz w:val="22"/>
          <w:lang w:val="ga-IE" w:bidi="ar-SA"/>
        </w:rPr>
        <w:t>Sealbhaítear an t-eolas atá ar an bhfoirm seo ar thuiscint rúndachta, faoi réir cheanglas an Achta um Shaoráil Faisnéise 1997, Na Rialacháin Ginearálta um Chosaint Sonraí nó ceanglais eile dlí.</w:t>
      </w:r>
    </w:p>
    <w:p w14:paraId="757F1902" w14:textId="77777777" w:rsidR="005776E1" w:rsidRDefault="00B63C26">
      <w:pPr>
        <w:ind w:left="-131"/>
        <w:jc w:val="both"/>
        <w:rPr>
          <w:rFonts w:asciiTheme="minorHAnsi" w:hAnsiTheme="minorHAnsi" w:cstheme="minorBidi"/>
          <w:lang w:bidi="ar-SA"/>
        </w:rPr>
      </w:pPr>
      <w:r>
        <w:rPr>
          <w:rFonts w:asciiTheme="minorHAnsi" w:hAnsiTheme="minorHAnsi" w:cstheme="minorBidi"/>
          <w:lang w:val="ga-IE" w:bidi="ar-SA"/>
        </w:rPr>
        <w:t>Dearbhaím leis seo gur chloígh mé le gach riachtanas atá ar an Seicliosta ceangailte agus go bhfuil na sonraí go léir atá curtha ar fáil agam maidir leis an iarratas seo fíor, agus go bhfuil mé ar an eolas faoi na cáilíochtaí agus na sonraí don phost seo.</w:t>
      </w:r>
      <w:r>
        <w:rPr>
          <w:rFonts w:asciiTheme="minorHAnsi" w:hAnsiTheme="minorHAnsi" w:cstheme="minorBidi"/>
          <w:lang w:bidi="ar-SA"/>
        </w:rPr>
        <w:t xml:space="preserve">  </w:t>
      </w:r>
      <w:r>
        <w:rPr>
          <w:rFonts w:asciiTheme="minorHAnsi" w:hAnsiTheme="minorHAnsi" w:cstheme="minorBidi"/>
          <w:lang w:val="ga-IE" w:bidi="ar-SA"/>
        </w:rPr>
        <w:t>Tuigim go bhféadfadh sé go mbeadh orm fianaise dhoiciméide bhunaidh a chur isteach chun tacú le haon sonraí atá tugtha agam ar m'Fhoirm Iarratais.</w:t>
      </w:r>
      <w:r>
        <w:rPr>
          <w:rFonts w:asciiTheme="minorHAnsi" w:hAnsiTheme="minorHAnsi" w:cstheme="minorBidi"/>
          <w:lang w:bidi="ar-SA"/>
        </w:rPr>
        <w:t xml:space="preserve">  </w:t>
      </w:r>
      <w:r>
        <w:rPr>
          <w:rFonts w:asciiTheme="minorHAnsi" w:hAnsiTheme="minorHAnsi" w:cstheme="minorBidi"/>
          <w:lang w:val="ga-IE" w:bidi="ar-SA"/>
        </w:rPr>
        <w:t>Tuigim go mbeidh mé faoi dhliteanas dícháilithe uathoibríoch nó go mbeidh mé faoi dhliteanas mé a dhífhostú, má bhím fostaithe sa chás go mbeidh aon eolas bréagach nó míthreorach curtha ar fáil agam.</w:t>
      </w:r>
    </w:p>
    <w:p w14:paraId="27EF6A79" w14:textId="77777777" w:rsidR="005776E1" w:rsidRDefault="005776E1">
      <w:pPr>
        <w:ind w:left="-131"/>
        <w:jc w:val="both"/>
        <w:rPr>
          <w:rFonts w:asciiTheme="minorHAnsi" w:eastAsia="Times New Roman" w:hAnsiTheme="minorHAnsi" w:cstheme="minorBidi"/>
          <w:lang w:bidi="ar-SA"/>
        </w:rPr>
      </w:pPr>
    </w:p>
    <w:p w14:paraId="26D46A77" w14:textId="77777777" w:rsidR="005776E1" w:rsidRDefault="00B63C26">
      <w:pPr>
        <w:ind w:left="-131"/>
        <w:jc w:val="both"/>
        <w:rPr>
          <w:rFonts w:asciiTheme="minorHAnsi" w:hAnsiTheme="minorHAnsi" w:cstheme="minorBidi"/>
          <w:lang w:bidi="ar-SA"/>
        </w:rPr>
      </w:pPr>
      <w:r>
        <w:rPr>
          <w:rFonts w:asciiTheme="minorHAnsi" w:hAnsiTheme="minorHAnsi" w:cstheme="minorBidi"/>
          <w:lang w:val="ga-IE" w:bidi="ar-SA"/>
        </w:rPr>
        <w:t>Beidh an t-iarratas neamhbhailí mura mbeidh an fhoirm sínithe.</w:t>
      </w:r>
      <w:r>
        <w:rPr>
          <w:rFonts w:asciiTheme="minorHAnsi" w:hAnsiTheme="minorHAnsi" w:cstheme="minorBidi"/>
          <w:lang w:bidi="ar-SA"/>
        </w:rPr>
        <w:t xml:space="preserve"> </w:t>
      </w:r>
    </w:p>
    <w:p w14:paraId="3E052E26" w14:textId="77777777" w:rsidR="00726BA5" w:rsidRDefault="00726BA5">
      <w:pPr>
        <w:ind w:left="-131"/>
        <w:jc w:val="both"/>
        <w:rPr>
          <w:rFonts w:asciiTheme="minorHAnsi" w:hAnsiTheme="minorHAnsi" w:cstheme="minorBidi"/>
          <w:lang w:bidi="ar-SA"/>
        </w:rPr>
      </w:pPr>
    </w:p>
    <w:p w14:paraId="67C83641" w14:textId="77777777" w:rsidR="00726BA5" w:rsidRDefault="00726BA5">
      <w:pPr>
        <w:ind w:left="-131"/>
        <w:jc w:val="both"/>
        <w:rPr>
          <w:rFonts w:asciiTheme="minorHAnsi" w:hAnsiTheme="minorHAnsi" w:cstheme="minorBidi"/>
          <w:lang w:bidi="ar-SA"/>
        </w:rPr>
      </w:pPr>
    </w:p>
    <w:p w14:paraId="06D63C46" w14:textId="77777777" w:rsidR="005776E1" w:rsidRDefault="00B63C26">
      <w:pPr>
        <w:pStyle w:val="BlockText"/>
        <w:spacing w:line="360" w:lineRule="auto"/>
        <w:ind w:right="-765"/>
        <w:jc w:val="center"/>
        <w:rPr>
          <w:rFonts w:asciiTheme="minorHAnsi" w:hAnsiTheme="minorHAnsi" w:cstheme="minorBidi"/>
          <w:u w:val="single"/>
          <w:lang w:bidi="ar-SA"/>
        </w:rPr>
      </w:pPr>
      <w:r>
        <w:rPr>
          <w:rFonts w:asciiTheme="minorHAnsi" w:hAnsiTheme="minorHAnsi" w:cstheme="minorBidi"/>
          <w:b/>
          <w:sz w:val="22"/>
          <w:lang w:val="ga-IE" w:bidi="ar-SA"/>
        </w:rPr>
        <w:t>Síniú an Iarratasóra:</w:t>
      </w:r>
      <w:r>
        <w:rPr>
          <w:rFonts w:asciiTheme="minorHAnsi" w:hAnsiTheme="minorHAnsi" w:cstheme="minorBidi"/>
          <w:b/>
          <w:sz w:val="22"/>
          <w:lang w:bidi="ar-SA"/>
        </w:rPr>
        <w:t xml:space="preserve"> </w:t>
      </w:r>
      <w:r>
        <w:rPr>
          <w:rFonts w:asciiTheme="minorHAnsi" w:hAnsiTheme="minorHAnsi" w:cstheme="minorBidi"/>
          <w:b/>
          <w:sz w:val="22"/>
          <w:u w:val="single"/>
          <w:lang w:bidi="ar-SA"/>
        </w:rPr>
        <w:tab/>
      </w:r>
      <w:r>
        <w:rPr>
          <w:rFonts w:asciiTheme="minorHAnsi" w:hAnsiTheme="minorHAnsi" w:cstheme="minorBidi"/>
          <w:b/>
          <w:sz w:val="22"/>
          <w:u w:val="single"/>
          <w:lang w:bidi="ar-SA"/>
        </w:rPr>
        <w:tab/>
      </w:r>
      <w:r>
        <w:rPr>
          <w:rFonts w:asciiTheme="minorHAnsi" w:hAnsiTheme="minorHAnsi" w:cstheme="minorBidi"/>
          <w:b/>
          <w:sz w:val="22"/>
          <w:u w:val="single"/>
          <w:lang w:bidi="ar-SA"/>
        </w:rPr>
        <w:tab/>
      </w:r>
      <w:r>
        <w:rPr>
          <w:rFonts w:asciiTheme="minorHAnsi" w:hAnsiTheme="minorHAnsi" w:cstheme="minorBidi"/>
          <w:b/>
          <w:sz w:val="22"/>
          <w:u w:val="single"/>
          <w:lang w:bidi="ar-SA"/>
        </w:rPr>
        <w:tab/>
      </w:r>
      <w:r>
        <w:rPr>
          <w:rFonts w:asciiTheme="minorHAnsi" w:hAnsiTheme="minorHAnsi" w:cstheme="minorBidi"/>
          <w:b/>
          <w:sz w:val="22"/>
          <w:u w:val="single"/>
          <w:lang w:bidi="ar-SA"/>
        </w:rPr>
        <w:tab/>
      </w:r>
      <w:r>
        <w:rPr>
          <w:rFonts w:asciiTheme="minorHAnsi" w:hAnsiTheme="minorHAnsi" w:cstheme="minorBidi"/>
          <w:b/>
          <w:sz w:val="22"/>
          <w:u w:val="single"/>
          <w:lang w:bidi="ar-SA"/>
        </w:rPr>
        <w:tab/>
      </w:r>
      <w:r>
        <w:rPr>
          <w:rFonts w:asciiTheme="minorHAnsi" w:hAnsiTheme="minorHAnsi" w:cstheme="minorBidi"/>
          <w:b/>
          <w:sz w:val="22"/>
          <w:u w:val="single"/>
          <w:lang w:bidi="ar-SA"/>
        </w:rPr>
        <w:tab/>
      </w:r>
    </w:p>
    <w:p w14:paraId="63D3090B" w14:textId="77777777" w:rsidR="005776E1" w:rsidRDefault="005776E1">
      <w:pPr>
        <w:pStyle w:val="BlockText"/>
        <w:spacing w:line="360" w:lineRule="auto"/>
        <w:ind w:right="-765"/>
        <w:jc w:val="center"/>
        <w:rPr>
          <w:rFonts w:asciiTheme="minorHAnsi" w:eastAsia="Times New Roman" w:hAnsiTheme="minorHAnsi" w:cstheme="minorBidi"/>
          <w:b/>
          <w:sz w:val="22"/>
          <w:lang w:bidi="ar-SA"/>
        </w:rPr>
      </w:pPr>
    </w:p>
    <w:p w14:paraId="320ECD01" w14:textId="77777777" w:rsidR="00B63C26" w:rsidRDefault="00B63C26">
      <w:pPr>
        <w:pStyle w:val="BlockText"/>
        <w:spacing w:line="360" w:lineRule="auto"/>
        <w:ind w:right="-765"/>
        <w:jc w:val="center"/>
        <w:rPr>
          <w:rFonts w:asciiTheme="minorHAnsi" w:hAnsiTheme="minorHAnsi" w:cstheme="minorBidi"/>
          <w:b/>
          <w:sz w:val="22"/>
          <w:u w:val="single"/>
          <w:lang w:bidi="ar-SA"/>
        </w:rPr>
      </w:pPr>
      <w:r>
        <w:rPr>
          <w:rFonts w:asciiTheme="minorHAnsi" w:hAnsiTheme="minorHAnsi" w:cstheme="minorBidi"/>
          <w:b/>
          <w:sz w:val="22"/>
          <w:lang w:val="ga-IE" w:bidi="ar-SA"/>
        </w:rPr>
        <w:t>Dáta:</w:t>
      </w:r>
      <w:r>
        <w:rPr>
          <w:rFonts w:asciiTheme="minorHAnsi" w:hAnsiTheme="minorHAnsi" w:cstheme="minorBidi"/>
          <w:b/>
          <w:sz w:val="22"/>
          <w:lang w:bidi="ar-SA"/>
        </w:rPr>
        <w:t xml:space="preserve"> </w:t>
      </w:r>
      <w:r>
        <w:rPr>
          <w:rFonts w:asciiTheme="minorHAnsi" w:hAnsiTheme="minorHAnsi" w:cstheme="minorBidi"/>
          <w:b/>
          <w:sz w:val="22"/>
          <w:u w:val="single"/>
          <w:lang w:bidi="ar-SA"/>
        </w:rPr>
        <w:tab/>
      </w:r>
      <w:r>
        <w:rPr>
          <w:rFonts w:asciiTheme="minorHAnsi" w:hAnsiTheme="minorHAnsi" w:cstheme="minorBidi"/>
          <w:b/>
          <w:sz w:val="22"/>
          <w:u w:val="single"/>
          <w:lang w:bidi="ar-SA"/>
        </w:rPr>
        <w:tab/>
      </w:r>
      <w:r>
        <w:rPr>
          <w:rFonts w:asciiTheme="minorHAnsi" w:hAnsiTheme="minorHAnsi" w:cstheme="minorBidi"/>
          <w:b/>
          <w:sz w:val="22"/>
          <w:u w:val="single"/>
          <w:lang w:bidi="ar-SA"/>
        </w:rPr>
        <w:tab/>
      </w:r>
      <w:r>
        <w:rPr>
          <w:rFonts w:asciiTheme="minorHAnsi" w:hAnsiTheme="minorHAnsi" w:cstheme="minorBidi"/>
          <w:b/>
          <w:sz w:val="22"/>
          <w:u w:val="single"/>
          <w:lang w:bidi="ar-SA"/>
        </w:rPr>
        <w:tab/>
      </w:r>
    </w:p>
    <w:sectPr w:rsidR="00B63C26" w:rsidSect="00432CD6">
      <w:footerReference w:type="default" r:id="rId13"/>
      <w:pgSz w:w="11906" w:h="16838"/>
      <w:pgMar w:top="1134" w:right="849" w:bottom="1134"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4CE3D" w14:textId="77777777" w:rsidR="00B63C26" w:rsidRDefault="00B63C26">
      <w:pPr>
        <w:pStyle w:val="BlockText"/>
        <w:rPr>
          <w:rFonts w:eastAsia="Times New Roman" w:cstheme="minorBidi"/>
          <w:lang w:bidi="ar-SA"/>
        </w:rPr>
      </w:pPr>
      <w:r>
        <w:rPr>
          <w:rFonts w:eastAsia="Times New Roman" w:cstheme="minorBidi"/>
          <w:lang w:bidi="ar-SA"/>
        </w:rPr>
        <w:separator/>
      </w:r>
    </w:p>
  </w:endnote>
  <w:endnote w:type="continuationSeparator" w:id="0">
    <w:p w14:paraId="02E4B36C" w14:textId="77777777" w:rsidR="00B63C26" w:rsidRDefault="00B63C26">
      <w:pPr>
        <w:pStyle w:val="BlockText"/>
        <w:rPr>
          <w:rFonts w:eastAsia="Times New Roman" w:cstheme="minorBidi"/>
          <w:lang w:bidi="ar-SA"/>
        </w:rPr>
      </w:pPr>
      <w:r>
        <w:rPr>
          <w:rFonts w:eastAsia="Times New Roman" w:cstheme="minorBidi"/>
          <w:lang w:bidi="ar-S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0063238"/>
      <w:docPartObj>
        <w:docPartGallery w:val="Page Numbers (Bottom of Page)"/>
        <w:docPartUnique/>
      </w:docPartObj>
    </w:sdtPr>
    <w:sdtEndPr>
      <w:rPr>
        <w:noProof/>
      </w:rPr>
    </w:sdtEndPr>
    <w:sdtContent>
      <w:p w14:paraId="37997B54" w14:textId="4C3FB304" w:rsidR="00432CD6" w:rsidRDefault="00432CD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6B1970B" w14:textId="77777777" w:rsidR="00432CD6" w:rsidRDefault="00432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6BB51" w14:textId="77777777" w:rsidR="00B63C26" w:rsidRDefault="00B63C26">
      <w:pPr>
        <w:pStyle w:val="BlockText"/>
        <w:rPr>
          <w:rFonts w:eastAsia="Times New Roman" w:cstheme="minorBidi"/>
          <w:lang w:bidi="ar-SA"/>
        </w:rPr>
      </w:pPr>
      <w:r>
        <w:rPr>
          <w:rFonts w:eastAsia="Times New Roman" w:cstheme="minorBidi"/>
          <w:lang w:bidi="ar-SA"/>
        </w:rPr>
        <w:separator/>
      </w:r>
    </w:p>
  </w:footnote>
  <w:footnote w:type="continuationSeparator" w:id="0">
    <w:p w14:paraId="3E382F51" w14:textId="77777777" w:rsidR="00B63C26" w:rsidRDefault="00B63C26">
      <w:pPr>
        <w:pStyle w:val="BlockText"/>
        <w:rPr>
          <w:rFonts w:eastAsia="Times New Roman" w:cstheme="minorBidi"/>
          <w:lang w:bidi="ar-SA"/>
        </w:rPr>
      </w:pPr>
      <w:r>
        <w:rPr>
          <w:rFonts w:eastAsia="Times New Roman" w:cstheme="minorBidi"/>
          <w:lang w:bidi="ar-SA"/>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rPr>
        <w:rFonts w:cs="Times New Roman"/>
      </w:rPr>
    </w:lvl>
    <w:lvl w:ilvl="1">
      <w:start w:val="1"/>
      <w:numFmt w:val="none"/>
      <w:suff w:val="nothing"/>
      <w:lvlText w:val=""/>
      <w:lvlJc w:val="left"/>
      <w:pPr>
        <w:tabs>
          <w:tab w:val="num" w:pos="1418"/>
        </w:tabs>
        <w:ind w:left="1994" w:hanging="576"/>
      </w:pPr>
      <w:rPr>
        <w:rFonts w:cs="Times New Roman"/>
      </w:rPr>
    </w:lvl>
    <w:lvl w:ilvl="2">
      <w:start w:val="1"/>
      <w:numFmt w:val="none"/>
      <w:suff w:val="nothing"/>
      <w:lvlText w:val=""/>
      <w:lvlJc w:val="left"/>
      <w:pPr>
        <w:tabs>
          <w:tab w:val="num" w:pos="1418"/>
        </w:tabs>
        <w:ind w:left="2138" w:hanging="720"/>
      </w:pPr>
      <w:rPr>
        <w:rFonts w:cs="Times New Roman"/>
      </w:rPr>
    </w:lvl>
    <w:lvl w:ilvl="3">
      <w:start w:val="1"/>
      <w:numFmt w:val="none"/>
      <w:suff w:val="nothing"/>
      <w:lvlText w:val=""/>
      <w:lvlJc w:val="left"/>
      <w:pPr>
        <w:tabs>
          <w:tab w:val="num" w:pos="1418"/>
        </w:tabs>
        <w:ind w:left="2282" w:hanging="864"/>
      </w:pPr>
      <w:rPr>
        <w:rFonts w:cs="Times New Roman"/>
      </w:rPr>
    </w:lvl>
    <w:lvl w:ilvl="4">
      <w:start w:val="1"/>
      <w:numFmt w:val="none"/>
      <w:suff w:val="nothing"/>
      <w:lvlText w:val=""/>
      <w:lvlJc w:val="left"/>
      <w:pPr>
        <w:tabs>
          <w:tab w:val="num" w:pos="1418"/>
        </w:tabs>
        <w:ind w:left="2426" w:hanging="1008"/>
      </w:pPr>
      <w:rPr>
        <w:rFonts w:cs="Times New Roman"/>
      </w:rPr>
    </w:lvl>
    <w:lvl w:ilvl="5">
      <w:start w:val="1"/>
      <w:numFmt w:val="none"/>
      <w:suff w:val="nothing"/>
      <w:lvlText w:val=""/>
      <w:lvlJc w:val="left"/>
      <w:pPr>
        <w:tabs>
          <w:tab w:val="num" w:pos="1418"/>
        </w:tabs>
        <w:ind w:left="2570" w:hanging="1152"/>
      </w:pPr>
      <w:rPr>
        <w:rFonts w:cs="Times New Roman"/>
      </w:rPr>
    </w:lvl>
    <w:lvl w:ilvl="6">
      <w:start w:val="1"/>
      <w:numFmt w:val="none"/>
      <w:suff w:val="nothing"/>
      <w:lvlText w:val=""/>
      <w:lvlJc w:val="left"/>
      <w:pPr>
        <w:tabs>
          <w:tab w:val="num" w:pos="1418"/>
        </w:tabs>
        <w:ind w:left="2714" w:hanging="1296"/>
      </w:pPr>
      <w:rPr>
        <w:rFonts w:cs="Times New Roman"/>
      </w:rPr>
    </w:lvl>
    <w:lvl w:ilvl="7">
      <w:start w:val="1"/>
      <w:numFmt w:val="none"/>
      <w:suff w:val="nothing"/>
      <w:lvlText w:val=""/>
      <w:lvlJc w:val="left"/>
      <w:pPr>
        <w:tabs>
          <w:tab w:val="num" w:pos="1418"/>
        </w:tabs>
        <w:ind w:left="2858" w:hanging="1440"/>
      </w:pPr>
      <w:rPr>
        <w:rFonts w:cs="Times New Roman"/>
      </w:rPr>
    </w:lvl>
    <w:lvl w:ilvl="8">
      <w:start w:val="1"/>
      <w:numFmt w:val="none"/>
      <w:suff w:val="nothing"/>
      <w:lvlText w:val=""/>
      <w:lvlJc w:val="left"/>
      <w:pPr>
        <w:tabs>
          <w:tab w:val="num" w:pos="1418"/>
        </w:tabs>
        <w:ind w:left="3002" w:hanging="1584"/>
      </w:pPr>
      <w:rPr>
        <w:rFonts w:cs="Times New Roman"/>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1669"/>
        </w:tabs>
        <w:ind w:left="1669" w:hanging="360"/>
      </w:pPr>
      <w:rPr>
        <w:rFonts w:ascii="Symbol" w:hAnsi="Symbol"/>
      </w:rPr>
    </w:lvl>
    <w:lvl w:ilvl="1">
      <w:start w:val="1"/>
      <w:numFmt w:val="bullet"/>
      <w:lvlText w:val="◦"/>
      <w:lvlJc w:val="left"/>
      <w:pPr>
        <w:tabs>
          <w:tab w:val="num" w:pos="2029"/>
        </w:tabs>
        <w:ind w:left="2029" w:hanging="360"/>
      </w:pPr>
      <w:rPr>
        <w:rFonts w:ascii="OpenSymbol" w:eastAsia="OpenSymbol"/>
      </w:rPr>
    </w:lvl>
    <w:lvl w:ilvl="2">
      <w:start w:val="1"/>
      <w:numFmt w:val="bullet"/>
      <w:lvlText w:val="▪"/>
      <w:lvlJc w:val="left"/>
      <w:pPr>
        <w:tabs>
          <w:tab w:val="num" w:pos="2389"/>
        </w:tabs>
        <w:ind w:left="2389" w:hanging="360"/>
      </w:pPr>
      <w:rPr>
        <w:rFonts w:ascii="OpenSymbol" w:eastAsia="OpenSymbol"/>
      </w:rPr>
    </w:lvl>
    <w:lvl w:ilvl="3">
      <w:start w:val="1"/>
      <w:numFmt w:val="bullet"/>
      <w:lvlText w:val=""/>
      <w:lvlJc w:val="left"/>
      <w:pPr>
        <w:tabs>
          <w:tab w:val="num" w:pos="2749"/>
        </w:tabs>
        <w:ind w:left="2749" w:hanging="360"/>
      </w:pPr>
      <w:rPr>
        <w:rFonts w:ascii="Symbol" w:hAnsi="Symbol"/>
      </w:rPr>
    </w:lvl>
    <w:lvl w:ilvl="4">
      <w:start w:val="1"/>
      <w:numFmt w:val="bullet"/>
      <w:lvlText w:val="◦"/>
      <w:lvlJc w:val="left"/>
      <w:pPr>
        <w:tabs>
          <w:tab w:val="num" w:pos="3109"/>
        </w:tabs>
        <w:ind w:left="3109" w:hanging="360"/>
      </w:pPr>
      <w:rPr>
        <w:rFonts w:ascii="OpenSymbol" w:eastAsia="OpenSymbol"/>
      </w:rPr>
    </w:lvl>
    <w:lvl w:ilvl="5">
      <w:start w:val="1"/>
      <w:numFmt w:val="bullet"/>
      <w:lvlText w:val="▪"/>
      <w:lvlJc w:val="left"/>
      <w:pPr>
        <w:tabs>
          <w:tab w:val="num" w:pos="3469"/>
        </w:tabs>
        <w:ind w:left="3469" w:hanging="360"/>
      </w:pPr>
      <w:rPr>
        <w:rFonts w:ascii="OpenSymbol" w:eastAsia="OpenSymbol"/>
      </w:rPr>
    </w:lvl>
    <w:lvl w:ilvl="6">
      <w:start w:val="1"/>
      <w:numFmt w:val="bullet"/>
      <w:lvlText w:val=""/>
      <w:lvlJc w:val="left"/>
      <w:pPr>
        <w:tabs>
          <w:tab w:val="num" w:pos="3829"/>
        </w:tabs>
        <w:ind w:left="3829" w:hanging="360"/>
      </w:pPr>
      <w:rPr>
        <w:rFonts w:ascii="Symbol" w:hAnsi="Symbol"/>
      </w:rPr>
    </w:lvl>
    <w:lvl w:ilvl="7">
      <w:start w:val="1"/>
      <w:numFmt w:val="bullet"/>
      <w:lvlText w:val="◦"/>
      <w:lvlJc w:val="left"/>
      <w:pPr>
        <w:tabs>
          <w:tab w:val="num" w:pos="4189"/>
        </w:tabs>
        <w:ind w:left="4189" w:hanging="360"/>
      </w:pPr>
      <w:rPr>
        <w:rFonts w:ascii="OpenSymbol" w:eastAsia="OpenSymbol"/>
      </w:rPr>
    </w:lvl>
    <w:lvl w:ilvl="8">
      <w:start w:val="1"/>
      <w:numFmt w:val="bullet"/>
      <w:lvlText w:val="▪"/>
      <w:lvlJc w:val="left"/>
      <w:pPr>
        <w:tabs>
          <w:tab w:val="num" w:pos="4549"/>
        </w:tabs>
        <w:ind w:left="4549" w:hanging="360"/>
      </w:pPr>
      <w:rPr>
        <w:rFonts w:ascii="OpenSymbol" w:eastAsia="OpenSymbol"/>
      </w:rPr>
    </w:lvl>
  </w:abstractNum>
  <w:abstractNum w:abstractNumId="3" w15:restartNumberingAfterBreak="0">
    <w:nsid w:val="00000004"/>
    <w:multiLevelType w:val="multilevel"/>
    <w:tmpl w:val="00000004"/>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cs="Times New Roman" w:hint="default"/>
      </w:rPr>
    </w:lvl>
  </w:abstractNum>
  <w:abstractNum w:abstractNumId="5" w15:restartNumberingAfterBreak="0">
    <w:nsid w:val="059D7FFE"/>
    <w:multiLevelType w:val="hybridMultilevel"/>
    <w:tmpl w:val="4C3ADEF8"/>
    <w:lvl w:ilvl="0" w:tplc="6268CCF2">
      <w:start w:val="1"/>
      <w:numFmt w:val="lowerLetter"/>
      <w:lvlText w:val="(%1)"/>
      <w:lvlJc w:val="left"/>
      <w:pPr>
        <w:ind w:left="1080" w:hanging="360"/>
      </w:pPr>
      <w:rPr>
        <w:rFonts w:ascii="Calibri" w:hAnsi="Calibri" w:cs="Times New Roman" w:hint="default"/>
        <w:b w:val="0"/>
        <w:color w:val="auto"/>
        <w:sz w:val="22"/>
        <w:szCs w:val="22"/>
      </w:rPr>
    </w:lvl>
    <w:lvl w:ilvl="1" w:tplc="18090019">
      <w:start w:val="1"/>
      <w:numFmt w:val="lowerLetter"/>
      <w:lvlText w:val="%2."/>
      <w:lvlJc w:val="left"/>
      <w:pPr>
        <w:ind w:left="1800" w:hanging="360"/>
      </w:pPr>
      <w:rPr>
        <w:rFonts w:cs="Times New Roman"/>
      </w:rPr>
    </w:lvl>
    <w:lvl w:ilvl="2" w:tplc="1809001B" w:tentative="1">
      <w:start w:val="1"/>
      <w:numFmt w:val="lowerRoman"/>
      <w:lvlText w:val="%3."/>
      <w:lvlJc w:val="right"/>
      <w:pPr>
        <w:ind w:left="2520" w:hanging="180"/>
      </w:pPr>
      <w:rPr>
        <w:rFonts w:cs="Times New Roman"/>
      </w:rPr>
    </w:lvl>
    <w:lvl w:ilvl="3" w:tplc="1809000F" w:tentative="1">
      <w:start w:val="1"/>
      <w:numFmt w:val="decimal"/>
      <w:lvlText w:val="%4."/>
      <w:lvlJc w:val="left"/>
      <w:pPr>
        <w:ind w:left="3240" w:hanging="360"/>
      </w:pPr>
      <w:rPr>
        <w:rFonts w:cs="Times New Roman"/>
      </w:rPr>
    </w:lvl>
    <w:lvl w:ilvl="4" w:tplc="18090019" w:tentative="1">
      <w:start w:val="1"/>
      <w:numFmt w:val="lowerLetter"/>
      <w:lvlText w:val="%5."/>
      <w:lvlJc w:val="left"/>
      <w:pPr>
        <w:ind w:left="3960" w:hanging="360"/>
      </w:pPr>
      <w:rPr>
        <w:rFonts w:cs="Times New Roman"/>
      </w:rPr>
    </w:lvl>
    <w:lvl w:ilvl="5" w:tplc="1809001B" w:tentative="1">
      <w:start w:val="1"/>
      <w:numFmt w:val="lowerRoman"/>
      <w:lvlText w:val="%6."/>
      <w:lvlJc w:val="right"/>
      <w:pPr>
        <w:ind w:left="4680" w:hanging="180"/>
      </w:pPr>
      <w:rPr>
        <w:rFonts w:cs="Times New Roman"/>
      </w:rPr>
    </w:lvl>
    <w:lvl w:ilvl="6" w:tplc="1809000F" w:tentative="1">
      <w:start w:val="1"/>
      <w:numFmt w:val="decimal"/>
      <w:lvlText w:val="%7."/>
      <w:lvlJc w:val="left"/>
      <w:pPr>
        <w:ind w:left="5400" w:hanging="360"/>
      </w:pPr>
      <w:rPr>
        <w:rFonts w:cs="Times New Roman"/>
      </w:rPr>
    </w:lvl>
    <w:lvl w:ilvl="7" w:tplc="18090019" w:tentative="1">
      <w:start w:val="1"/>
      <w:numFmt w:val="lowerLetter"/>
      <w:lvlText w:val="%8."/>
      <w:lvlJc w:val="left"/>
      <w:pPr>
        <w:ind w:left="6120" w:hanging="360"/>
      </w:pPr>
      <w:rPr>
        <w:rFonts w:cs="Times New Roman"/>
      </w:rPr>
    </w:lvl>
    <w:lvl w:ilvl="8" w:tplc="1809001B" w:tentative="1">
      <w:start w:val="1"/>
      <w:numFmt w:val="lowerRoman"/>
      <w:lvlText w:val="%9."/>
      <w:lvlJc w:val="right"/>
      <w:pPr>
        <w:ind w:left="6840" w:hanging="180"/>
      </w:pPr>
      <w:rPr>
        <w:rFonts w:cs="Times New Roman"/>
      </w:rPr>
    </w:lvl>
  </w:abstractNum>
  <w:abstractNum w:abstractNumId="6"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EE63A45"/>
    <w:multiLevelType w:val="hybridMultilevel"/>
    <w:tmpl w:val="44DE7AB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1B74622"/>
    <w:multiLevelType w:val="hybridMultilevel"/>
    <w:tmpl w:val="AC7244C0"/>
    <w:lvl w:ilvl="0" w:tplc="3440C244">
      <w:start w:val="1"/>
      <w:numFmt w:val="decimal"/>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A87E7A2E">
      <w:start w:val="16"/>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F519B9"/>
    <w:multiLevelType w:val="hybridMultilevel"/>
    <w:tmpl w:val="FD4854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18A0654A"/>
    <w:multiLevelType w:val="hybridMultilevel"/>
    <w:tmpl w:val="0FBE35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92E4162"/>
    <w:multiLevelType w:val="hybridMultilevel"/>
    <w:tmpl w:val="2122668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2" w15:restartNumberingAfterBreak="0">
    <w:nsid w:val="19910BD5"/>
    <w:multiLevelType w:val="hybridMultilevel"/>
    <w:tmpl w:val="54362A2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1ABC50EA"/>
    <w:multiLevelType w:val="hybridMultilevel"/>
    <w:tmpl w:val="CCF8CA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2346370"/>
    <w:multiLevelType w:val="hybridMultilevel"/>
    <w:tmpl w:val="3BBAB29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2E06588D"/>
    <w:multiLevelType w:val="multilevel"/>
    <w:tmpl w:val="BD76F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E463F0"/>
    <w:multiLevelType w:val="hybridMultilevel"/>
    <w:tmpl w:val="8430C2A4"/>
    <w:lvl w:ilvl="0" w:tplc="1809001B">
      <w:start w:val="1"/>
      <w:numFmt w:val="lowerRoman"/>
      <w:lvlText w:val="%1."/>
      <w:lvlJc w:val="right"/>
      <w:pPr>
        <w:ind w:left="720" w:hanging="360"/>
      </w:pPr>
      <w:rPr>
        <w:rFonts w:cs="Times New Roman"/>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7" w15:restartNumberingAfterBreak="0">
    <w:nsid w:val="31857EFF"/>
    <w:multiLevelType w:val="hybridMultilevel"/>
    <w:tmpl w:val="B3C89A04"/>
    <w:lvl w:ilvl="0" w:tplc="1809001B">
      <w:start w:val="1"/>
      <w:numFmt w:val="lowerRoman"/>
      <w:lvlText w:val="%1."/>
      <w:lvlJc w:val="right"/>
      <w:pPr>
        <w:ind w:left="720" w:hanging="360"/>
      </w:pPr>
      <w:rPr>
        <w:rFonts w:cs="Times New Roman"/>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8" w15:restartNumberingAfterBreak="0">
    <w:nsid w:val="323C624B"/>
    <w:multiLevelType w:val="singleLevel"/>
    <w:tmpl w:val="4F1EC460"/>
    <w:lvl w:ilvl="0">
      <w:start w:val="1"/>
      <w:numFmt w:val="lowerRoman"/>
      <w:lvlText w:val="(%1)"/>
      <w:lvlJc w:val="left"/>
      <w:pPr>
        <w:tabs>
          <w:tab w:val="num" w:pos="720"/>
        </w:tabs>
        <w:ind w:left="720" w:hanging="720"/>
      </w:pPr>
      <w:rPr>
        <w:rFonts w:cs="Times New Roman" w:hint="default"/>
      </w:rPr>
    </w:lvl>
  </w:abstractNum>
  <w:abstractNum w:abstractNumId="19" w15:restartNumberingAfterBreak="0">
    <w:nsid w:val="4057798D"/>
    <w:multiLevelType w:val="hybridMultilevel"/>
    <w:tmpl w:val="D2E08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291BF0"/>
    <w:multiLevelType w:val="hybridMultilevel"/>
    <w:tmpl w:val="D69A6CF2"/>
    <w:lvl w:ilvl="0" w:tplc="18090001">
      <w:start w:val="1"/>
      <w:numFmt w:val="bullet"/>
      <w:lvlText w:val=""/>
      <w:lvlJc w:val="left"/>
      <w:pPr>
        <w:ind w:left="2880" w:hanging="360"/>
      </w:pPr>
      <w:rPr>
        <w:rFonts w:ascii="Symbol" w:hAnsi="Symbol" w:hint="default"/>
      </w:rPr>
    </w:lvl>
    <w:lvl w:ilvl="1" w:tplc="18090003" w:tentative="1">
      <w:start w:val="1"/>
      <w:numFmt w:val="bullet"/>
      <w:lvlText w:val="o"/>
      <w:lvlJc w:val="left"/>
      <w:pPr>
        <w:ind w:left="3600" w:hanging="360"/>
      </w:pPr>
      <w:rPr>
        <w:rFonts w:ascii="Courier New" w:hAnsi="Courier New" w:hint="default"/>
      </w:rPr>
    </w:lvl>
    <w:lvl w:ilvl="2" w:tplc="18090005" w:tentative="1">
      <w:start w:val="1"/>
      <w:numFmt w:val="bullet"/>
      <w:lvlText w:val=""/>
      <w:lvlJc w:val="left"/>
      <w:pPr>
        <w:ind w:left="4320" w:hanging="360"/>
      </w:pPr>
      <w:rPr>
        <w:rFonts w:ascii="Wingdings" w:hAnsi="Wingdings" w:hint="default"/>
      </w:rPr>
    </w:lvl>
    <w:lvl w:ilvl="3" w:tplc="18090001" w:tentative="1">
      <w:start w:val="1"/>
      <w:numFmt w:val="bullet"/>
      <w:lvlText w:val=""/>
      <w:lvlJc w:val="left"/>
      <w:pPr>
        <w:ind w:left="5040" w:hanging="360"/>
      </w:pPr>
      <w:rPr>
        <w:rFonts w:ascii="Symbol" w:hAnsi="Symbol" w:hint="default"/>
      </w:rPr>
    </w:lvl>
    <w:lvl w:ilvl="4" w:tplc="18090003" w:tentative="1">
      <w:start w:val="1"/>
      <w:numFmt w:val="bullet"/>
      <w:lvlText w:val="o"/>
      <w:lvlJc w:val="left"/>
      <w:pPr>
        <w:ind w:left="5760" w:hanging="360"/>
      </w:pPr>
      <w:rPr>
        <w:rFonts w:ascii="Courier New" w:hAnsi="Courier New" w:hint="default"/>
      </w:rPr>
    </w:lvl>
    <w:lvl w:ilvl="5" w:tplc="18090005" w:tentative="1">
      <w:start w:val="1"/>
      <w:numFmt w:val="bullet"/>
      <w:lvlText w:val=""/>
      <w:lvlJc w:val="left"/>
      <w:pPr>
        <w:ind w:left="6480" w:hanging="360"/>
      </w:pPr>
      <w:rPr>
        <w:rFonts w:ascii="Wingdings" w:hAnsi="Wingdings" w:hint="default"/>
      </w:rPr>
    </w:lvl>
    <w:lvl w:ilvl="6" w:tplc="18090001" w:tentative="1">
      <w:start w:val="1"/>
      <w:numFmt w:val="bullet"/>
      <w:lvlText w:val=""/>
      <w:lvlJc w:val="left"/>
      <w:pPr>
        <w:ind w:left="7200" w:hanging="360"/>
      </w:pPr>
      <w:rPr>
        <w:rFonts w:ascii="Symbol" w:hAnsi="Symbol" w:hint="default"/>
      </w:rPr>
    </w:lvl>
    <w:lvl w:ilvl="7" w:tplc="18090003" w:tentative="1">
      <w:start w:val="1"/>
      <w:numFmt w:val="bullet"/>
      <w:lvlText w:val="o"/>
      <w:lvlJc w:val="left"/>
      <w:pPr>
        <w:ind w:left="7920" w:hanging="360"/>
      </w:pPr>
      <w:rPr>
        <w:rFonts w:ascii="Courier New" w:hAnsi="Courier New" w:hint="default"/>
      </w:rPr>
    </w:lvl>
    <w:lvl w:ilvl="8" w:tplc="18090005" w:tentative="1">
      <w:start w:val="1"/>
      <w:numFmt w:val="bullet"/>
      <w:lvlText w:val=""/>
      <w:lvlJc w:val="left"/>
      <w:pPr>
        <w:ind w:left="8640" w:hanging="360"/>
      </w:pPr>
      <w:rPr>
        <w:rFonts w:ascii="Wingdings" w:hAnsi="Wingdings" w:hint="default"/>
      </w:rPr>
    </w:lvl>
  </w:abstractNum>
  <w:abstractNum w:abstractNumId="21" w15:restartNumberingAfterBreak="0">
    <w:nsid w:val="53A7041D"/>
    <w:multiLevelType w:val="hybridMultilevel"/>
    <w:tmpl w:val="EE1AE2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A553CCA"/>
    <w:multiLevelType w:val="hybridMultilevel"/>
    <w:tmpl w:val="82240CD4"/>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hint="default"/>
      </w:rPr>
    </w:lvl>
    <w:lvl w:ilvl="2" w:tplc="18090005">
      <w:start w:val="1"/>
      <w:numFmt w:val="decimal"/>
      <w:lvlText w:val="%3."/>
      <w:lvlJc w:val="left"/>
      <w:pPr>
        <w:tabs>
          <w:tab w:val="num" w:pos="2160"/>
        </w:tabs>
        <w:ind w:left="2160" w:hanging="360"/>
      </w:pPr>
      <w:rPr>
        <w:rFonts w:cs="Times New Roman"/>
      </w:rPr>
    </w:lvl>
    <w:lvl w:ilvl="3" w:tplc="18090001">
      <w:start w:val="1"/>
      <w:numFmt w:val="decimal"/>
      <w:lvlText w:val="%4."/>
      <w:lvlJc w:val="left"/>
      <w:pPr>
        <w:tabs>
          <w:tab w:val="num" w:pos="2880"/>
        </w:tabs>
        <w:ind w:left="2880" w:hanging="360"/>
      </w:pPr>
      <w:rPr>
        <w:rFonts w:cs="Times New Roman"/>
      </w:rPr>
    </w:lvl>
    <w:lvl w:ilvl="4" w:tplc="18090003">
      <w:start w:val="1"/>
      <w:numFmt w:val="decimal"/>
      <w:lvlText w:val="%5."/>
      <w:lvlJc w:val="left"/>
      <w:pPr>
        <w:tabs>
          <w:tab w:val="num" w:pos="3600"/>
        </w:tabs>
        <w:ind w:left="3600" w:hanging="360"/>
      </w:pPr>
      <w:rPr>
        <w:rFonts w:cs="Times New Roman"/>
      </w:rPr>
    </w:lvl>
    <w:lvl w:ilvl="5" w:tplc="18090005">
      <w:start w:val="1"/>
      <w:numFmt w:val="decimal"/>
      <w:lvlText w:val="%6."/>
      <w:lvlJc w:val="left"/>
      <w:pPr>
        <w:tabs>
          <w:tab w:val="num" w:pos="4320"/>
        </w:tabs>
        <w:ind w:left="4320" w:hanging="360"/>
      </w:pPr>
      <w:rPr>
        <w:rFonts w:cs="Times New Roman"/>
      </w:rPr>
    </w:lvl>
    <w:lvl w:ilvl="6" w:tplc="18090001">
      <w:start w:val="1"/>
      <w:numFmt w:val="decimal"/>
      <w:lvlText w:val="%7."/>
      <w:lvlJc w:val="left"/>
      <w:pPr>
        <w:tabs>
          <w:tab w:val="num" w:pos="5040"/>
        </w:tabs>
        <w:ind w:left="5040" w:hanging="360"/>
      </w:pPr>
      <w:rPr>
        <w:rFonts w:cs="Times New Roman"/>
      </w:rPr>
    </w:lvl>
    <w:lvl w:ilvl="7" w:tplc="18090003">
      <w:start w:val="1"/>
      <w:numFmt w:val="decimal"/>
      <w:lvlText w:val="%8."/>
      <w:lvlJc w:val="left"/>
      <w:pPr>
        <w:tabs>
          <w:tab w:val="num" w:pos="5760"/>
        </w:tabs>
        <w:ind w:left="5760" w:hanging="360"/>
      </w:pPr>
      <w:rPr>
        <w:rFonts w:cs="Times New Roman"/>
      </w:rPr>
    </w:lvl>
    <w:lvl w:ilvl="8" w:tplc="18090005">
      <w:start w:val="1"/>
      <w:numFmt w:val="decimal"/>
      <w:lvlText w:val="%9."/>
      <w:lvlJc w:val="left"/>
      <w:pPr>
        <w:tabs>
          <w:tab w:val="num" w:pos="6480"/>
        </w:tabs>
        <w:ind w:left="6480" w:hanging="360"/>
      </w:pPr>
      <w:rPr>
        <w:rFonts w:cs="Times New Roman"/>
      </w:rPr>
    </w:lvl>
  </w:abstractNum>
  <w:abstractNum w:abstractNumId="24" w15:restartNumberingAfterBreak="0">
    <w:nsid w:val="5D624C3E"/>
    <w:multiLevelType w:val="singleLevel"/>
    <w:tmpl w:val="6136D6D8"/>
    <w:lvl w:ilvl="0">
      <w:start w:val="1"/>
      <w:numFmt w:val="decimal"/>
      <w:lvlText w:val="%1."/>
      <w:lvlJc w:val="left"/>
      <w:pPr>
        <w:tabs>
          <w:tab w:val="num" w:pos="720"/>
        </w:tabs>
        <w:ind w:left="720" w:hanging="720"/>
      </w:pPr>
      <w:rPr>
        <w:rFonts w:cs="Times New Roman" w:hint="default"/>
        <w:b/>
        <w:bCs/>
      </w:rPr>
    </w:lvl>
  </w:abstractNum>
  <w:abstractNum w:abstractNumId="25" w15:restartNumberingAfterBreak="0">
    <w:nsid w:val="647E751C"/>
    <w:multiLevelType w:val="hybridMultilevel"/>
    <w:tmpl w:val="E4FE93FE"/>
    <w:lvl w:ilvl="0" w:tplc="1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CA09A9"/>
    <w:multiLevelType w:val="hybridMultilevel"/>
    <w:tmpl w:val="70EEE342"/>
    <w:lvl w:ilvl="0" w:tplc="90B04A8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743C6DD4"/>
    <w:multiLevelType w:val="hybridMultilevel"/>
    <w:tmpl w:val="699E4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E116A3"/>
    <w:multiLevelType w:val="hybridMultilevel"/>
    <w:tmpl w:val="5BEE18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7B511CF2"/>
    <w:multiLevelType w:val="singleLevel"/>
    <w:tmpl w:val="0409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7BC2074D"/>
    <w:multiLevelType w:val="hybridMultilevel"/>
    <w:tmpl w:val="86C0075E"/>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2" w15:restartNumberingAfterBreak="0">
    <w:nsid w:val="7FF07923"/>
    <w:multiLevelType w:val="hybridMultilevel"/>
    <w:tmpl w:val="EF1230E2"/>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16cid:durableId="871573707">
    <w:abstractNumId w:val="1"/>
  </w:num>
  <w:num w:numId="2" w16cid:durableId="2079667356">
    <w:abstractNumId w:val="2"/>
  </w:num>
  <w:num w:numId="3" w16cid:durableId="297347071">
    <w:abstractNumId w:val="0"/>
  </w:num>
  <w:num w:numId="4" w16cid:durableId="658265836">
    <w:abstractNumId w:val="4"/>
  </w:num>
  <w:num w:numId="5" w16cid:durableId="146674450">
    <w:abstractNumId w:val="30"/>
  </w:num>
  <w:num w:numId="6" w16cid:durableId="86324757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3236599">
    <w:abstractNumId w:val="24"/>
  </w:num>
  <w:num w:numId="8" w16cid:durableId="396974077">
    <w:abstractNumId w:val="12"/>
  </w:num>
  <w:num w:numId="9" w16cid:durableId="76484337">
    <w:abstractNumId w:val="5"/>
  </w:num>
  <w:num w:numId="10" w16cid:durableId="1788694104">
    <w:abstractNumId w:val="8"/>
  </w:num>
  <w:num w:numId="11" w16cid:durableId="943264685">
    <w:abstractNumId w:val="7"/>
  </w:num>
  <w:num w:numId="12" w16cid:durableId="174657049">
    <w:abstractNumId w:val="11"/>
  </w:num>
  <w:num w:numId="13" w16cid:durableId="941107743">
    <w:abstractNumId w:val="10"/>
  </w:num>
  <w:num w:numId="14" w16cid:durableId="1283421170">
    <w:abstractNumId w:val="20"/>
  </w:num>
  <w:num w:numId="15" w16cid:durableId="559172986">
    <w:abstractNumId w:val="18"/>
  </w:num>
  <w:num w:numId="16" w16cid:durableId="1679959987">
    <w:abstractNumId w:val="17"/>
  </w:num>
  <w:num w:numId="17" w16cid:durableId="54861038">
    <w:abstractNumId w:val="16"/>
  </w:num>
  <w:num w:numId="18" w16cid:durableId="301159115">
    <w:abstractNumId w:val="3"/>
  </w:num>
  <w:num w:numId="19" w16cid:durableId="2132046833">
    <w:abstractNumId w:val="29"/>
  </w:num>
  <w:num w:numId="20" w16cid:durableId="337733812">
    <w:abstractNumId w:val="9"/>
  </w:num>
  <w:num w:numId="21" w16cid:durableId="126825313">
    <w:abstractNumId w:val="22"/>
  </w:num>
  <w:num w:numId="22" w16cid:durableId="1341472429">
    <w:abstractNumId w:val="26"/>
  </w:num>
  <w:num w:numId="23" w16cid:durableId="332798654">
    <w:abstractNumId w:val="6"/>
  </w:num>
  <w:num w:numId="24" w16cid:durableId="1031609398">
    <w:abstractNumId w:val="13"/>
  </w:num>
  <w:num w:numId="25" w16cid:durableId="1974753433">
    <w:abstractNumId w:val="14"/>
  </w:num>
  <w:num w:numId="26" w16cid:durableId="990060704">
    <w:abstractNumId w:val="31"/>
  </w:num>
  <w:num w:numId="27" w16cid:durableId="1385325018">
    <w:abstractNumId w:val="32"/>
  </w:num>
  <w:num w:numId="28" w16cid:durableId="381759328">
    <w:abstractNumId w:val="15"/>
  </w:num>
  <w:num w:numId="29" w16cid:durableId="753211431">
    <w:abstractNumId w:val="21"/>
  </w:num>
  <w:num w:numId="30" w16cid:durableId="959800215">
    <w:abstractNumId w:val="25"/>
  </w:num>
  <w:num w:numId="31" w16cid:durableId="546724319">
    <w:abstractNumId w:val="27"/>
  </w:num>
  <w:num w:numId="32" w16cid:durableId="1360662795">
    <w:abstractNumId w:val="28"/>
  </w:num>
  <w:num w:numId="33" w16cid:durableId="204105379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7D5F"/>
    <w:rsid w:val="0000053E"/>
    <w:rsid w:val="000033CB"/>
    <w:rsid w:val="00044033"/>
    <w:rsid w:val="00044A65"/>
    <w:rsid w:val="0004659F"/>
    <w:rsid w:val="0007232F"/>
    <w:rsid w:val="00072551"/>
    <w:rsid w:val="000759CF"/>
    <w:rsid w:val="00075A66"/>
    <w:rsid w:val="00087578"/>
    <w:rsid w:val="000A214C"/>
    <w:rsid w:val="000B4B85"/>
    <w:rsid w:val="000B5850"/>
    <w:rsid w:val="000C1B54"/>
    <w:rsid w:val="000E1683"/>
    <w:rsid w:val="0010247E"/>
    <w:rsid w:val="00104C9D"/>
    <w:rsid w:val="0012463B"/>
    <w:rsid w:val="001349C5"/>
    <w:rsid w:val="00135EA1"/>
    <w:rsid w:val="00144D98"/>
    <w:rsid w:val="00151CDD"/>
    <w:rsid w:val="00167F0E"/>
    <w:rsid w:val="0017529C"/>
    <w:rsid w:val="00186325"/>
    <w:rsid w:val="00193055"/>
    <w:rsid w:val="00197733"/>
    <w:rsid w:val="001A05F1"/>
    <w:rsid w:val="001A17AC"/>
    <w:rsid w:val="001C5CD8"/>
    <w:rsid w:val="001E38E4"/>
    <w:rsid w:val="001F7972"/>
    <w:rsid w:val="002164F4"/>
    <w:rsid w:val="00217C78"/>
    <w:rsid w:val="00220BDF"/>
    <w:rsid w:val="00222724"/>
    <w:rsid w:val="00227437"/>
    <w:rsid w:val="00227BE6"/>
    <w:rsid w:val="00227E7C"/>
    <w:rsid w:val="00240FE7"/>
    <w:rsid w:val="0024179C"/>
    <w:rsid w:val="00243A59"/>
    <w:rsid w:val="002507D2"/>
    <w:rsid w:val="00257E08"/>
    <w:rsid w:val="002629C7"/>
    <w:rsid w:val="00266D78"/>
    <w:rsid w:val="002724FE"/>
    <w:rsid w:val="00281717"/>
    <w:rsid w:val="00295707"/>
    <w:rsid w:val="002A2521"/>
    <w:rsid w:val="002A27BA"/>
    <w:rsid w:val="002A5B63"/>
    <w:rsid w:val="002A7558"/>
    <w:rsid w:val="002D2E22"/>
    <w:rsid w:val="002E367D"/>
    <w:rsid w:val="002E7708"/>
    <w:rsid w:val="002F2A4A"/>
    <w:rsid w:val="00303E3D"/>
    <w:rsid w:val="003234FC"/>
    <w:rsid w:val="003335BD"/>
    <w:rsid w:val="003400BF"/>
    <w:rsid w:val="00341D1C"/>
    <w:rsid w:val="00341D82"/>
    <w:rsid w:val="00361377"/>
    <w:rsid w:val="003B04BE"/>
    <w:rsid w:val="003B43ED"/>
    <w:rsid w:val="003B76AB"/>
    <w:rsid w:val="003D186C"/>
    <w:rsid w:val="003E03BC"/>
    <w:rsid w:val="003E5CC0"/>
    <w:rsid w:val="003E5F02"/>
    <w:rsid w:val="003F347E"/>
    <w:rsid w:val="003F39BD"/>
    <w:rsid w:val="0040250E"/>
    <w:rsid w:val="00410579"/>
    <w:rsid w:val="00414A72"/>
    <w:rsid w:val="0041630B"/>
    <w:rsid w:val="00432CD6"/>
    <w:rsid w:val="004613BB"/>
    <w:rsid w:val="00482D08"/>
    <w:rsid w:val="00482D73"/>
    <w:rsid w:val="0048647E"/>
    <w:rsid w:val="00493E57"/>
    <w:rsid w:val="00496A6F"/>
    <w:rsid w:val="004A20E4"/>
    <w:rsid w:val="004B72A6"/>
    <w:rsid w:val="004C408B"/>
    <w:rsid w:val="004C5F18"/>
    <w:rsid w:val="004D577A"/>
    <w:rsid w:val="004D6EB2"/>
    <w:rsid w:val="004E6E89"/>
    <w:rsid w:val="004E7A8C"/>
    <w:rsid w:val="005012AD"/>
    <w:rsid w:val="00506EC8"/>
    <w:rsid w:val="00515ACD"/>
    <w:rsid w:val="00525BB3"/>
    <w:rsid w:val="00526647"/>
    <w:rsid w:val="00537212"/>
    <w:rsid w:val="00541457"/>
    <w:rsid w:val="00541D01"/>
    <w:rsid w:val="00550D59"/>
    <w:rsid w:val="00566492"/>
    <w:rsid w:val="005776E1"/>
    <w:rsid w:val="0058351E"/>
    <w:rsid w:val="005E393E"/>
    <w:rsid w:val="005F465F"/>
    <w:rsid w:val="00600DCB"/>
    <w:rsid w:val="00614605"/>
    <w:rsid w:val="00625AB2"/>
    <w:rsid w:val="006372AA"/>
    <w:rsid w:val="00637AEC"/>
    <w:rsid w:val="006443C4"/>
    <w:rsid w:val="00644A03"/>
    <w:rsid w:val="00662857"/>
    <w:rsid w:val="006A126C"/>
    <w:rsid w:val="006B3694"/>
    <w:rsid w:val="006C510B"/>
    <w:rsid w:val="006E18E2"/>
    <w:rsid w:val="007070A4"/>
    <w:rsid w:val="00726BA5"/>
    <w:rsid w:val="00745052"/>
    <w:rsid w:val="007470B0"/>
    <w:rsid w:val="007521AC"/>
    <w:rsid w:val="0076339D"/>
    <w:rsid w:val="00767D00"/>
    <w:rsid w:val="007903F2"/>
    <w:rsid w:val="00790757"/>
    <w:rsid w:val="007A4921"/>
    <w:rsid w:val="007E762B"/>
    <w:rsid w:val="007F7F39"/>
    <w:rsid w:val="008179B1"/>
    <w:rsid w:val="00820932"/>
    <w:rsid w:val="0082148B"/>
    <w:rsid w:val="008305F2"/>
    <w:rsid w:val="00844007"/>
    <w:rsid w:val="008447B1"/>
    <w:rsid w:val="00844B4E"/>
    <w:rsid w:val="008528BD"/>
    <w:rsid w:val="00864984"/>
    <w:rsid w:val="008651B3"/>
    <w:rsid w:val="00873925"/>
    <w:rsid w:val="00876491"/>
    <w:rsid w:val="00886F98"/>
    <w:rsid w:val="00887792"/>
    <w:rsid w:val="00895CB3"/>
    <w:rsid w:val="008A46DD"/>
    <w:rsid w:val="008A4F36"/>
    <w:rsid w:val="008B438F"/>
    <w:rsid w:val="008B6F0D"/>
    <w:rsid w:val="008C0EFA"/>
    <w:rsid w:val="008C7D2F"/>
    <w:rsid w:val="008D37AD"/>
    <w:rsid w:val="008D74A2"/>
    <w:rsid w:val="008E3B41"/>
    <w:rsid w:val="008E3F00"/>
    <w:rsid w:val="008F7090"/>
    <w:rsid w:val="00912B19"/>
    <w:rsid w:val="00917A37"/>
    <w:rsid w:val="00924483"/>
    <w:rsid w:val="0093691A"/>
    <w:rsid w:val="00965E09"/>
    <w:rsid w:val="00982850"/>
    <w:rsid w:val="00983F13"/>
    <w:rsid w:val="009913F9"/>
    <w:rsid w:val="009A0B81"/>
    <w:rsid w:val="009B135F"/>
    <w:rsid w:val="009C417D"/>
    <w:rsid w:val="009C6D6C"/>
    <w:rsid w:val="009D3743"/>
    <w:rsid w:val="009D5135"/>
    <w:rsid w:val="009E0084"/>
    <w:rsid w:val="009E3585"/>
    <w:rsid w:val="009E4B39"/>
    <w:rsid w:val="00A01B49"/>
    <w:rsid w:val="00A122C3"/>
    <w:rsid w:val="00A1743A"/>
    <w:rsid w:val="00A20672"/>
    <w:rsid w:val="00A247D1"/>
    <w:rsid w:val="00A25E83"/>
    <w:rsid w:val="00A33430"/>
    <w:rsid w:val="00A51730"/>
    <w:rsid w:val="00A56BC2"/>
    <w:rsid w:val="00A61E89"/>
    <w:rsid w:val="00A80D43"/>
    <w:rsid w:val="00A86B7B"/>
    <w:rsid w:val="00A9092D"/>
    <w:rsid w:val="00AD00CA"/>
    <w:rsid w:val="00AD20F3"/>
    <w:rsid w:val="00B15517"/>
    <w:rsid w:val="00B179A9"/>
    <w:rsid w:val="00B22779"/>
    <w:rsid w:val="00B56C48"/>
    <w:rsid w:val="00B63C26"/>
    <w:rsid w:val="00B63D0E"/>
    <w:rsid w:val="00B64D03"/>
    <w:rsid w:val="00B65930"/>
    <w:rsid w:val="00B728E5"/>
    <w:rsid w:val="00B72CC3"/>
    <w:rsid w:val="00B74089"/>
    <w:rsid w:val="00B77D14"/>
    <w:rsid w:val="00B926DF"/>
    <w:rsid w:val="00B93BBD"/>
    <w:rsid w:val="00BA332C"/>
    <w:rsid w:val="00BA7676"/>
    <w:rsid w:val="00BA7E1D"/>
    <w:rsid w:val="00BD296A"/>
    <w:rsid w:val="00BD3CC4"/>
    <w:rsid w:val="00BD6448"/>
    <w:rsid w:val="00BF71EC"/>
    <w:rsid w:val="00C277DD"/>
    <w:rsid w:val="00C31B5C"/>
    <w:rsid w:val="00C32902"/>
    <w:rsid w:val="00C421C7"/>
    <w:rsid w:val="00C66C05"/>
    <w:rsid w:val="00C724AE"/>
    <w:rsid w:val="00C8395C"/>
    <w:rsid w:val="00CA336B"/>
    <w:rsid w:val="00CB2835"/>
    <w:rsid w:val="00CC41F9"/>
    <w:rsid w:val="00D02588"/>
    <w:rsid w:val="00D0421E"/>
    <w:rsid w:val="00D178BD"/>
    <w:rsid w:val="00D17D5F"/>
    <w:rsid w:val="00D226DD"/>
    <w:rsid w:val="00D26D34"/>
    <w:rsid w:val="00D27AEB"/>
    <w:rsid w:val="00D312AB"/>
    <w:rsid w:val="00D350D3"/>
    <w:rsid w:val="00D55C24"/>
    <w:rsid w:val="00D62EBB"/>
    <w:rsid w:val="00D722DF"/>
    <w:rsid w:val="00D827C2"/>
    <w:rsid w:val="00D86519"/>
    <w:rsid w:val="00DC0809"/>
    <w:rsid w:val="00DE2021"/>
    <w:rsid w:val="00DE3EF4"/>
    <w:rsid w:val="00DE7FD9"/>
    <w:rsid w:val="00DF684C"/>
    <w:rsid w:val="00E00E55"/>
    <w:rsid w:val="00E1278E"/>
    <w:rsid w:val="00E32475"/>
    <w:rsid w:val="00E33DFF"/>
    <w:rsid w:val="00E34F3D"/>
    <w:rsid w:val="00E554E4"/>
    <w:rsid w:val="00E600BE"/>
    <w:rsid w:val="00E737D1"/>
    <w:rsid w:val="00E83BA1"/>
    <w:rsid w:val="00E94E82"/>
    <w:rsid w:val="00EA7513"/>
    <w:rsid w:val="00EC3D5B"/>
    <w:rsid w:val="00ED3469"/>
    <w:rsid w:val="00EF2AD3"/>
    <w:rsid w:val="00F012DF"/>
    <w:rsid w:val="00F10257"/>
    <w:rsid w:val="00F123E3"/>
    <w:rsid w:val="00F50B32"/>
    <w:rsid w:val="00F57B99"/>
    <w:rsid w:val="00F879F0"/>
    <w:rsid w:val="00F90242"/>
    <w:rsid w:val="00F90F1C"/>
    <w:rsid w:val="00F938C3"/>
    <w:rsid w:val="00F969B7"/>
    <w:rsid w:val="00FB618B"/>
    <w:rsid w:val="00FB7F07"/>
    <w:rsid w:val="00FC3F3B"/>
    <w:rsid w:val="00FD1CF4"/>
    <w:rsid w:val="00FE1DF4"/>
    <w:rsid w:val="00FF5F1F"/>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BFEB6D8"/>
  <w15:docId w15:val="{9C7BDF8B-F973-47D3-BBB0-DC15E54E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6E1"/>
    <w:pPr>
      <w:widowControl w:val="0"/>
      <w:suppressAutoHyphens/>
    </w:pPr>
    <w:rPr>
      <w:rFonts w:ascii="Times New Roman" w:eastAsia="Arial Unicode MS" w:hAnsi="Times New Roman" w:cs="Tahoma"/>
      <w:snapToGrid w:val="0"/>
      <w:kern w:val="1"/>
      <w:sz w:val="24"/>
      <w:szCs w:val="24"/>
      <w:lang w:bidi="hi-IN"/>
    </w:rPr>
  </w:style>
  <w:style w:type="paragraph" w:styleId="Heading1">
    <w:name w:val="heading 1"/>
    <w:basedOn w:val="Normal"/>
    <w:next w:val="Normal"/>
    <w:link w:val="Heading1Char"/>
    <w:uiPriority w:val="9"/>
    <w:qFormat/>
    <w:rsid w:val="005776E1"/>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qFormat/>
    <w:rsid w:val="005776E1"/>
    <w:pPr>
      <w:keepNext/>
      <w:keepLines/>
      <w:spacing w:before="200"/>
      <w:outlineLvl w:val="1"/>
    </w:pPr>
    <w:rPr>
      <w:rFonts w:ascii="Cambria" w:eastAsia="Times New Roman" w:hAnsi="Cambria" w:cs="Mangal"/>
      <w:b/>
      <w:bCs/>
      <w:color w:val="4F81BD"/>
      <w:sz w:val="26"/>
      <w:szCs w:val="23"/>
    </w:rPr>
  </w:style>
  <w:style w:type="paragraph" w:styleId="Heading3">
    <w:name w:val="heading 3"/>
    <w:basedOn w:val="Normal"/>
    <w:next w:val="Normal"/>
    <w:link w:val="Heading3Char"/>
    <w:uiPriority w:val="9"/>
    <w:qFormat/>
    <w:rsid w:val="005776E1"/>
    <w:pPr>
      <w:keepNext/>
      <w:tabs>
        <w:tab w:val="num" w:pos="0"/>
      </w:tabs>
      <w:ind w:left="720" w:hanging="720"/>
      <w:jc w:val="center"/>
      <w:outlineLvl w:val="2"/>
    </w:pPr>
    <w:rPr>
      <w:b/>
      <w:lang w:val="en-US"/>
    </w:rPr>
  </w:style>
  <w:style w:type="paragraph" w:styleId="Heading4">
    <w:name w:val="heading 4"/>
    <w:basedOn w:val="Normal"/>
    <w:next w:val="Normal"/>
    <w:uiPriority w:val="9"/>
    <w:semiHidden/>
    <w:qFormat/>
    <w:rsid w:val="005776E1"/>
    <w:pPr>
      <w:keepNext/>
      <w:keepLines/>
      <w:spacing w:before="200"/>
      <w:outlineLvl w:val="3"/>
    </w:pPr>
    <w:rPr>
      <w:rFonts w:ascii="Cambria" w:eastAsia="Times New Roman" w:hAnsi="Cambria" w:cs="Mangal"/>
      <w:b/>
      <w:bCs/>
      <w:i/>
      <w:iCs/>
      <w:color w:val="4F81BD"/>
      <w:szCs w:val="21"/>
    </w:rPr>
  </w:style>
  <w:style w:type="paragraph" w:styleId="Heading5">
    <w:name w:val="heading 5"/>
    <w:basedOn w:val="Normal"/>
    <w:next w:val="Normal"/>
    <w:link w:val="Heading5Char1"/>
    <w:uiPriority w:val="9"/>
    <w:qFormat/>
    <w:rsid w:val="005776E1"/>
    <w:pPr>
      <w:keepNext/>
      <w:tabs>
        <w:tab w:val="num" w:pos="0"/>
      </w:tabs>
      <w:ind w:left="1008" w:hanging="1008"/>
      <w:jc w:val="both"/>
      <w:outlineLvl w:val="4"/>
    </w:pPr>
    <w:rPr>
      <w:rFonts w:ascii="Garamond" w:hAnsi="Garamond"/>
      <w:b/>
      <w:lang w:val="en-US"/>
    </w:rPr>
  </w:style>
  <w:style w:type="paragraph" w:styleId="Heading9">
    <w:name w:val="heading 9"/>
    <w:basedOn w:val="Normal"/>
    <w:next w:val="Normal"/>
    <w:link w:val="Heading9Char"/>
    <w:uiPriority w:val="9"/>
    <w:semiHidden/>
    <w:qFormat/>
    <w:rsid w:val="005776E1"/>
    <w:pPr>
      <w:keepNext/>
      <w:keepLines/>
      <w:spacing w:before="200"/>
      <w:outlineLvl w:val="8"/>
    </w:pPr>
    <w:rPr>
      <w:rFonts w:ascii="Cambria" w:eastAsia="Times New Roman" w:hAnsi="Cambria" w:cs="Mangal"/>
      <w:i/>
      <w:iCs/>
      <w:color w:val="404040"/>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776E1"/>
    <w:rPr>
      <w:rFonts w:ascii="Times New Roman" w:eastAsia="Arial Unicode MS" w:hAnsi="Times New Roman" w:cs="Tahoma"/>
      <w:i/>
      <w:kern w:val="1"/>
      <w:sz w:val="24"/>
      <w:szCs w:val="24"/>
      <w:lang w:val="en-IE" w:bidi="hi-IN"/>
    </w:rPr>
  </w:style>
  <w:style w:type="character" w:customStyle="1" w:styleId="Heading2Char">
    <w:name w:val="Heading 2 Char"/>
    <w:basedOn w:val="DefaultParagraphFont"/>
    <w:link w:val="Heading2"/>
    <w:uiPriority w:val="9"/>
    <w:semiHidden/>
    <w:locked/>
    <w:rsid w:val="005776E1"/>
    <w:rPr>
      <w:rFonts w:ascii="Cambria" w:eastAsia="Times New Roman" w:hAnsi="Cambria" w:cs="Mangal"/>
      <w:b/>
      <w:bCs/>
      <w:color w:val="4F81BD"/>
      <w:kern w:val="1"/>
      <w:sz w:val="23"/>
      <w:szCs w:val="23"/>
      <w:lang w:val="en-GB" w:bidi="hi-IN"/>
    </w:rPr>
  </w:style>
  <w:style w:type="character" w:customStyle="1" w:styleId="Heading3Char">
    <w:name w:val="Heading 3 Char"/>
    <w:basedOn w:val="DefaultParagraphFont"/>
    <w:link w:val="Heading3"/>
    <w:uiPriority w:val="9"/>
    <w:locked/>
    <w:rsid w:val="005776E1"/>
    <w:rPr>
      <w:rFonts w:ascii="Times New Roman" w:eastAsia="Arial Unicode MS" w:hAnsi="Times New Roman" w:cs="Tahoma"/>
      <w:b/>
      <w:kern w:val="1"/>
      <w:sz w:val="24"/>
      <w:szCs w:val="24"/>
      <w:lang w:bidi="hi-IN"/>
    </w:rPr>
  </w:style>
  <w:style w:type="character" w:customStyle="1" w:styleId="Heading4Char">
    <w:name w:val="Heading 4 Char"/>
    <w:basedOn w:val="DefaultParagraphFont"/>
    <w:uiPriority w:val="9"/>
    <w:semiHidden/>
    <w:locked/>
    <w:rsid w:val="005776E1"/>
    <w:rPr>
      <w:rFonts w:ascii="Cambria" w:eastAsia="Times New Roman" w:hAnsi="Cambria" w:cs="Mangal"/>
      <w:b/>
      <w:bCs/>
      <w:i/>
      <w:iCs/>
      <w:color w:val="4F81BD"/>
      <w:kern w:val="1"/>
      <w:sz w:val="21"/>
      <w:szCs w:val="21"/>
      <w:lang w:val="en-GB" w:bidi="hi-IN"/>
    </w:rPr>
  </w:style>
  <w:style w:type="character" w:customStyle="1" w:styleId="Heading5Char">
    <w:name w:val="Heading 5 Char"/>
    <w:basedOn w:val="DefaultParagraphFont"/>
    <w:uiPriority w:val="9"/>
    <w:locked/>
    <w:rsid w:val="005776E1"/>
    <w:rPr>
      <w:rFonts w:ascii="Garamond" w:eastAsia="Arial Unicode MS" w:hAnsi="Garamond" w:cs="Tahoma"/>
      <w:b/>
      <w:kern w:val="1"/>
      <w:sz w:val="24"/>
      <w:szCs w:val="24"/>
      <w:lang w:bidi="hi-IN"/>
    </w:rPr>
  </w:style>
  <w:style w:type="character" w:customStyle="1" w:styleId="Heading9Char">
    <w:name w:val="Heading 9 Char"/>
    <w:basedOn w:val="DefaultParagraphFont"/>
    <w:link w:val="Heading9"/>
    <w:uiPriority w:val="9"/>
    <w:semiHidden/>
    <w:locked/>
    <w:rsid w:val="005776E1"/>
    <w:rPr>
      <w:rFonts w:ascii="Cambria" w:eastAsia="Times New Roman" w:hAnsi="Cambria" w:cs="Mangal"/>
      <w:i/>
      <w:iCs/>
      <w:color w:val="404040"/>
      <w:kern w:val="1"/>
      <w:sz w:val="18"/>
      <w:szCs w:val="18"/>
      <w:lang w:val="en-GB" w:bidi="hi-IN"/>
    </w:rPr>
  </w:style>
  <w:style w:type="paragraph" w:styleId="BlockText">
    <w:name w:val="Block Text"/>
    <w:basedOn w:val="Normal"/>
    <w:uiPriority w:val="99"/>
    <w:rsid w:val="005776E1"/>
    <w:pPr>
      <w:ind w:left="-851" w:right="-766"/>
      <w:jc w:val="both"/>
    </w:pPr>
  </w:style>
  <w:style w:type="paragraph" w:styleId="BodyText2">
    <w:name w:val="Body Text 2"/>
    <w:basedOn w:val="Normal"/>
    <w:link w:val="BodyText2Char"/>
    <w:uiPriority w:val="99"/>
    <w:rsid w:val="005776E1"/>
    <w:pPr>
      <w:jc w:val="center"/>
    </w:pPr>
    <w:rPr>
      <w:rFonts w:ascii="Book Antiqua" w:hAnsi="Book Antiqua"/>
      <w:b/>
      <w:i/>
      <w:sz w:val="28"/>
    </w:rPr>
  </w:style>
  <w:style w:type="character" w:customStyle="1" w:styleId="BodyText2Char">
    <w:name w:val="Body Text 2 Char"/>
    <w:basedOn w:val="DefaultParagraphFont"/>
    <w:link w:val="BodyText2"/>
    <w:uiPriority w:val="99"/>
    <w:locked/>
    <w:rsid w:val="005776E1"/>
    <w:rPr>
      <w:rFonts w:ascii="Book Antiqua" w:eastAsia="Arial Unicode MS" w:hAnsi="Book Antiqua" w:cs="Tahoma"/>
      <w:b/>
      <w:i/>
      <w:kern w:val="1"/>
      <w:sz w:val="24"/>
      <w:szCs w:val="24"/>
      <w:lang w:val="en-GB" w:bidi="hi-IN"/>
    </w:rPr>
  </w:style>
  <w:style w:type="paragraph" w:styleId="BalloonText">
    <w:name w:val="Balloon Text"/>
    <w:basedOn w:val="Normal"/>
    <w:link w:val="BalloonTextChar"/>
    <w:uiPriority w:val="99"/>
    <w:semiHidden/>
    <w:rsid w:val="005776E1"/>
    <w:rPr>
      <w:rFonts w:ascii="Tahoma" w:hAnsi="Tahoma" w:cs="Mangal"/>
      <w:sz w:val="16"/>
      <w:szCs w:val="14"/>
    </w:rPr>
  </w:style>
  <w:style w:type="character" w:customStyle="1" w:styleId="Heading5Char1">
    <w:name w:val="Heading 5 Char1"/>
    <w:basedOn w:val="DefaultParagraphFont"/>
    <w:link w:val="Heading5"/>
    <w:uiPriority w:val="99"/>
    <w:semiHidden/>
    <w:locked/>
    <w:rsid w:val="005776E1"/>
    <w:rPr>
      <w:rFonts w:ascii="Tahoma" w:eastAsia="Arial Unicode MS" w:hAnsi="Tahoma" w:cs="Mangal"/>
      <w:kern w:val="1"/>
      <w:sz w:val="14"/>
      <w:szCs w:val="14"/>
      <w:lang w:val="en-GB" w:bidi="hi-IN"/>
    </w:rPr>
  </w:style>
  <w:style w:type="paragraph" w:styleId="BodyText">
    <w:name w:val="Body Text"/>
    <w:basedOn w:val="Normal"/>
    <w:rsid w:val="005776E1"/>
    <w:pPr>
      <w:widowControl/>
      <w:suppressAutoHyphens w:val="0"/>
      <w:spacing w:after="120"/>
    </w:pPr>
    <w:rPr>
      <w:rFonts w:ascii="Comic Sans MS" w:eastAsia="Times New Roman" w:hAnsi="Comic Sans MS" w:cs="Times New Roman"/>
      <w:kern w:val="0"/>
      <w:szCs w:val="20"/>
      <w:lang w:val="en-IE" w:bidi="ar-SA"/>
    </w:rPr>
  </w:style>
  <w:style w:type="character" w:customStyle="1" w:styleId="BodyTextChar">
    <w:name w:val="Body Text Char"/>
    <w:basedOn w:val="DefaultParagraphFont"/>
    <w:uiPriority w:val="99"/>
    <w:locked/>
    <w:rsid w:val="005776E1"/>
    <w:rPr>
      <w:rFonts w:ascii="Comic Sans MS" w:hAnsi="Comic Sans MS" w:cs="Times New Roman"/>
      <w:sz w:val="20"/>
      <w:szCs w:val="20"/>
      <w:lang w:val="en-IE"/>
    </w:rPr>
  </w:style>
  <w:style w:type="paragraph" w:styleId="ListParagraph">
    <w:name w:val="List Paragraph"/>
    <w:basedOn w:val="Normal"/>
    <w:link w:val="ListParagraphChar"/>
    <w:uiPriority w:val="34"/>
    <w:qFormat/>
    <w:rsid w:val="005776E1"/>
    <w:pPr>
      <w:ind w:left="720"/>
      <w:contextualSpacing/>
    </w:pPr>
    <w:rPr>
      <w:rFonts w:cs="Mangal"/>
      <w:szCs w:val="21"/>
    </w:rPr>
  </w:style>
  <w:style w:type="paragraph" w:styleId="BodyTextIndent">
    <w:name w:val="Body Text Indent"/>
    <w:basedOn w:val="Normal"/>
    <w:uiPriority w:val="99"/>
    <w:rsid w:val="005776E1"/>
    <w:pPr>
      <w:spacing w:after="120"/>
      <w:ind w:left="283"/>
    </w:pPr>
    <w:rPr>
      <w:rFonts w:cs="Mangal"/>
      <w:szCs w:val="21"/>
    </w:rPr>
  </w:style>
  <w:style w:type="character" w:customStyle="1" w:styleId="BalloonTextChar">
    <w:name w:val="Balloon Text Char"/>
    <w:basedOn w:val="DefaultParagraphFont"/>
    <w:link w:val="BalloonText"/>
    <w:uiPriority w:val="99"/>
    <w:locked/>
    <w:rsid w:val="005776E1"/>
    <w:rPr>
      <w:rFonts w:ascii="Times New Roman" w:eastAsia="Arial Unicode MS" w:hAnsi="Times New Roman" w:cs="Mangal"/>
      <w:kern w:val="1"/>
      <w:sz w:val="21"/>
      <w:szCs w:val="21"/>
      <w:lang w:val="en-GB" w:bidi="hi-IN"/>
    </w:rPr>
  </w:style>
  <w:style w:type="character" w:styleId="Hyperlink">
    <w:name w:val="Hyperlink"/>
    <w:basedOn w:val="DefaultParagraphFont"/>
    <w:uiPriority w:val="99"/>
    <w:rsid w:val="005776E1"/>
    <w:rPr>
      <w:rFonts w:cs="Times New Roman"/>
      <w:color w:val="0000FF"/>
      <w:u w:val="single"/>
    </w:rPr>
  </w:style>
  <w:style w:type="paragraph" w:styleId="BodyText3">
    <w:name w:val="Body Text 3"/>
    <w:basedOn w:val="Normal"/>
    <w:link w:val="BodyText3Char"/>
    <w:uiPriority w:val="99"/>
    <w:rsid w:val="005776E1"/>
    <w:pPr>
      <w:spacing w:after="120"/>
    </w:pPr>
    <w:rPr>
      <w:rFonts w:cs="Mangal"/>
      <w:sz w:val="16"/>
      <w:szCs w:val="14"/>
    </w:rPr>
  </w:style>
  <w:style w:type="character" w:customStyle="1" w:styleId="BodyText3Char">
    <w:name w:val="Body Text 3 Char"/>
    <w:basedOn w:val="DefaultParagraphFont"/>
    <w:link w:val="BodyText3"/>
    <w:uiPriority w:val="99"/>
    <w:locked/>
    <w:rsid w:val="005776E1"/>
    <w:rPr>
      <w:rFonts w:ascii="Times New Roman" w:eastAsia="Arial Unicode MS" w:hAnsi="Times New Roman" w:cs="Mangal"/>
      <w:kern w:val="1"/>
      <w:sz w:val="14"/>
      <w:szCs w:val="14"/>
      <w:lang w:val="en-GB" w:bidi="hi-IN"/>
    </w:rPr>
  </w:style>
  <w:style w:type="paragraph" w:styleId="NoSpacing">
    <w:name w:val="No Spacing"/>
    <w:uiPriority w:val="1"/>
    <w:qFormat/>
    <w:rsid w:val="005776E1"/>
    <w:pPr>
      <w:widowControl w:val="0"/>
      <w:suppressAutoHyphens/>
    </w:pPr>
    <w:rPr>
      <w:rFonts w:ascii="Times New Roman" w:eastAsia="Arial Unicode MS" w:hAnsi="Times New Roman" w:cs="Mangal"/>
      <w:snapToGrid w:val="0"/>
      <w:kern w:val="1"/>
      <w:sz w:val="24"/>
      <w:szCs w:val="21"/>
      <w:lang w:bidi="hi-IN"/>
    </w:rPr>
  </w:style>
  <w:style w:type="table" w:styleId="TableGrid">
    <w:name w:val="Table Grid"/>
    <w:basedOn w:val="TableNormal"/>
    <w:uiPriority w:val="59"/>
    <w:rsid w:val="005776E1"/>
    <w:rPr>
      <w:rFonts w:cs="Times New Roman"/>
      <w:snapToGrid w:val="0"/>
      <w:lang w:val="en-I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5776E1"/>
    <w:rPr>
      <w:rFonts w:cs="Times New Roman"/>
      <w:b/>
      <w:bCs/>
    </w:rPr>
  </w:style>
  <w:style w:type="paragraph" w:styleId="BodyTextIndent3">
    <w:name w:val="Body Text Indent 3"/>
    <w:basedOn w:val="Normal"/>
    <w:link w:val="BodyTextIndent3Char"/>
    <w:uiPriority w:val="99"/>
    <w:semiHidden/>
    <w:rsid w:val="005776E1"/>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locked/>
    <w:rsid w:val="005776E1"/>
    <w:rPr>
      <w:rFonts w:ascii="Times New Roman" w:eastAsia="Arial Unicode MS" w:hAnsi="Times New Roman" w:cs="Mangal"/>
      <w:kern w:val="1"/>
      <w:sz w:val="14"/>
      <w:szCs w:val="14"/>
      <w:lang w:val="en-GB" w:bidi="hi-IN"/>
    </w:rPr>
  </w:style>
  <w:style w:type="paragraph" w:customStyle="1" w:styleId="Default">
    <w:name w:val="Default"/>
    <w:basedOn w:val="Normal"/>
    <w:rsid w:val="005776E1"/>
    <w:pPr>
      <w:widowControl/>
      <w:suppressAutoHyphens w:val="0"/>
      <w:autoSpaceDE w:val="0"/>
      <w:autoSpaceDN w:val="0"/>
    </w:pPr>
    <w:rPr>
      <w:rFonts w:ascii="Arial" w:eastAsia="Times New Roman" w:hAnsi="Arial" w:cs="Arial"/>
      <w:color w:val="000000"/>
      <w:kern w:val="0"/>
      <w:lang w:val="en-IE" w:bidi="ar-SA"/>
    </w:rPr>
  </w:style>
  <w:style w:type="paragraph" w:styleId="TOC6">
    <w:name w:val="toc 6"/>
    <w:basedOn w:val="Normal"/>
    <w:next w:val="Normal"/>
    <w:uiPriority w:val="39"/>
    <w:semiHidden/>
    <w:rsid w:val="005776E1"/>
    <w:pPr>
      <w:widowControl/>
      <w:tabs>
        <w:tab w:val="left" w:pos="9000"/>
        <w:tab w:val="right" w:pos="9360"/>
      </w:tabs>
      <w:ind w:left="720" w:hanging="720"/>
    </w:pPr>
    <w:rPr>
      <w:rFonts w:ascii="Courier New" w:eastAsia="Times New Roman" w:hAnsi="Courier New" w:cs="Times New Roman"/>
      <w:kern w:val="0"/>
      <w:szCs w:val="20"/>
      <w:lang w:val="en-US" w:bidi="ar-SA"/>
    </w:rPr>
  </w:style>
  <w:style w:type="paragraph" w:customStyle="1" w:styleId="Document1">
    <w:name w:val="Document 1"/>
    <w:rsid w:val="005776E1"/>
    <w:pPr>
      <w:keepNext/>
      <w:keepLines/>
      <w:tabs>
        <w:tab w:val="left" w:pos="-720"/>
      </w:tabs>
      <w:suppressAutoHyphens/>
    </w:pPr>
    <w:rPr>
      <w:rFonts w:ascii="Courier New" w:hAnsi="Courier New" w:cs="Times New Roman"/>
      <w:snapToGrid w:val="0"/>
      <w:sz w:val="24"/>
      <w:lang w:val="en-US"/>
    </w:rPr>
  </w:style>
  <w:style w:type="paragraph" w:styleId="Header">
    <w:name w:val="header"/>
    <w:basedOn w:val="Normal"/>
    <w:link w:val="HeaderChar"/>
    <w:uiPriority w:val="99"/>
    <w:semiHidden/>
    <w:rsid w:val="005776E1"/>
    <w:pPr>
      <w:tabs>
        <w:tab w:val="center" w:pos="4513"/>
        <w:tab w:val="right" w:pos="9026"/>
      </w:tabs>
    </w:pPr>
    <w:rPr>
      <w:rFonts w:cs="Mangal"/>
      <w:szCs w:val="21"/>
    </w:rPr>
  </w:style>
  <w:style w:type="character" w:customStyle="1" w:styleId="HeaderChar">
    <w:name w:val="Header Char"/>
    <w:basedOn w:val="DefaultParagraphFont"/>
    <w:link w:val="Header"/>
    <w:uiPriority w:val="99"/>
    <w:semiHidden/>
    <w:locked/>
    <w:rsid w:val="005776E1"/>
    <w:rPr>
      <w:rFonts w:ascii="Times New Roman" w:eastAsia="Arial Unicode MS" w:hAnsi="Times New Roman" w:cs="Mangal"/>
      <w:kern w:val="1"/>
      <w:sz w:val="21"/>
      <w:szCs w:val="21"/>
      <w:lang w:val="en-GB" w:bidi="hi-IN"/>
    </w:rPr>
  </w:style>
  <w:style w:type="paragraph" w:styleId="Footer">
    <w:name w:val="footer"/>
    <w:basedOn w:val="Normal"/>
    <w:link w:val="FooterChar"/>
    <w:uiPriority w:val="99"/>
    <w:rsid w:val="005776E1"/>
    <w:pPr>
      <w:tabs>
        <w:tab w:val="center" w:pos="4513"/>
        <w:tab w:val="right" w:pos="9026"/>
      </w:tabs>
    </w:pPr>
    <w:rPr>
      <w:rFonts w:cs="Mangal"/>
      <w:szCs w:val="21"/>
    </w:rPr>
  </w:style>
  <w:style w:type="character" w:customStyle="1" w:styleId="FooterChar">
    <w:name w:val="Footer Char"/>
    <w:basedOn w:val="DefaultParagraphFont"/>
    <w:link w:val="Footer"/>
    <w:uiPriority w:val="99"/>
    <w:locked/>
    <w:rsid w:val="005776E1"/>
    <w:rPr>
      <w:rFonts w:ascii="Times New Roman" w:eastAsia="Arial Unicode MS" w:hAnsi="Times New Roman" w:cs="Mangal"/>
      <w:kern w:val="1"/>
      <w:sz w:val="21"/>
      <w:szCs w:val="21"/>
      <w:lang w:val="en-GB" w:bidi="hi-IN"/>
    </w:rPr>
  </w:style>
  <w:style w:type="character" w:customStyle="1" w:styleId="tw4winMark">
    <w:name w:val="tw4winMark"/>
    <w:uiPriority w:val="99"/>
    <w:rsid w:val="005776E1"/>
    <w:rPr>
      <w:rFonts w:ascii="Courier New" w:hAnsi="Courier New"/>
      <w:vanish/>
      <w:color w:val="800080"/>
      <w:sz w:val="24"/>
      <w:vertAlign w:val="subscript"/>
    </w:rPr>
  </w:style>
  <w:style w:type="character" w:customStyle="1" w:styleId="tw4winError">
    <w:name w:val="tw4winError"/>
    <w:uiPriority w:val="99"/>
    <w:rsid w:val="005776E1"/>
    <w:rPr>
      <w:rFonts w:ascii="Courier New" w:hAnsi="Courier New"/>
      <w:color w:val="00FF00"/>
      <w:sz w:val="40"/>
    </w:rPr>
  </w:style>
  <w:style w:type="character" w:customStyle="1" w:styleId="tw4winTerm">
    <w:name w:val="tw4winTerm"/>
    <w:uiPriority w:val="99"/>
    <w:rsid w:val="005776E1"/>
    <w:rPr>
      <w:color w:val="0000FF"/>
    </w:rPr>
  </w:style>
  <w:style w:type="character" w:customStyle="1" w:styleId="tw4winPopup">
    <w:name w:val="tw4winPopup"/>
    <w:uiPriority w:val="99"/>
    <w:rsid w:val="005776E1"/>
    <w:rPr>
      <w:rFonts w:ascii="Courier New" w:hAnsi="Courier New"/>
      <w:noProof/>
      <w:color w:val="008000"/>
    </w:rPr>
  </w:style>
  <w:style w:type="character" w:customStyle="1" w:styleId="tw4winJump">
    <w:name w:val="tw4winJump"/>
    <w:uiPriority w:val="99"/>
    <w:rsid w:val="005776E1"/>
    <w:rPr>
      <w:rFonts w:ascii="Courier New" w:hAnsi="Courier New"/>
      <w:noProof/>
      <w:color w:val="008080"/>
    </w:rPr>
  </w:style>
  <w:style w:type="character" w:customStyle="1" w:styleId="tw4winExternal">
    <w:name w:val="tw4winExternal"/>
    <w:uiPriority w:val="99"/>
    <w:rsid w:val="005776E1"/>
    <w:rPr>
      <w:rFonts w:ascii="Courier New" w:hAnsi="Courier New"/>
      <w:noProof/>
      <w:color w:val="808080"/>
    </w:rPr>
  </w:style>
  <w:style w:type="character" w:customStyle="1" w:styleId="tw4winInternal">
    <w:name w:val="tw4winInternal"/>
    <w:uiPriority w:val="99"/>
    <w:rsid w:val="005776E1"/>
    <w:rPr>
      <w:rFonts w:ascii="Courier New" w:hAnsi="Courier New"/>
      <w:noProof/>
      <w:color w:val="FF0000"/>
    </w:rPr>
  </w:style>
  <w:style w:type="character" w:customStyle="1" w:styleId="DONOTTRANSLATE">
    <w:name w:val="DO_NOT_TRANSLATE"/>
    <w:uiPriority w:val="99"/>
    <w:rsid w:val="005776E1"/>
    <w:rPr>
      <w:rFonts w:ascii="Courier New" w:hAnsi="Courier New"/>
      <w:noProof/>
      <w:color w:val="800000"/>
    </w:rPr>
  </w:style>
  <w:style w:type="character" w:customStyle="1" w:styleId="ListParagraphChar">
    <w:name w:val="List Paragraph Char"/>
    <w:link w:val="ListParagraph"/>
    <w:uiPriority w:val="34"/>
    <w:locked/>
    <w:rsid w:val="00965E09"/>
    <w:rPr>
      <w:rFonts w:ascii="Times New Roman" w:eastAsia="Arial Unicode MS" w:hAnsi="Times New Roman" w:cs="Mangal"/>
      <w:snapToGrid w:val="0"/>
      <w:kern w:val="1"/>
      <w:sz w:val="24"/>
      <w:szCs w:val="21"/>
      <w:lang w:bidi="hi-IN"/>
    </w:rPr>
  </w:style>
  <w:style w:type="paragraph" w:styleId="NormalWeb">
    <w:name w:val="Normal (Web)"/>
    <w:basedOn w:val="Normal"/>
    <w:uiPriority w:val="99"/>
    <w:unhideWhenUsed/>
    <w:rsid w:val="00965E09"/>
    <w:pPr>
      <w:widowControl/>
      <w:suppressAutoHyphens w:val="0"/>
      <w:spacing w:before="100" w:beforeAutospacing="1" w:after="100" w:afterAutospacing="1"/>
    </w:pPr>
    <w:rPr>
      <w:rFonts w:eastAsiaTheme="minorHAnsi" w:cs="Times New Roman"/>
      <w:snapToGrid/>
      <w:kern w:val="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705506">
      <w:marLeft w:val="0"/>
      <w:marRight w:val="0"/>
      <w:marTop w:val="0"/>
      <w:marBottom w:val="0"/>
      <w:divBdr>
        <w:top w:val="none" w:sz="0" w:space="0" w:color="auto"/>
        <w:left w:val="none" w:sz="0" w:space="0" w:color="auto"/>
        <w:bottom w:val="none" w:sz="0" w:space="0" w:color="auto"/>
        <w:right w:val="none" w:sz="0" w:space="0" w:color="auto"/>
      </w:divBdr>
    </w:div>
    <w:div w:id="4307055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CF223-60D0-493F-ABF3-AEA965104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29</Pages>
  <Words>4835</Words>
  <Characters>27560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Helena Scannell</cp:lastModifiedBy>
  <cp:revision>29</cp:revision>
  <cp:lastPrinted>2018-09-21T09:28:00Z</cp:lastPrinted>
  <dcterms:created xsi:type="dcterms:W3CDTF">2018-10-30T14:41:00Z</dcterms:created>
  <dcterms:modified xsi:type="dcterms:W3CDTF">2023-03-09T08:03:00Z</dcterms:modified>
</cp:coreProperties>
</file>